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096C" w:rsidRPr="008B43FF" w:rsidRDefault="0088096C" w:rsidP="007844BA">
      <w:pPr>
        <w:ind w:right="424"/>
        <w:jc w:val="center"/>
        <w:rPr>
          <w:color w:val="auto"/>
          <w:spacing w:val="0"/>
          <w:sz w:val="22"/>
          <w:szCs w:val="22"/>
        </w:rPr>
      </w:pPr>
      <w:bookmarkStart w:id="0" w:name="_GoBack"/>
      <w:bookmarkEnd w:id="0"/>
      <w:r w:rsidRPr="008B43FF">
        <w:rPr>
          <w:color w:val="auto"/>
          <w:spacing w:val="0"/>
          <w:sz w:val="22"/>
          <w:szCs w:val="22"/>
        </w:rPr>
        <w:t xml:space="preserve">ДОГОВОР </w:t>
      </w:r>
    </w:p>
    <w:p w:rsidR="00E62794" w:rsidRPr="008B43FF" w:rsidRDefault="00722C55" w:rsidP="007844BA">
      <w:pPr>
        <w:ind w:right="424"/>
        <w:jc w:val="center"/>
        <w:rPr>
          <w:color w:val="auto"/>
          <w:spacing w:val="0"/>
          <w:sz w:val="22"/>
          <w:szCs w:val="22"/>
        </w:rPr>
      </w:pPr>
      <w:r w:rsidRPr="008B43FF">
        <w:rPr>
          <w:color w:val="auto"/>
          <w:spacing w:val="0"/>
          <w:sz w:val="22"/>
          <w:szCs w:val="22"/>
        </w:rPr>
        <w:t xml:space="preserve">                    </w:t>
      </w:r>
      <w:r w:rsidR="0088096C" w:rsidRPr="008B43FF">
        <w:rPr>
          <w:color w:val="auto"/>
          <w:spacing w:val="0"/>
          <w:sz w:val="22"/>
          <w:szCs w:val="22"/>
        </w:rPr>
        <w:t>ВОЗМЕЗДНОГО ОКАЗАНИЯ УСЛУГ № __________</w:t>
      </w:r>
    </w:p>
    <w:p w:rsidR="00FF7827" w:rsidRPr="008B43FF" w:rsidRDefault="00FF7827" w:rsidP="007844BA">
      <w:pPr>
        <w:ind w:right="424"/>
        <w:jc w:val="center"/>
        <w:rPr>
          <w:color w:val="auto"/>
          <w:spacing w:val="0"/>
          <w:sz w:val="22"/>
          <w:szCs w:val="22"/>
        </w:rPr>
      </w:pPr>
    </w:p>
    <w:p w:rsidR="00810FF7" w:rsidRPr="008B43FF" w:rsidRDefault="00810FF7" w:rsidP="007844BA">
      <w:pPr>
        <w:ind w:right="424"/>
        <w:jc w:val="center"/>
        <w:rPr>
          <w:color w:val="auto"/>
          <w:spacing w:val="0"/>
          <w:sz w:val="22"/>
          <w:szCs w:val="22"/>
        </w:rPr>
      </w:pPr>
    </w:p>
    <w:p w:rsidR="00E62794" w:rsidRPr="008B43FF" w:rsidRDefault="002F50FA" w:rsidP="007844BA">
      <w:pPr>
        <w:ind w:right="424"/>
        <w:jc w:val="both"/>
        <w:rPr>
          <w:color w:val="auto"/>
          <w:spacing w:val="0"/>
          <w:sz w:val="22"/>
          <w:szCs w:val="22"/>
        </w:rPr>
      </w:pPr>
      <w:r w:rsidRPr="008B43FF">
        <w:rPr>
          <w:color w:val="auto"/>
          <w:spacing w:val="0"/>
          <w:sz w:val="22"/>
          <w:szCs w:val="22"/>
        </w:rPr>
        <w:t>г</w:t>
      </w:r>
      <w:r w:rsidR="00E62794" w:rsidRPr="008B43FF">
        <w:rPr>
          <w:color w:val="auto"/>
          <w:spacing w:val="0"/>
          <w:sz w:val="22"/>
          <w:szCs w:val="22"/>
        </w:rPr>
        <w:t>.</w:t>
      </w:r>
      <w:r w:rsidRPr="008B43FF">
        <w:rPr>
          <w:color w:val="auto"/>
          <w:spacing w:val="0"/>
          <w:sz w:val="22"/>
          <w:szCs w:val="22"/>
        </w:rPr>
        <w:t xml:space="preserve"> </w:t>
      </w:r>
      <w:r w:rsidR="0088096C" w:rsidRPr="008B43FF">
        <w:rPr>
          <w:color w:val="auto"/>
          <w:spacing w:val="0"/>
          <w:sz w:val="22"/>
          <w:szCs w:val="22"/>
        </w:rPr>
        <w:t>_____</w:t>
      </w:r>
      <w:r w:rsidR="00FF7827" w:rsidRPr="008B43FF">
        <w:rPr>
          <w:color w:val="auto"/>
          <w:spacing w:val="0"/>
          <w:sz w:val="22"/>
          <w:szCs w:val="22"/>
        </w:rPr>
        <w:t>_____</w:t>
      </w:r>
      <w:r w:rsidR="0088096C" w:rsidRPr="008B43FF">
        <w:rPr>
          <w:color w:val="auto"/>
          <w:spacing w:val="0"/>
          <w:sz w:val="22"/>
          <w:szCs w:val="22"/>
        </w:rPr>
        <w:t>_</w:t>
      </w:r>
      <w:r w:rsidR="00E62794" w:rsidRPr="008B43FF">
        <w:rPr>
          <w:color w:val="auto"/>
          <w:spacing w:val="0"/>
          <w:sz w:val="22"/>
          <w:szCs w:val="22"/>
        </w:rPr>
        <w:tab/>
      </w:r>
      <w:r w:rsidR="00E62794" w:rsidRPr="008B43FF">
        <w:rPr>
          <w:color w:val="auto"/>
          <w:spacing w:val="0"/>
          <w:sz w:val="22"/>
          <w:szCs w:val="22"/>
        </w:rPr>
        <w:tab/>
      </w:r>
      <w:r w:rsidR="00E62794" w:rsidRPr="008B43FF">
        <w:rPr>
          <w:color w:val="auto"/>
          <w:spacing w:val="0"/>
          <w:sz w:val="22"/>
          <w:szCs w:val="22"/>
        </w:rPr>
        <w:tab/>
      </w:r>
      <w:r w:rsidR="00E62794" w:rsidRPr="008B43FF">
        <w:rPr>
          <w:color w:val="auto"/>
          <w:spacing w:val="0"/>
          <w:sz w:val="22"/>
          <w:szCs w:val="22"/>
        </w:rPr>
        <w:tab/>
      </w:r>
      <w:r w:rsidR="00E62794" w:rsidRPr="008B43FF">
        <w:rPr>
          <w:color w:val="auto"/>
          <w:spacing w:val="0"/>
          <w:sz w:val="22"/>
          <w:szCs w:val="22"/>
        </w:rPr>
        <w:tab/>
      </w:r>
      <w:r w:rsidR="00E62794" w:rsidRPr="008B43FF">
        <w:rPr>
          <w:color w:val="auto"/>
          <w:spacing w:val="0"/>
          <w:sz w:val="22"/>
          <w:szCs w:val="22"/>
        </w:rPr>
        <w:tab/>
      </w:r>
      <w:r w:rsidR="0088096C" w:rsidRPr="008B43FF">
        <w:rPr>
          <w:color w:val="auto"/>
          <w:spacing w:val="0"/>
          <w:sz w:val="22"/>
          <w:szCs w:val="22"/>
        </w:rPr>
        <w:t xml:space="preserve">   </w:t>
      </w:r>
      <w:r w:rsidR="002259F8" w:rsidRPr="008B43FF">
        <w:rPr>
          <w:color w:val="auto"/>
          <w:spacing w:val="0"/>
          <w:sz w:val="22"/>
          <w:szCs w:val="22"/>
        </w:rPr>
        <w:t xml:space="preserve"> </w:t>
      </w:r>
      <w:r w:rsidR="00E62794" w:rsidRPr="008B43FF">
        <w:rPr>
          <w:color w:val="auto"/>
          <w:spacing w:val="0"/>
          <w:sz w:val="22"/>
          <w:szCs w:val="22"/>
        </w:rPr>
        <w:t>«___» ____</w:t>
      </w:r>
      <w:r w:rsidR="00445BAE" w:rsidRPr="008B43FF">
        <w:rPr>
          <w:color w:val="auto"/>
          <w:spacing w:val="0"/>
          <w:sz w:val="22"/>
          <w:szCs w:val="22"/>
        </w:rPr>
        <w:t>_____</w:t>
      </w:r>
      <w:r w:rsidR="00E62794" w:rsidRPr="008B43FF">
        <w:rPr>
          <w:color w:val="auto"/>
          <w:spacing w:val="0"/>
          <w:sz w:val="22"/>
          <w:szCs w:val="22"/>
        </w:rPr>
        <w:t>_____20</w:t>
      </w:r>
      <w:r w:rsidR="009B0210" w:rsidRPr="008B43FF">
        <w:rPr>
          <w:color w:val="auto"/>
          <w:spacing w:val="0"/>
          <w:sz w:val="22"/>
          <w:szCs w:val="22"/>
        </w:rPr>
        <w:t>_</w:t>
      </w:r>
      <w:r w:rsidR="00445BAE" w:rsidRPr="008B43FF">
        <w:rPr>
          <w:color w:val="auto"/>
          <w:spacing w:val="0"/>
          <w:sz w:val="22"/>
          <w:szCs w:val="22"/>
        </w:rPr>
        <w:t>_</w:t>
      </w:r>
      <w:r w:rsidR="00E62794" w:rsidRPr="008B43FF">
        <w:rPr>
          <w:color w:val="auto"/>
          <w:spacing w:val="0"/>
          <w:sz w:val="22"/>
          <w:szCs w:val="22"/>
        </w:rPr>
        <w:t>_г.</w:t>
      </w:r>
    </w:p>
    <w:p w:rsidR="00810FF7" w:rsidRPr="008B43FF" w:rsidRDefault="00810FF7" w:rsidP="007844BA">
      <w:pPr>
        <w:ind w:right="424" w:firstLine="708"/>
        <w:jc w:val="both"/>
        <w:rPr>
          <w:color w:val="auto"/>
          <w:spacing w:val="0"/>
          <w:sz w:val="22"/>
          <w:szCs w:val="22"/>
        </w:rPr>
      </w:pPr>
    </w:p>
    <w:p w:rsidR="00E62794" w:rsidRPr="008B43FF" w:rsidRDefault="00E62794" w:rsidP="007844BA">
      <w:pPr>
        <w:ind w:right="424" w:firstLine="708"/>
        <w:jc w:val="both"/>
        <w:rPr>
          <w:color w:val="auto"/>
          <w:spacing w:val="0"/>
          <w:sz w:val="22"/>
          <w:szCs w:val="22"/>
        </w:rPr>
      </w:pPr>
      <w:r w:rsidRPr="008B43FF">
        <w:rPr>
          <w:color w:val="auto"/>
          <w:spacing w:val="0"/>
          <w:sz w:val="22"/>
          <w:szCs w:val="22"/>
        </w:rPr>
        <w:t>О</w:t>
      </w:r>
      <w:r w:rsidR="00FF7827" w:rsidRPr="008B43FF">
        <w:rPr>
          <w:color w:val="auto"/>
          <w:spacing w:val="0"/>
          <w:sz w:val="22"/>
          <w:szCs w:val="22"/>
        </w:rPr>
        <w:t xml:space="preserve">АО </w:t>
      </w:r>
      <w:r w:rsidR="00625393" w:rsidRPr="008B43FF">
        <w:rPr>
          <w:color w:val="auto"/>
          <w:spacing w:val="0"/>
          <w:sz w:val="22"/>
          <w:szCs w:val="22"/>
        </w:rPr>
        <w:t>«</w:t>
      </w:r>
      <w:r w:rsidR="00722C55" w:rsidRPr="008B43FF">
        <w:rPr>
          <w:color w:val="auto"/>
          <w:spacing w:val="0"/>
          <w:sz w:val="22"/>
          <w:szCs w:val="22"/>
        </w:rPr>
        <w:t>ТГК-1</w:t>
      </w:r>
      <w:r w:rsidR="00625393" w:rsidRPr="008B43FF">
        <w:rPr>
          <w:color w:val="auto"/>
          <w:spacing w:val="0"/>
          <w:sz w:val="22"/>
          <w:szCs w:val="22"/>
        </w:rPr>
        <w:t>»</w:t>
      </w:r>
      <w:r w:rsidRPr="008B43FF">
        <w:rPr>
          <w:color w:val="auto"/>
          <w:spacing w:val="0"/>
          <w:sz w:val="22"/>
          <w:szCs w:val="22"/>
        </w:rPr>
        <w:t xml:space="preserve">, именуемое в дальнейшем </w:t>
      </w:r>
      <w:r w:rsidR="000A6ADB" w:rsidRPr="008B43FF">
        <w:rPr>
          <w:color w:val="auto"/>
          <w:spacing w:val="0"/>
          <w:sz w:val="22"/>
          <w:szCs w:val="22"/>
        </w:rPr>
        <w:t>«</w:t>
      </w:r>
      <w:r w:rsidRPr="008B43FF">
        <w:rPr>
          <w:color w:val="auto"/>
          <w:spacing w:val="0"/>
          <w:sz w:val="22"/>
          <w:szCs w:val="22"/>
        </w:rPr>
        <w:t>Заказчик</w:t>
      </w:r>
      <w:r w:rsidR="000A6ADB" w:rsidRPr="008B43FF">
        <w:rPr>
          <w:color w:val="auto"/>
          <w:spacing w:val="0"/>
          <w:sz w:val="22"/>
          <w:szCs w:val="22"/>
        </w:rPr>
        <w:t>»</w:t>
      </w:r>
      <w:r w:rsidRPr="008B43FF">
        <w:rPr>
          <w:color w:val="auto"/>
          <w:spacing w:val="0"/>
          <w:sz w:val="22"/>
          <w:szCs w:val="22"/>
        </w:rPr>
        <w:t xml:space="preserve"> в лице </w:t>
      </w:r>
      <w:r w:rsidR="00977B63" w:rsidRPr="008B43FF">
        <w:rPr>
          <w:color w:val="auto"/>
          <w:spacing w:val="0"/>
          <w:sz w:val="22"/>
          <w:szCs w:val="22"/>
        </w:rPr>
        <w:t>Директора ПСДТУиИТ филиала «Невский» ОАО «ТГК-1»</w:t>
      </w:r>
      <w:r w:rsidR="008B43FF">
        <w:rPr>
          <w:color w:val="auto"/>
          <w:spacing w:val="0"/>
          <w:sz w:val="22"/>
          <w:szCs w:val="22"/>
        </w:rPr>
        <w:t xml:space="preserve"> Диденко Игоря Юльевича</w:t>
      </w:r>
      <w:r w:rsidR="00977B63" w:rsidRPr="008B43FF">
        <w:rPr>
          <w:color w:val="auto"/>
          <w:spacing w:val="0"/>
          <w:sz w:val="22"/>
          <w:szCs w:val="22"/>
        </w:rPr>
        <w:t xml:space="preserve">, </w:t>
      </w:r>
      <w:r w:rsidRPr="008B43FF">
        <w:rPr>
          <w:color w:val="auto"/>
          <w:spacing w:val="0"/>
          <w:sz w:val="22"/>
          <w:szCs w:val="22"/>
        </w:rPr>
        <w:t xml:space="preserve">действующего на </w:t>
      </w:r>
      <w:r w:rsidR="00F1208A" w:rsidRPr="008B43FF">
        <w:rPr>
          <w:color w:val="auto"/>
          <w:spacing w:val="0"/>
          <w:sz w:val="22"/>
          <w:szCs w:val="22"/>
        </w:rPr>
        <w:t xml:space="preserve">основании </w:t>
      </w:r>
      <w:r w:rsidR="00977B63" w:rsidRPr="008B43FF">
        <w:rPr>
          <w:color w:val="auto"/>
          <w:spacing w:val="0"/>
          <w:sz w:val="22"/>
          <w:szCs w:val="22"/>
        </w:rPr>
        <w:t>доверенности ____</w:t>
      </w:r>
      <w:r w:rsidR="00F1208A" w:rsidRPr="008B43FF">
        <w:rPr>
          <w:color w:val="auto"/>
          <w:spacing w:val="0"/>
          <w:sz w:val="22"/>
          <w:szCs w:val="22"/>
        </w:rPr>
        <w:t>____</w:t>
      </w:r>
      <w:r w:rsidRPr="008B43FF">
        <w:rPr>
          <w:color w:val="auto"/>
          <w:spacing w:val="0"/>
          <w:sz w:val="22"/>
          <w:szCs w:val="22"/>
        </w:rPr>
        <w:t>________, с одной стороны, и</w:t>
      </w:r>
      <w:r w:rsidR="00F1208A" w:rsidRPr="008B43FF">
        <w:rPr>
          <w:color w:val="auto"/>
          <w:spacing w:val="0"/>
          <w:sz w:val="22"/>
          <w:szCs w:val="22"/>
        </w:rPr>
        <w:t xml:space="preserve"> </w:t>
      </w:r>
      <w:r w:rsidR="00FF7827" w:rsidRPr="008B43FF">
        <w:rPr>
          <w:color w:val="auto"/>
          <w:spacing w:val="0"/>
          <w:sz w:val="22"/>
          <w:szCs w:val="22"/>
        </w:rPr>
        <w:t xml:space="preserve"> </w:t>
      </w:r>
      <w:r w:rsidR="00F1208A" w:rsidRPr="008B43FF">
        <w:rPr>
          <w:color w:val="auto"/>
          <w:spacing w:val="0"/>
          <w:sz w:val="22"/>
          <w:szCs w:val="22"/>
        </w:rPr>
        <w:t>__________</w:t>
      </w:r>
      <w:r w:rsidRPr="008B43FF">
        <w:rPr>
          <w:color w:val="auto"/>
          <w:spacing w:val="0"/>
          <w:sz w:val="22"/>
          <w:szCs w:val="22"/>
        </w:rPr>
        <w:t>___________</w:t>
      </w:r>
      <w:r w:rsidR="00AF6802" w:rsidRPr="008B43FF">
        <w:rPr>
          <w:color w:val="auto"/>
          <w:spacing w:val="0"/>
          <w:sz w:val="22"/>
          <w:szCs w:val="22"/>
        </w:rPr>
        <w:t>__</w:t>
      </w:r>
      <w:r w:rsidRPr="008B43FF">
        <w:rPr>
          <w:color w:val="auto"/>
          <w:spacing w:val="0"/>
          <w:sz w:val="22"/>
          <w:szCs w:val="22"/>
        </w:rPr>
        <w:t xml:space="preserve">___, именуемое в дальнейшем </w:t>
      </w:r>
      <w:r w:rsidR="000A6ADB" w:rsidRPr="008B43FF">
        <w:rPr>
          <w:color w:val="auto"/>
          <w:spacing w:val="0"/>
          <w:sz w:val="22"/>
          <w:szCs w:val="22"/>
        </w:rPr>
        <w:t>«</w:t>
      </w:r>
      <w:r w:rsidRPr="008B43FF">
        <w:rPr>
          <w:color w:val="auto"/>
          <w:spacing w:val="0"/>
          <w:sz w:val="22"/>
          <w:szCs w:val="22"/>
        </w:rPr>
        <w:t>Исполнитель</w:t>
      </w:r>
      <w:r w:rsidR="000A6ADB" w:rsidRPr="008B43FF">
        <w:rPr>
          <w:color w:val="auto"/>
          <w:spacing w:val="0"/>
          <w:sz w:val="22"/>
          <w:szCs w:val="22"/>
        </w:rPr>
        <w:t>»</w:t>
      </w:r>
      <w:r w:rsidRPr="008B43FF">
        <w:rPr>
          <w:color w:val="auto"/>
          <w:spacing w:val="0"/>
          <w:sz w:val="22"/>
          <w:szCs w:val="22"/>
        </w:rPr>
        <w:t xml:space="preserve">, </w:t>
      </w:r>
      <w:r w:rsidR="00F1208A" w:rsidRPr="008B43FF">
        <w:rPr>
          <w:color w:val="auto"/>
          <w:spacing w:val="0"/>
          <w:sz w:val="22"/>
          <w:szCs w:val="22"/>
        </w:rPr>
        <w:t>в лице _________</w:t>
      </w:r>
      <w:r w:rsidR="00E75DEC" w:rsidRPr="008B43FF">
        <w:rPr>
          <w:color w:val="auto"/>
          <w:spacing w:val="0"/>
          <w:sz w:val="22"/>
          <w:szCs w:val="22"/>
        </w:rPr>
        <w:t xml:space="preserve">________, действующего на </w:t>
      </w:r>
      <w:r w:rsidR="00F1208A" w:rsidRPr="008B43FF">
        <w:rPr>
          <w:color w:val="auto"/>
          <w:spacing w:val="0"/>
          <w:sz w:val="22"/>
          <w:szCs w:val="22"/>
        </w:rPr>
        <w:t>основании _________</w:t>
      </w:r>
      <w:r w:rsidR="00E75DEC" w:rsidRPr="008B43FF">
        <w:rPr>
          <w:color w:val="auto"/>
          <w:spacing w:val="0"/>
          <w:sz w:val="22"/>
          <w:szCs w:val="22"/>
        </w:rPr>
        <w:t>__</w:t>
      </w:r>
      <w:r w:rsidRPr="008B43FF">
        <w:rPr>
          <w:color w:val="auto"/>
          <w:spacing w:val="0"/>
          <w:sz w:val="22"/>
          <w:szCs w:val="22"/>
        </w:rPr>
        <w:t xml:space="preserve">с другой стороны, вместе именуемые </w:t>
      </w:r>
      <w:r w:rsidR="000A6ADB" w:rsidRPr="008B43FF">
        <w:rPr>
          <w:color w:val="auto"/>
          <w:spacing w:val="0"/>
          <w:sz w:val="22"/>
          <w:szCs w:val="22"/>
        </w:rPr>
        <w:t>«</w:t>
      </w:r>
      <w:r w:rsidRPr="008B43FF">
        <w:rPr>
          <w:color w:val="auto"/>
          <w:spacing w:val="0"/>
          <w:sz w:val="22"/>
          <w:szCs w:val="22"/>
        </w:rPr>
        <w:t>Стороны</w:t>
      </w:r>
      <w:r w:rsidR="000A6ADB" w:rsidRPr="008B43FF">
        <w:rPr>
          <w:color w:val="auto"/>
          <w:spacing w:val="0"/>
          <w:sz w:val="22"/>
          <w:szCs w:val="22"/>
        </w:rPr>
        <w:t>»</w:t>
      </w:r>
      <w:r w:rsidRPr="008B43FF">
        <w:rPr>
          <w:color w:val="auto"/>
          <w:spacing w:val="0"/>
          <w:sz w:val="22"/>
          <w:szCs w:val="22"/>
        </w:rPr>
        <w:t>, заключили настоящий договор (в дальнейшем – Договор) о нижеследующем:</w:t>
      </w:r>
    </w:p>
    <w:p w:rsidR="00FF7827" w:rsidRPr="008B43FF" w:rsidRDefault="00FF7827" w:rsidP="007844BA">
      <w:pPr>
        <w:ind w:right="424" w:firstLine="708"/>
        <w:jc w:val="both"/>
        <w:rPr>
          <w:color w:val="auto"/>
          <w:spacing w:val="0"/>
          <w:sz w:val="22"/>
          <w:szCs w:val="22"/>
        </w:rPr>
      </w:pPr>
    </w:p>
    <w:p w:rsidR="00E62794" w:rsidRPr="008B43FF" w:rsidRDefault="00E62794" w:rsidP="007844BA">
      <w:pPr>
        <w:ind w:right="424"/>
        <w:jc w:val="center"/>
        <w:rPr>
          <w:color w:val="auto"/>
          <w:spacing w:val="0"/>
          <w:sz w:val="22"/>
          <w:szCs w:val="22"/>
        </w:rPr>
      </w:pPr>
      <w:r w:rsidRPr="008B43FF">
        <w:rPr>
          <w:color w:val="auto"/>
          <w:spacing w:val="0"/>
          <w:sz w:val="22"/>
          <w:szCs w:val="22"/>
        </w:rPr>
        <w:t>1. ПРЕДМЕТ ДОГОВОРА</w:t>
      </w:r>
      <w:r w:rsidR="00445BAE" w:rsidRPr="008B43FF">
        <w:rPr>
          <w:color w:val="auto"/>
          <w:spacing w:val="0"/>
          <w:sz w:val="22"/>
          <w:szCs w:val="22"/>
        </w:rPr>
        <w:t>.</w:t>
      </w:r>
    </w:p>
    <w:p w:rsidR="002D444A" w:rsidRPr="008B43FF" w:rsidRDefault="00E62794" w:rsidP="007844BA">
      <w:pPr>
        <w:ind w:right="424" w:firstLine="708"/>
        <w:jc w:val="both"/>
        <w:rPr>
          <w:color w:val="auto"/>
          <w:spacing w:val="0"/>
          <w:sz w:val="22"/>
          <w:szCs w:val="22"/>
        </w:rPr>
      </w:pPr>
      <w:r w:rsidRPr="008B43FF">
        <w:rPr>
          <w:color w:val="auto"/>
          <w:spacing w:val="0"/>
          <w:sz w:val="22"/>
          <w:szCs w:val="22"/>
        </w:rPr>
        <w:t xml:space="preserve">1.1. </w:t>
      </w:r>
      <w:r w:rsidR="00AC1DB1" w:rsidRPr="008B43FF">
        <w:rPr>
          <w:color w:val="auto"/>
          <w:spacing w:val="0"/>
          <w:sz w:val="22"/>
          <w:szCs w:val="22"/>
        </w:rPr>
        <w:t>Заказчик поручает, а Исполнитель принимает на себя обязательства по заданию Заказчика</w:t>
      </w:r>
      <w:r w:rsidR="002D543E" w:rsidRPr="008B43FF">
        <w:rPr>
          <w:color w:val="auto"/>
          <w:spacing w:val="0"/>
          <w:sz w:val="22"/>
          <w:szCs w:val="22"/>
        </w:rPr>
        <w:t xml:space="preserve"> (</w:t>
      </w:r>
      <w:r w:rsidR="00F1208A" w:rsidRPr="008B43FF">
        <w:rPr>
          <w:color w:val="auto"/>
          <w:spacing w:val="0"/>
          <w:sz w:val="22"/>
          <w:szCs w:val="22"/>
        </w:rPr>
        <w:t>П</w:t>
      </w:r>
      <w:r w:rsidR="002D543E" w:rsidRPr="008B43FF">
        <w:rPr>
          <w:color w:val="auto"/>
          <w:spacing w:val="0"/>
          <w:sz w:val="22"/>
          <w:szCs w:val="22"/>
        </w:rPr>
        <w:t>риложение № 1</w:t>
      </w:r>
      <w:r w:rsidR="00F1208A" w:rsidRPr="008B43FF">
        <w:rPr>
          <w:color w:val="auto"/>
          <w:spacing w:val="0"/>
          <w:sz w:val="22"/>
          <w:szCs w:val="22"/>
        </w:rPr>
        <w:t xml:space="preserve"> к настоящему Договору</w:t>
      </w:r>
      <w:r w:rsidR="002D543E" w:rsidRPr="008B43FF">
        <w:rPr>
          <w:color w:val="auto"/>
          <w:spacing w:val="0"/>
          <w:sz w:val="22"/>
          <w:szCs w:val="22"/>
        </w:rPr>
        <w:t>)</w:t>
      </w:r>
      <w:r w:rsidR="00AC1DB1" w:rsidRPr="008B43FF">
        <w:rPr>
          <w:color w:val="auto"/>
          <w:spacing w:val="0"/>
          <w:sz w:val="22"/>
          <w:szCs w:val="22"/>
        </w:rPr>
        <w:t xml:space="preserve"> оказать следующие услуги </w:t>
      </w:r>
      <w:r w:rsidR="00635AD9" w:rsidRPr="008B43FF">
        <w:rPr>
          <w:color w:val="auto"/>
          <w:spacing w:val="0"/>
          <w:sz w:val="22"/>
          <w:szCs w:val="22"/>
        </w:rPr>
        <w:t xml:space="preserve">технической поддержки и сопровождения корпоративных сайтов ОАО «ТГК-1», </w:t>
      </w:r>
      <w:r w:rsidR="0088096C" w:rsidRPr="008B43FF">
        <w:rPr>
          <w:i/>
          <w:color w:val="auto"/>
          <w:spacing w:val="0"/>
          <w:sz w:val="22"/>
          <w:szCs w:val="22"/>
        </w:rPr>
        <w:t xml:space="preserve"> </w:t>
      </w:r>
      <w:r w:rsidR="00F1208A" w:rsidRPr="008B43FF">
        <w:rPr>
          <w:color w:val="auto"/>
          <w:spacing w:val="0"/>
          <w:sz w:val="22"/>
          <w:szCs w:val="22"/>
        </w:rPr>
        <w:t xml:space="preserve"> </w:t>
      </w:r>
      <w:r w:rsidRPr="008B43FF">
        <w:rPr>
          <w:color w:val="auto"/>
          <w:spacing w:val="0"/>
          <w:sz w:val="22"/>
          <w:szCs w:val="22"/>
        </w:rPr>
        <w:t>далее именуемы</w:t>
      </w:r>
      <w:r w:rsidR="0000132B" w:rsidRPr="008B43FF">
        <w:rPr>
          <w:color w:val="auto"/>
          <w:spacing w:val="0"/>
          <w:sz w:val="22"/>
          <w:szCs w:val="22"/>
        </w:rPr>
        <w:t>е</w:t>
      </w:r>
      <w:r w:rsidRPr="008B43FF">
        <w:rPr>
          <w:color w:val="auto"/>
          <w:spacing w:val="0"/>
          <w:sz w:val="22"/>
          <w:szCs w:val="22"/>
        </w:rPr>
        <w:t xml:space="preserve"> </w:t>
      </w:r>
      <w:r w:rsidR="002D444A" w:rsidRPr="008B43FF">
        <w:rPr>
          <w:color w:val="auto"/>
          <w:spacing w:val="0"/>
          <w:sz w:val="22"/>
          <w:szCs w:val="22"/>
        </w:rPr>
        <w:t>«У</w:t>
      </w:r>
      <w:r w:rsidRPr="008B43FF">
        <w:rPr>
          <w:color w:val="auto"/>
          <w:spacing w:val="0"/>
          <w:sz w:val="22"/>
          <w:szCs w:val="22"/>
        </w:rPr>
        <w:t>слуги</w:t>
      </w:r>
      <w:r w:rsidR="002D444A" w:rsidRPr="008B43FF">
        <w:rPr>
          <w:color w:val="auto"/>
          <w:spacing w:val="0"/>
          <w:sz w:val="22"/>
          <w:szCs w:val="22"/>
        </w:rPr>
        <w:t>»</w:t>
      </w:r>
      <w:r w:rsidR="00914BAC" w:rsidRPr="008B43FF">
        <w:rPr>
          <w:color w:val="auto"/>
          <w:spacing w:val="0"/>
          <w:sz w:val="22"/>
          <w:szCs w:val="22"/>
        </w:rPr>
        <w:t>, а Заказчик обязуется принять и оплатить Услуги Исполнителя в сроки и в порядке, установленн</w:t>
      </w:r>
      <w:r w:rsidR="00544646" w:rsidRPr="008B43FF">
        <w:rPr>
          <w:color w:val="auto"/>
          <w:spacing w:val="0"/>
          <w:sz w:val="22"/>
          <w:szCs w:val="22"/>
        </w:rPr>
        <w:t>ые</w:t>
      </w:r>
      <w:r w:rsidR="00914BAC" w:rsidRPr="008B43FF">
        <w:rPr>
          <w:color w:val="auto"/>
          <w:spacing w:val="0"/>
          <w:sz w:val="22"/>
          <w:szCs w:val="22"/>
        </w:rPr>
        <w:t xml:space="preserve"> настоящим Договором.</w:t>
      </w:r>
      <w:r w:rsidRPr="008B43FF">
        <w:rPr>
          <w:color w:val="auto"/>
          <w:spacing w:val="0"/>
          <w:sz w:val="22"/>
          <w:szCs w:val="22"/>
        </w:rPr>
        <w:t xml:space="preserve"> </w:t>
      </w:r>
    </w:p>
    <w:p w:rsidR="00E62794" w:rsidRPr="008B43FF" w:rsidRDefault="00914BAC" w:rsidP="007844BA">
      <w:pPr>
        <w:ind w:right="424"/>
        <w:jc w:val="both"/>
        <w:rPr>
          <w:color w:val="auto"/>
          <w:spacing w:val="0"/>
          <w:sz w:val="22"/>
          <w:szCs w:val="22"/>
        </w:rPr>
      </w:pPr>
      <w:r w:rsidRPr="008B43FF">
        <w:rPr>
          <w:color w:val="auto"/>
          <w:spacing w:val="0"/>
          <w:sz w:val="22"/>
          <w:szCs w:val="22"/>
        </w:rPr>
        <w:tab/>
        <w:t>1.2</w:t>
      </w:r>
      <w:r w:rsidR="00E62794" w:rsidRPr="008B43FF">
        <w:rPr>
          <w:color w:val="auto"/>
          <w:spacing w:val="0"/>
          <w:sz w:val="22"/>
          <w:szCs w:val="22"/>
        </w:rPr>
        <w:t xml:space="preserve">. Срок оказания </w:t>
      </w:r>
      <w:r w:rsidR="003A61B9" w:rsidRPr="008B43FF">
        <w:rPr>
          <w:color w:val="auto"/>
          <w:spacing w:val="0"/>
          <w:sz w:val="22"/>
          <w:szCs w:val="22"/>
        </w:rPr>
        <w:t>У</w:t>
      </w:r>
      <w:r w:rsidR="00E62794" w:rsidRPr="008B43FF">
        <w:rPr>
          <w:color w:val="auto"/>
          <w:spacing w:val="0"/>
          <w:sz w:val="22"/>
          <w:szCs w:val="22"/>
        </w:rPr>
        <w:t xml:space="preserve">слуг устанавливается с </w:t>
      </w:r>
      <w:r w:rsidR="00635AD9" w:rsidRPr="008B43FF">
        <w:rPr>
          <w:color w:val="auto"/>
          <w:spacing w:val="0"/>
          <w:sz w:val="22"/>
          <w:szCs w:val="22"/>
        </w:rPr>
        <w:t xml:space="preserve">01.01.2013 </w:t>
      </w:r>
      <w:r w:rsidR="00367A43" w:rsidRPr="008B43FF">
        <w:rPr>
          <w:color w:val="auto"/>
          <w:spacing w:val="0"/>
          <w:sz w:val="22"/>
          <w:szCs w:val="22"/>
        </w:rPr>
        <w:t xml:space="preserve">по </w:t>
      </w:r>
      <w:r w:rsidR="00977B63" w:rsidRPr="008B43FF">
        <w:rPr>
          <w:color w:val="auto"/>
          <w:spacing w:val="0"/>
          <w:sz w:val="22"/>
          <w:szCs w:val="22"/>
        </w:rPr>
        <w:t xml:space="preserve">31.12.2013. </w:t>
      </w:r>
      <w:r w:rsidR="007625A0" w:rsidRPr="008B43FF">
        <w:rPr>
          <w:color w:val="auto"/>
          <w:spacing w:val="0"/>
          <w:sz w:val="22"/>
          <w:szCs w:val="22"/>
        </w:rPr>
        <w:t xml:space="preserve">Промежуточные сроки </w:t>
      </w:r>
      <w:r w:rsidR="002D543E" w:rsidRPr="008B43FF">
        <w:rPr>
          <w:color w:val="auto"/>
          <w:spacing w:val="0"/>
          <w:sz w:val="22"/>
          <w:szCs w:val="22"/>
        </w:rPr>
        <w:t>оказания услуг по отдельным этапам</w:t>
      </w:r>
      <w:r w:rsidR="007625A0" w:rsidRPr="008B43FF">
        <w:rPr>
          <w:color w:val="auto"/>
          <w:spacing w:val="0"/>
          <w:sz w:val="22"/>
          <w:szCs w:val="22"/>
        </w:rPr>
        <w:t xml:space="preserve"> согласованы Сторонами</w:t>
      </w:r>
      <w:r w:rsidR="00246DD2" w:rsidRPr="008B43FF">
        <w:rPr>
          <w:color w:val="auto"/>
          <w:spacing w:val="0"/>
          <w:sz w:val="22"/>
          <w:szCs w:val="22"/>
        </w:rPr>
        <w:t xml:space="preserve"> в</w:t>
      </w:r>
      <w:r w:rsidR="007625A0" w:rsidRPr="008B43FF">
        <w:rPr>
          <w:color w:val="auto"/>
          <w:spacing w:val="0"/>
          <w:sz w:val="22"/>
          <w:szCs w:val="22"/>
        </w:rPr>
        <w:t xml:space="preserve"> График</w:t>
      </w:r>
      <w:r w:rsidR="00246DD2" w:rsidRPr="008B43FF">
        <w:rPr>
          <w:color w:val="auto"/>
          <w:spacing w:val="0"/>
          <w:sz w:val="22"/>
          <w:szCs w:val="22"/>
        </w:rPr>
        <w:t>е</w:t>
      </w:r>
      <w:r w:rsidR="007625A0" w:rsidRPr="008B43FF">
        <w:rPr>
          <w:color w:val="auto"/>
          <w:spacing w:val="0"/>
          <w:sz w:val="22"/>
          <w:szCs w:val="22"/>
        </w:rPr>
        <w:t xml:space="preserve"> оказания услуг (</w:t>
      </w:r>
      <w:r w:rsidR="00F1208A" w:rsidRPr="008B43FF">
        <w:rPr>
          <w:color w:val="auto"/>
          <w:spacing w:val="0"/>
          <w:sz w:val="22"/>
          <w:szCs w:val="22"/>
        </w:rPr>
        <w:t>П</w:t>
      </w:r>
      <w:r w:rsidR="007625A0" w:rsidRPr="008B43FF">
        <w:rPr>
          <w:color w:val="auto"/>
          <w:spacing w:val="0"/>
          <w:sz w:val="22"/>
          <w:szCs w:val="22"/>
        </w:rPr>
        <w:t xml:space="preserve">риложение № </w:t>
      </w:r>
      <w:r w:rsidR="008E24B5" w:rsidRPr="008B43FF">
        <w:rPr>
          <w:color w:val="auto"/>
          <w:spacing w:val="0"/>
          <w:sz w:val="22"/>
          <w:szCs w:val="22"/>
        </w:rPr>
        <w:t>2</w:t>
      </w:r>
      <w:r w:rsidR="00F1208A" w:rsidRPr="008B43FF">
        <w:rPr>
          <w:color w:val="auto"/>
          <w:spacing w:val="0"/>
          <w:sz w:val="22"/>
          <w:szCs w:val="22"/>
        </w:rPr>
        <w:t xml:space="preserve"> к настоящему Договору)</w:t>
      </w:r>
      <w:r w:rsidR="00F1208A" w:rsidRPr="008B43FF">
        <w:rPr>
          <w:i/>
          <w:color w:val="auto"/>
          <w:spacing w:val="0"/>
          <w:sz w:val="22"/>
          <w:szCs w:val="22"/>
        </w:rPr>
        <w:t>.</w:t>
      </w:r>
    </w:p>
    <w:p w:rsidR="0088096C" w:rsidRPr="008B43FF" w:rsidRDefault="002D444A" w:rsidP="007844BA">
      <w:pPr>
        <w:ind w:right="424"/>
        <w:jc w:val="both"/>
        <w:rPr>
          <w:color w:val="auto"/>
          <w:spacing w:val="0"/>
          <w:sz w:val="22"/>
          <w:szCs w:val="22"/>
        </w:rPr>
      </w:pPr>
      <w:r w:rsidRPr="008B43FF">
        <w:rPr>
          <w:color w:val="auto"/>
          <w:spacing w:val="0"/>
          <w:sz w:val="22"/>
          <w:szCs w:val="22"/>
        </w:rPr>
        <w:tab/>
        <w:t>1.</w:t>
      </w:r>
      <w:r w:rsidR="00914BAC" w:rsidRPr="008B43FF">
        <w:rPr>
          <w:color w:val="auto"/>
          <w:spacing w:val="0"/>
          <w:sz w:val="22"/>
          <w:szCs w:val="22"/>
        </w:rPr>
        <w:t>3</w:t>
      </w:r>
      <w:r w:rsidRPr="008B43FF">
        <w:rPr>
          <w:color w:val="auto"/>
          <w:spacing w:val="0"/>
          <w:sz w:val="22"/>
          <w:szCs w:val="22"/>
        </w:rPr>
        <w:t xml:space="preserve">. </w:t>
      </w:r>
      <w:r w:rsidR="00914BAC" w:rsidRPr="008B43FF">
        <w:rPr>
          <w:color w:val="auto"/>
          <w:spacing w:val="0"/>
          <w:sz w:val="22"/>
          <w:szCs w:val="22"/>
        </w:rPr>
        <w:t>Результ</w:t>
      </w:r>
      <w:r w:rsidR="00F1208A" w:rsidRPr="008B43FF">
        <w:rPr>
          <w:color w:val="auto"/>
          <w:spacing w:val="0"/>
          <w:sz w:val="22"/>
          <w:szCs w:val="22"/>
        </w:rPr>
        <w:t>ат оказанных У</w:t>
      </w:r>
      <w:r w:rsidR="00914BAC" w:rsidRPr="008B43FF">
        <w:rPr>
          <w:color w:val="auto"/>
          <w:spacing w:val="0"/>
          <w:sz w:val="22"/>
          <w:szCs w:val="22"/>
        </w:rPr>
        <w:t>слуг передается Заказчику по Акту</w:t>
      </w:r>
      <w:r w:rsidR="007625A0" w:rsidRPr="008B43FF">
        <w:rPr>
          <w:color w:val="auto"/>
          <w:spacing w:val="0"/>
          <w:sz w:val="22"/>
          <w:szCs w:val="22"/>
        </w:rPr>
        <w:t xml:space="preserve"> об оказании услуг</w:t>
      </w:r>
      <w:r w:rsidR="00914BAC" w:rsidRPr="008B43FF">
        <w:rPr>
          <w:color w:val="auto"/>
          <w:spacing w:val="0"/>
          <w:sz w:val="22"/>
          <w:szCs w:val="22"/>
        </w:rPr>
        <w:t>, в порядке</w:t>
      </w:r>
      <w:r w:rsidR="008E74BA" w:rsidRPr="008B43FF">
        <w:rPr>
          <w:color w:val="auto"/>
          <w:spacing w:val="0"/>
          <w:sz w:val="22"/>
          <w:szCs w:val="22"/>
        </w:rPr>
        <w:t>,</w:t>
      </w:r>
      <w:r w:rsidR="00914BAC" w:rsidRPr="008B43FF">
        <w:rPr>
          <w:color w:val="auto"/>
          <w:spacing w:val="0"/>
          <w:sz w:val="22"/>
          <w:szCs w:val="22"/>
        </w:rPr>
        <w:t xml:space="preserve"> установленном настоящим Договором</w:t>
      </w:r>
      <w:r w:rsidR="00C34C20" w:rsidRPr="008B43FF">
        <w:rPr>
          <w:color w:val="auto"/>
          <w:spacing w:val="0"/>
          <w:sz w:val="22"/>
          <w:szCs w:val="22"/>
        </w:rPr>
        <w:t>,</w:t>
      </w:r>
      <w:r w:rsidR="00F1208A" w:rsidRPr="008B43FF">
        <w:rPr>
          <w:color w:val="auto"/>
          <w:spacing w:val="0"/>
          <w:sz w:val="22"/>
          <w:szCs w:val="22"/>
        </w:rPr>
        <w:t xml:space="preserve"> в</w:t>
      </w:r>
      <w:r w:rsidR="00977B63" w:rsidRPr="008B43FF">
        <w:rPr>
          <w:color w:val="auto"/>
          <w:spacing w:val="0"/>
          <w:sz w:val="22"/>
          <w:szCs w:val="22"/>
        </w:rPr>
        <w:t xml:space="preserve"> двух </w:t>
      </w:r>
      <w:r w:rsidR="00914BAC" w:rsidRPr="008B43FF">
        <w:rPr>
          <w:color w:val="auto"/>
          <w:spacing w:val="0"/>
          <w:sz w:val="22"/>
          <w:szCs w:val="22"/>
        </w:rPr>
        <w:t>экземплярах</w:t>
      </w:r>
      <w:r w:rsidR="000C2EA9" w:rsidRPr="008B43FF">
        <w:rPr>
          <w:color w:val="auto"/>
          <w:spacing w:val="0"/>
          <w:sz w:val="22"/>
          <w:szCs w:val="22"/>
        </w:rPr>
        <w:t xml:space="preserve"> н</w:t>
      </w:r>
      <w:r w:rsidR="00914BAC" w:rsidRPr="008B43FF">
        <w:rPr>
          <w:color w:val="auto"/>
          <w:spacing w:val="0"/>
          <w:sz w:val="22"/>
          <w:szCs w:val="22"/>
        </w:rPr>
        <w:t xml:space="preserve">а </w:t>
      </w:r>
      <w:r w:rsidR="00977B63" w:rsidRPr="008B43FF">
        <w:rPr>
          <w:color w:val="auto"/>
          <w:spacing w:val="0"/>
          <w:sz w:val="22"/>
          <w:szCs w:val="22"/>
        </w:rPr>
        <w:t xml:space="preserve">бумажном </w:t>
      </w:r>
      <w:r w:rsidR="00914BAC" w:rsidRPr="008B43FF">
        <w:rPr>
          <w:color w:val="auto"/>
          <w:spacing w:val="0"/>
          <w:sz w:val="22"/>
          <w:szCs w:val="22"/>
        </w:rPr>
        <w:t xml:space="preserve">носителе. </w:t>
      </w:r>
    </w:p>
    <w:p w:rsidR="00914BAC" w:rsidRPr="008B43FF" w:rsidRDefault="0088096C" w:rsidP="007844BA">
      <w:pPr>
        <w:ind w:right="424" w:firstLine="708"/>
        <w:jc w:val="both"/>
        <w:rPr>
          <w:color w:val="auto"/>
          <w:spacing w:val="0"/>
          <w:sz w:val="22"/>
          <w:szCs w:val="22"/>
        </w:rPr>
      </w:pPr>
      <w:r w:rsidRPr="008B43FF">
        <w:rPr>
          <w:color w:val="auto"/>
          <w:spacing w:val="0"/>
          <w:sz w:val="22"/>
          <w:szCs w:val="22"/>
        </w:rPr>
        <w:t>1.</w:t>
      </w:r>
      <w:r w:rsidR="00635AD9" w:rsidRPr="008B43FF">
        <w:rPr>
          <w:color w:val="auto"/>
          <w:spacing w:val="0"/>
          <w:sz w:val="22"/>
          <w:szCs w:val="22"/>
        </w:rPr>
        <w:t>3</w:t>
      </w:r>
      <w:r w:rsidRPr="008B43FF">
        <w:rPr>
          <w:color w:val="auto"/>
          <w:spacing w:val="0"/>
          <w:sz w:val="22"/>
          <w:szCs w:val="22"/>
        </w:rPr>
        <w:t xml:space="preserve">. </w:t>
      </w:r>
      <w:r w:rsidR="00914BAC" w:rsidRPr="008B43FF">
        <w:rPr>
          <w:color w:val="auto"/>
          <w:spacing w:val="0"/>
          <w:sz w:val="22"/>
          <w:szCs w:val="22"/>
        </w:rPr>
        <w:t xml:space="preserve">Комплекс исключительных имущественных прав на результаты оказанных </w:t>
      </w:r>
      <w:r w:rsidR="00F1208A" w:rsidRPr="008B43FF">
        <w:rPr>
          <w:color w:val="auto"/>
          <w:spacing w:val="0"/>
          <w:sz w:val="22"/>
          <w:szCs w:val="22"/>
        </w:rPr>
        <w:t>У</w:t>
      </w:r>
      <w:r w:rsidR="00914BAC" w:rsidRPr="008B43FF">
        <w:rPr>
          <w:color w:val="auto"/>
          <w:spacing w:val="0"/>
          <w:sz w:val="22"/>
          <w:szCs w:val="22"/>
        </w:rPr>
        <w:t>слуг принадлежит Заказчику.</w:t>
      </w:r>
    </w:p>
    <w:p w:rsidR="00466D77" w:rsidRPr="008B43FF" w:rsidRDefault="00466D77" w:rsidP="007844BA">
      <w:pPr>
        <w:tabs>
          <w:tab w:val="left" w:pos="851"/>
        </w:tabs>
        <w:autoSpaceDE w:val="0"/>
        <w:autoSpaceDN w:val="0"/>
        <w:adjustRightInd w:val="0"/>
        <w:ind w:right="424" w:firstLine="708"/>
        <w:jc w:val="both"/>
        <w:outlineLvl w:val="0"/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t>1.</w:t>
      </w:r>
      <w:r w:rsidR="00635AD9" w:rsidRPr="008B43FF">
        <w:rPr>
          <w:color w:val="auto"/>
          <w:sz w:val="22"/>
          <w:szCs w:val="22"/>
        </w:rPr>
        <w:t>4</w:t>
      </w:r>
      <w:r w:rsidRPr="008B43FF">
        <w:rPr>
          <w:color w:val="auto"/>
          <w:sz w:val="22"/>
          <w:szCs w:val="22"/>
        </w:rPr>
        <w:t>. Исполнитель гарантирует отсутствие договорных и иных отношений третьими лицами, которые могли бы оказать влияние на проведение и результат оказания Услуг. Исполнитель гарантирует свою научную и материальную независимость в ходе исполнения настоящего Договора.</w:t>
      </w:r>
    </w:p>
    <w:p w:rsidR="0069794B" w:rsidRPr="008B43FF" w:rsidRDefault="003F48C3" w:rsidP="007844BA">
      <w:pPr>
        <w:tabs>
          <w:tab w:val="left" w:pos="851"/>
        </w:tabs>
        <w:autoSpaceDE w:val="0"/>
        <w:autoSpaceDN w:val="0"/>
        <w:adjustRightInd w:val="0"/>
        <w:ind w:right="424" w:firstLine="708"/>
        <w:jc w:val="both"/>
        <w:outlineLvl w:val="0"/>
        <w:rPr>
          <w:i/>
          <w:color w:val="auto"/>
          <w:spacing w:val="0"/>
          <w:sz w:val="22"/>
          <w:szCs w:val="22"/>
        </w:rPr>
      </w:pPr>
      <w:r w:rsidRPr="008B43FF">
        <w:rPr>
          <w:color w:val="auto"/>
          <w:sz w:val="22"/>
          <w:szCs w:val="22"/>
        </w:rPr>
        <w:t>1.</w:t>
      </w:r>
      <w:r w:rsidR="00635AD9" w:rsidRPr="008B43FF">
        <w:rPr>
          <w:color w:val="auto"/>
          <w:sz w:val="22"/>
          <w:szCs w:val="22"/>
        </w:rPr>
        <w:t>5</w:t>
      </w:r>
      <w:r w:rsidRPr="008B43FF">
        <w:rPr>
          <w:color w:val="auto"/>
          <w:sz w:val="22"/>
          <w:szCs w:val="22"/>
        </w:rPr>
        <w:t xml:space="preserve">. Качество Услуг должно соответствовать </w:t>
      </w:r>
      <w:r w:rsidR="00635AD9" w:rsidRPr="008B43FF">
        <w:rPr>
          <w:color w:val="auto"/>
          <w:sz w:val="22"/>
          <w:szCs w:val="22"/>
        </w:rPr>
        <w:t>соглашению об уровне сервиса (SLA) Приложение №</w:t>
      </w:r>
      <w:r w:rsidR="007844BA" w:rsidRPr="008B43FF">
        <w:rPr>
          <w:color w:val="auto"/>
          <w:sz w:val="22"/>
          <w:szCs w:val="22"/>
        </w:rPr>
        <w:t>3</w:t>
      </w:r>
      <w:r w:rsidR="00635AD9" w:rsidRPr="008B43FF">
        <w:rPr>
          <w:color w:val="auto"/>
          <w:sz w:val="22"/>
          <w:szCs w:val="22"/>
        </w:rPr>
        <w:t xml:space="preserve"> к настоящему договору</w:t>
      </w:r>
      <w:r w:rsidR="007844BA" w:rsidRPr="008B43FF">
        <w:rPr>
          <w:color w:val="auto"/>
          <w:sz w:val="22"/>
          <w:szCs w:val="22"/>
        </w:rPr>
        <w:t xml:space="preserve"> и организационно-техническим мерам защиты информации согласно Приложению №4  к настоящему договору.</w:t>
      </w:r>
    </w:p>
    <w:p w:rsidR="00041D20" w:rsidRPr="008B43FF" w:rsidRDefault="00041D20" w:rsidP="007844BA">
      <w:pPr>
        <w:autoSpaceDE w:val="0"/>
        <w:autoSpaceDN w:val="0"/>
        <w:adjustRightInd w:val="0"/>
        <w:ind w:right="424"/>
        <w:jc w:val="center"/>
        <w:rPr>
          <w:color w:val="auto"/>
          <w:sz w:val="22"/>
          <w:szCs w:val="22"/>
        </w:rPr>
      </w:pPr>
    </w:p>
    <w:p w:rsidR="00E62794" w:rsidRPr="008B43FF" w:rsidRDefault="00E62794" w:rsidP="007844BA">
      <w:pPr>
        <w:tabs>
          <w:tab w:val="left" w:pos="851"/>
        </w:tabs>
        <w:autoSpaceDE w:val="0"/>
        <w:autoSpaceDN w:val="0"/>
        <w:adjustRightInd w:val="0"/>
        <w:ind w:right="424" w:firstLine="708"/>
        <w:jc w:val="center"/>
        <w:outlineLvl w:val="0"/>
        <w:rPr>
          <w:color w:val="auto"/>
          <w:spacing w:val="0"/>
          <w:sz w:val="22"/>
          <w:szCs w:val="22"/>
        </w:rPr>
      </w:pPr>
      <w:r w:rsidRPr="008B43FF">
        <w:rPr>
          <w:color w:val="auto"/>
          <w:spacing w:val="0"/>
          <w:sz w:val="22"/>
          <w:szCs w:val="22"/>
        </w:rPr>
        <w:t>2. ПРАВА И ОБЯЗАННОСТИ СТОРОН</w:t>
      </w:r>
      <w:r w:rsidR="00445BAE" w:rsidRPr="008B43FF">
        <w:rPr>
          <w:color w:val="auto"/>
          <w:spacing w:val="0"/>
          <w:sz w:val="22"/>
          <w:szCs w:val="22"/>
        </w:rPr>
        <w:t>.</w:t>
      </w:r>
    </w:p>
    <w:p w:rsidR="00E62794" w:rsidRPr="008B43FF" w:rsidRDefault="00E62794" w:rsidP="007844BA">
      <w:pPr>
        <w:ind w:right="424" w:firstLine="708"/>
        <w:jc w:val="both"/>
        <w:rPr>
          <w:color w:val="auto"/>
          <w:spacing w:val="0"/>
          <w:sz w:val="22"/>
          <w:szCs w:val="22"/>
        </w:rPr>
      </w:pPr>
      <w:r w:rsidRPr="008B43FF">
        <w:rPr>
          <w:color w:val="auto"/>
          <w:spacing w:val="0"/>
          <w:sz w:val="22"/>
          <w:szCs w:val="22"/>
        </w:rPr>
        <w:t>2.1. Исполнитель обязуется:</w:t>
      </w:r>
    </w:p>
    <w:p w:rsidR="00914BAC" w:rsidRPr="008B43FF" w:rsidRDefault="00E62794" w:rsidP="007844BA">
      <w:pPr>
        <w:ind w:right="424" w:firstLine="708"/>
        <w:jc w:val="both"/>
        <w:rPr>
          <w:color w:val="auto"/>
          <w:spacing w:val="0"/>
          <w:sz w:val="22"/>
          <w:szCs w:val="22"/>
        </w:rPr>
      </w:pPr>
      <w:r w:rsidRPr="008B43FF">
        <w:rPr>
          <w:color w:val="auto"/>
          <w:spacing w:val="0"/>
          <w:sz w:val="22"/>
          <w:szCs w:val="22"/>
        </w:rPr>
        <w:t>2.1.1.</w:t>
      </w:r>
      <w:r w:rsidR="00475EB0" w:rsidRPr="008B43FF">
        <w:rPr>
          <w:color w:val="auto"/>
          <w:spacing w:val="0"/>
          <w:sz w:val="22"/>
          <w:szCs w:val="22"/>
        </w:rPr>
        <w:t xml:space="preserve"> </w:t>
      </w:r>
      <w:r w:rsidR="00914BAC" w:rsidRPr="008B43FF">
        <w:rPr>
          <w:color w:val="auto"/>
          <w:spacing w:val="0"/>
          <w:sz w:val="22"/>
          <w:szCs w:val="22"/>
        </w:rPr>
        <w:t>Обеспечить выполнение обязательств по настоящему Договору надлежащим образом и в срок</w:t>
      </w:r>
      <w:r w:rsidR="00383C71" w:rsidRPr="008B43FF">
        <w:rPr>
          <w:color w:val="auto"/>
          <w:spacing w:val="0"/>
          <w:sz w:val="22"/>
          <w:szCs w:val="22"/>
        </w:rPr>
        <w:t>, установленный настоящим Договором</w:t>
      </w:r>
      <w:r w:rsidR="00914BAC" w:rsidRPr="008B43FF">
        <w:rPr>
          <w:color w:val="auto"/>
          <w:spacing w:val="0"/>
          <w:sz w:val="22"/>
          <w:szCs w:val="22"/>
        </w:rPr>
        <w:t>.</w:t>
      </w:r>
    </w:p>
    <w:p w:rsidR="00AF6802" w:rsidRPr="008B43FF" w:rsidRDefault="00914BAC" w:rsidP="007844BA">
      <w:pPr>
        <w:ind w:right="424" w:firstLine="709"/>
        <w:jc w:val="both"/>
        <w:rPr>
          <w:color w:val="auto"/>
          <w:spacing w:val="0"/>
          <w:sz w:val="22"/>
          <w:szCs w:val="22"/>
        </w:rPr>
      </w:pPr>
      <w:r w:rsidRPr="008B43FF">
        <w:rPr>
          <w:color w:val="auto"/>
          <w:spacing w:val="0"/>
          <w:sz w:val="22"/>
          <w:szCs w:val="22"/>
        </w:rPr>
        <w:t>2.1.2</w:t>
      </w:r>
      <w:r w:rsidR="00475EB0" w:rsidRPr="008B43FF">
        <w:rPr>
          <w:color w:val="auto"/>
          <w:spacing w:val="0"/>
          <w:sz w:val="22"/>
          <w:szCs w:val="22"/>
        </w:rPr>
        <w:t>.</w:t>
      </w:r>
      <w:r w:rsidRPr="008B43FF">
        <w:rPr>
          <w:color w:val="auto"/>
          <w:spacing w:val="0"/>
          <w:sz w:val="22"/>
          <w:szCs w:val="22"/>
        </w:rPr>
        <w:t xml:space="preserve"> </w:t>
      </w:r>
      <w:r w:rsidR="003A61B9" w:rsidRPr="008B43FF">
        <w:rPr>
          <w:color w:val="auto"/>
          <w:spacing w:val="0"/>
          <w:sz w:val="22"/>
          <w:szCs w:val="22"/>
        </w:rPr>
        <w:t xml:space="preserve">Оказать Услуги лично, если иное не будет дополнительно согласовано Сторонами. </w:t>
      </w:r>
    </w:p>
    <w:p w:rsidR="00475EB0" w:rsidRPr="008B43FF" w:rsidRDefault="00AF6802" w:rsidP="007844BA">
      <w:pPr>
        <w:ind w:right="424" w:firstLine="709"/>
        <w:jc w:val="both"/>
        <w:rPr>
          <w:color w:val="auto"/>
          <w:spacing w:val="0"/>
          <w:sz w:val="22"/>
          <w:szCs w:val="22"/>
        </w:rPr>
      </w:pPr>
      <w:r w:rsidRPr="008B43FF">
        <w:rPr>
          <w:color w:val="auto"/>
          <w:spacing w:val="0"/>
          <w:sz w:val="22"/>
          <w:szCs w:val="22"/>
        </w:rPr>
        <w:t>При привлечении</w:t>
      </w:r>
      <w:r w:rsidR="003A61B9" w:rsidRPr="008B43FF">
        <w:rPr>
          <w:color w:val="auto"/>
          <w:spacing w:val="0"/>
          <w:sz w:val="22"/>
          <w:szCs w:val="22"/>
        </w:rPr>
        <w:t xml:space="preserve"> для исполнения своих обязательств по настоящему Догово</w:t>
      </w:r>
      <w:r w:rsidR="00244C00" w:rsidRPr="008B43FF">
        <w:rPr>
          <w:color w:val="auto"/>
          <w:spacing w:val="0"/>
          <w:sz w:val="22"/>
          <w:szCs w:val="22"/>
        </w:rPr>
        <w:t xml:space="preserve">ру третьих лиц (соисполнителей </w:t>
      </w:r>
      <w:r w:rsidR="003A61B9" w:rsidRPr="008B43FF">
        <w:rPr>
          <w:color w:val="auto"/>
          <w:spacing w:val="0"/>
          <w:sz w:val="22"/>
          <w:szCs w:val="22"/>
        </w:rPr>
        <w:t xml:space="preserve">и консультантов), </w:t>
      </w:r>
      <w:r w:rsidRPr="008B43FF">
        <w:rPr>
          <w:color w:val="auto"/>
          <w:spacing w:val="0"/>
          <w:sz w:val="22"/>
          <w:szCs w:val="22"/>
        </w:rPr>
        <w:t>после получения согласия</w:t>
      </w:r>
      <w:r w:rsidR="003A61B9" w:rsidRPr="008B43FF">
        <w:rPr>
          <w:color w:val="auto"/>
          <w:spacing w:val="0"/>
          <w:sz w:val="22"/>
          <w:szCs w:val="22"/>
        </w:rPr>
        <w:t xml:space="preserve"> Заказчика в </w:t>
      </w:r>
      <w:r w:rsidRPr="008B43FF">
        <w:rPr>
          <w:color w:val="auto"/>
          <w:spacing w:val="0"/>
          <w:sz w:val="22"/>
          <w:szCs w:val="22"/>
        </w:rPr>
        <w:t>письменном виде,</w:t>
      </w:r>
      <w:r w:rsidR="003A61B9" w:rsidRPr="008B43FF">
        <w:rPr>
          <w:color w:val="auto"/>
          <w:spacing w:val="0"/>
          <w:sz w:val="22"/>
          <w:szCs w:val="22"/>
        </w:rPr>
        <w:t xml:space="preserve">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</w:t>
      </w:r>
      <w:r w:rsidR="002A5AC3" w:rsidRPr="008B43FF">
        <w:rPr>
          <w:color w:val="auto"/>
          <w:spacing w:val="0"/>
          <w:sz w:val="22"/>
          <w:szCs w:val="22"/>
        </w:rPr>
        <w:t xml:space="preserve"> </w:t>
      </w:r>
    </w:p>
    <w:p w:rsidR="002A5AC3" w:rsidRPr="008B43FF" w:rsidRDefault="002A5AC3" w:rsidP="007844BA">
      <w:pPr>
        <w:ind w:right="424" w:firstLine="709"/>
        <w:jc w:val="both"/>
        <w:rPr>
          <w:color w:val="auto"/>
          <w:spacing w:val="0"/>
          <w:sz w:val="22"/>
          <w:szCs w:val="22"/>
        </w:rPr>
      </w:pPr>
      <w:r w:rsidRPr="008B43FF">
        <w:rPr>
          <w:color w:val="auto"/>
          <w:spacing w:val="0"/>
          <w:sz w:val="22"/>
          <w:szCs w:val="22"/>
        </w:rPr>
        <w:t xml:space="preserve">При этом Исполнитель </w:t>
      </w:r>
      <w:r w:rsidR="00DF3E59" w:rsidRPr="008B43FF">
        <w:rPr>
          <w:color w:val="auto"/>
          <w:spacing w:val="0"/>
          <w:sz w:val="22"/>
          <w:szCs w:val="22"/>
        </w:rPr>
        <w:t>нес</w:t>
      </w:r>
      <w:r w:rsidR="00AF6802" w:rsidRPr="008B43FF">
        <w:rPr>
          <w:color w:val="auto"/>
          <w:spacing w:val="0"/>
          <w:sz w:val="22"/>
          <w:szCs w:val="22"/>
        </w:rPr>
        <w:t>е</w:t>
      </w:r>
      <w:r w:rsidR="00DF3E59" w:rsidRPr="008B43FF">
        <w:rPr>
          <w:color w:val="auto"/>
          <w:spacing w:val="0"/>
          <w:sz w:val="22"/>
          <w:szCs w:val="22"/>
        </w:rPr>
        <w:t>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лицами, в том числе</w:t>
      </w:r>
      <w:r w:rsidR="0088096C" w:rsidRPr="008B43FF">
        <w:rPr>
          <w:color w:val="auto"/>
          <w:spacing w:val="0"/>
          <w:sz w:val="22"/>
          <w:szCs w:val="22"/>
        </w:rPr>
        <w:t xml:space="preserve">, но не исключительно,  </w:t>
      </w:r>
      <w:r w:rsidR="00DF3E59" w:rsidRPr="008B43FF">
        <w:rPr>
          <w:color w:val="auto"/>
          <w:spacing w:val="0"/>
          <w:sz w:val="22"/>
          <w:szCs w:val="22"/>
        </w:rPr>
        <w:t xml:space="preserve">в отношении соблюдения </w:t>
      </w:r>
      <w:r w:rsidR="00BF4D3D" w:rsidRPr="008B43FF">
        <w:rPr>
          <w:color w:val="auto"/>
          <w:spacing w:val="0"/>
          <w:sz w:val="22"/>
          <w:szCs w:val="22"/>
        </w:rPr>
        <w:t>условий конфиденциальности, согласованных настоящим Договором.</w:t>
      </w:r>
    </w:p>
    <w:p w:rsidR="00BF4D3D" w:rsidRPr="008B43FF" w:rsidRDefault="00914BAC" w:rsidP="007844BA">
      <w:pPr>
        <w:ind w:right="424" w:firstLine="708"/>
        <w:jc w:val="both"/>
        <w:rPr>
          <w:color w:val="auto"/>
          <w:spacing w:val="0"/>
          <w:sz w:val="22"/>
          <w:szCs w:val="22"/>
        </w:rPr>
      </w:pPr>
      <w:r w:rsidRPr="008B43FF">
        <w:rPr>
          <w:color w:val="auto"/>
          <w:spacing w:val="0"/>
          <w:sz w:val="22"/>
          <w:szCs w:val="22"/>
        </w:rPr>
        <w:t>2.1.3</w:t>
      </w:r>
      <w:r w:rsidR="00E62794" w:rsidRPr="008B43FF">
        <w:rPr>
          <w:color w:val="auto"/>
          <w:spacing w:val="0"/>
          <w:sz w:val="22"/>
          <w:szCs w:val="22"/>
        </w:rPr>
        <w:t>. Заботиться о сохра</w:t>
      </w:r>
      <w:r w:rsidR="00475EB0" w:rsidRPr="008B43FF">
        <w:rPr>
          <w:color w:val="auto"/>
          <w:spacing w:val="0"/>
          <w:sz w:val="22"/>
          <w:szCs w:val="22"/>
        </w:rPr>
        <w:t xml:space="preserve">нности передаваемого Заказчиком для использования </w:t>
      </w:r>
      <w:r w:rsidR="00E62794" w:rsidRPr="008B43FF">
        <w:rPr>
          <w:color w:val="auto"/>
          <w:spacing w:val="0"/>
          <w:sz w:val="22"/>
          <w:szCs w:val="22"/>
        </w:rPr>
        <w:t>в целях исполнения обязательств по настоящему Договору оборудования, имущества,</w:t>
      </w:r>
      <w:r w:rsidR="002D77B4" w:rsidRPr="008B43FF">
        <w:rPr>
          <w:color w:val="auto"/>
          <w:spacing w:val="0"/>
          <w:sz w:val="22"/>
          <w:szCs w:val="22"/>
        </w:rPr>
        <w:t xml:space="preserve"> а также документации Заказчика</w:t>
      </w:r>
      <w:r w:rsidR="00244C00" w:rsidRPr="008B43FF">
        <w:rPr>
          <w:color w:val="auto"/>
          <w:spacing w:val="0"/>
          <w:sz w:val="22"/>
          <w:szCs w:val="22"/>
        </w:rPr>
        <w:t>.</w:t>
      </w:r>
      <w:r w:rsidR="00BF4D3D" w:rsidRPr="008B43FF">
        <w:rPr>
          <w:color w:val="auto"/>
          <w:spacing w:val="0"/>
          <w:sz w:val="22"/>
          <w:szCs w:val="22"/>
        </w:rPr>
        <w:t xml:space="preserve"> </w:t>
      </w:r>
    </w:p>
    <w:p w:rsidR="00E62794" w:rsidRPr="008B43FF" w:rsidRDefault="00BF4D3D" w:rsidP="007844BA">
      <w:pPr>
        <w:ind w:right="424" w:firstLine="708"/>
        <w:jc w:val="both"/>
        <w:rPr>
          <w:color w:val="auto"/>
          <w:spacing w:val="0"/>
          <w:sz w:val="22"/>
          <w:szCs w:val="22"/>
        </w:rPr>
      </w:pPr>
      <w:r w:rsidRPr="008B43FF">
        <w:rPr>
          <w:color w:val="auto"/>
          <w:spacing w:val="0"/>
          <w:sz w:val="22"/>
          <w:szCs w:val="22"/>
        </w:rPr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:rsidR="00E62794" w:rsidRPr="008B43FF" w:rsidRDefault="00E62794" w:rsidP="007844BA">
      <w:pPr>
        <w:ind w:right="424" w:firstLine="709"/>
        <w:jc w:val="both"/>
        <w:rPr>
          <w:color w:val="auto"/>
          <w:sz w:val="22"/>
          <w:szCs w:val="22"/>
        </w:rPr>
      </w:pPr>
      <w:r w:rsidRPr="008B43FF">
        <w:rPr>
          <w:color w:val="auto"/>
          <w:spacing w:val="0"/>
          <w:sz w:val="22"/>
          <w:szCs w:val="22"/>
        </w:rPr>
        <w:lastRenderedPageBreak/>
        <w:t>2.1.</w:t>
      </w:r>
      <w:r w:rsidR="00914BAC" w:rsidRPr="008B43FF">
        <w:rPr>
          <w:color w:val="auto"/>
          <w:spacing w:val="0"/>
          <w:sz w:val="22"/>
          <w:szCs w:val="22"/>
        </w:rPr>
        <w:t>4</w:t>
      </w:r>
      <w:r w:rsidRPr="008B43FF">
        <w:rPr>
          <w:color w:val="auto"/>
          <w:spacing w:val="0"/>
          <w:sz w:val="22"/>
          <w:szCs w:val="22"/>
        </w:rPr>
        <w:t xml:space="preserve">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оказанием </w:t>
      </w:r>
      <w:r w:rsidR="00F1208A" w:rsidRPr="008B43FF">
        <w:rPr>
          <w:color w:val="auto"/>
          <w:spacing w:val="0"/>
          <w:sz w:val="22"/>
          <w:szCs w:val="22"/>
        </w:rPr>
        <w:t>У</w:t>
      </w:r>
      <w:r w:rsidRPr="008B43FF">
        <w:rPr>
          <w:color w:val="auto"/>
          <w:spacing w:val="0"/>
          <w:sz w:val="22"/>
          <w:szCs w:val="22"/>
        </w:rPr>
        <w:t>слуг по настоящему Договору.</w:t>
      </w:r>
      <w:r w:rsidR="00466D77" w:rsidRPr="008B43FF">
        <w:rPr>
          <w:color w:val="auto"/>
          <w:sz w:val="22"/>
          <w:szCs w:val="22"/>
        </w:rPr>
        <w:t xml:space="preserve"> Довести до сведения собственных специалистов (сотрудников) условия о конфиденциальности настоящего Договора.</w:t>
      </w:r>
    </w:p>
    <w:p w:rsidR="000C6A53" w:rsidRPr="008B43FF" w:rsidRDefault="000C6A53" w:rsidP="007844BA">
      <w:pPr>
        <w:ind w:right="424" w:firstLine="708"/>
        <w:jc w:val="both"/>
        <w:rPr>
          <w:color w:val="auto"/>
          <w:spacing w:val="0"/>
          <w:sz w:val="22"/>
          <w:szCs w:val="22"/>
        </w:rPr>
      </w:pPr>
      <w:r w:rsidRPr="008B43FF">
        <w:rPr>
          <w:color w:val="auto"/>
          <w:spacing w:val="0"/>
          <w:sz w:val="22"/>
          <w:szCs w:val="22"/>
        </w:rPr>
        <w:t>2.1.5. Заказчик не предоставляет Исполнителю право ссылаться на факт заключения настоящего Договора.</w:t>
      </w:r>
    </w:p>
    <w:p w:rsidR="00E62794" w:rsidRPr="008B43FF" w:rsidRDefault="00E62794" w:rsidP="007844BA">
      <w:pPr>
        <w:ind w:right="424" w:firstLine="708"/>
        <w:jc w:val="both"/>
        <w:rPr>
          <w:color w:val="auto"/>
          <w:spacing w:val="0"/>
          <w:sz w:val="22"/>
          <w:szCs w:val="22"/>
        </w:rPr>
      </w:pPr>
      <w:r w:rsidRPr="008B43FF">
        <w:rPr>
          <w:color w:val="auto"/>
          <w:spacing w:val="0"/>
          <w:sz w:val="22"/>
          <w:szCs w:val="22"/>
        </w:rPr>
        <w:t>2.2. Заказчик обязуется:</w:t>
      </w:r>
    </w:p>
    <w:p w:rsidR="00E62794" w:rsidRPr="008B43FF" w:rsidRDefault="00E62794" w:rsidP="007844BA">
      <w:pPr>
        <w:ind w:right="424" w:firstLine="708"/>
        <w:jc w:val="both"/>
        <w:rPr>
          <w:color w:val="auto"/>
          <w:spacing w:val="0"/>
          <w:sz w:val="22"/>
          <w:szCs w:val="22"/>
        </w:rPr>
      </w:pPr>
      <w:r w:rsidRPr="008B43FF">
        <w:rPr>
          <w:color w:val="auto"/>
          <w:spacing w:val="0"/>
          <w:sz w:val="22"/>
          <w:szCs w:val="22"/>
        </w:rPr>
        <w:t>2.2.</w:t>
      </w:r>
      <w:r w:rsidR="00AB5A3A" w:rsidRPr="008B43FF">
        <w:rPr>
          <w:color w:val="auto"/>
          <w:spacing w:val="0"/>
          <w:sz w:val="22"/>
          <w:szCs w:val="22"/>
        </w:rPr>
        <w:t>1</w:t>
      </w:r>
      <w:r w:rsidRPr="008B43FF">
        <w:rPr>
          <w:color w:val="auto"/>
          <w:spacing w:val="0"/>
          <w:sz w:val="22"/>
          <w:szCs w:val="22"/>
        </w:rPr>
        <w:t xml:space="preserve">. Принимать </w:t>
      </w:r>
      <w:r w:rsidR="00F07E60" w:rsidRPr="008B43FF">
        <w:rPr>
          <w:color w:val="auto"/>
          <w:spacing w:val="0"/>
          <w:sz w:val="22"/>
          <w:szCs w:val="22"/>
        </w:rPr>
        <w:t xml:space="preserve">и оплачивать </w:t>
      </w:r>
      <w:r w:rsidR="00F1208A" w:rsidRPr="008B43FF">
        <w:rPr>
          <w:color w:val="auto"/>
          <w:spacing w:val="0"/>
          <w:sz w:val="22"/>
          <w:szCs w:val="22"/>
        </w:rPr>
        <w:t>У</w:t>
      </w:r>
      <w:r w:rsidR="00F07E60" w:rsidRPr="008B43FF">
        <w:rPr>
          <w:color w:val="auto"/>
          <w:spacing w:val="0"/>
          <w:sz w:val="22"/>
          <w:szCs w:val="22"/>
        </w:rPr>
        <w:t>слуги Исполнителя</w:t>
      </w:r>
      <w:r w:rsidRPr="008B43FF">
        <w:rPr>
          <w:color w:val="auto"/>
          <w:spacing w:val="0"/>
          <w:sz w:val="22"/>
          <w:szCs w:val="22"/>
        </w:rPr>
        <w:t xml:space="preserve"> согласно подписанн</w:t>
      </w:r>
      <w:r w:rsidR="0071334D" w:rsidRPr="008B43FF">
        <w:rPr>
          <w:color w:val="auto"/>
          <w:spacing w:val="0"/>
          <w:sz w:val="22"/>
          <w:szCs w:val="22"/>
        </w:rPr>
        <w:t>ому</w:t>
      </w:r>
      <w:r w:rsidRPr="008B43FF">
        <w:rPr>
          <w:color w:val="auto"/>
          <w:spacing w:val="0"/>
          <w:sz w:val="22"/>
          <w:szCs w:val="22"/>
        </w:rPr>
        <w:t xml:space="preserve"> Сторонами  Акт</w:t>
      </w:r>
      <w:r w:rsidR="00E75DEC" w:rsidRPr="008B43FF">
        <w:rPr>
          <w:color w:val="auto"/>
          <w:spacing w:val="0"/>
          <w:sz w:val="22"/>
          <w:szCs w:val="22"/>
        </w:rPr>
        <w:t>у</w:t>
      </w:r>
      <w:r w:rsidR="00244C00" w:rsidRPr="008B43FF">
        <w:rPr>
          <w:color w:val="auto"/>
          <w:spacing w:val="0"/>
          <w:sz w:val="22"/>
          <w:szCs w:val="22"/>
        </w:rPr>
        <w:t xml:space="preserve"> </w:t>
      </w:r>
      <w:r w:rsidRPr="008B43FF">
        <w:rPr>
          <w:color w:val="auto"/>
          <w:spacing w:val="0"/>
          <w:sz w:val="22"/>
          <w:szCs w:val="22"/>
        </w:rPr>
        <w:t xml:space="preserve">об оказании услуг </w:t>
      </w:r>
      <w:r w:rsidR="002D77B4" w:rsidRPr="008B43FF">
        <w:rPr>
          <w:color w:val="auto"/>
          <w:spacing w:val="0"/>
          <w:sz w:val="22"/>
          <w:szCs w:val="22"/>
        </w:rPr>
        <w:t>в порядке, определенном</w:t>
      </w:r>
      <w:r w:rsidRPr="008B43FF">
        <w:rPr>
          <w:color w:val="auto"/>
          <w:spacing w:val="0"/>
          <w:sz w:val="22"/>
          <w:szCs w:val="22"/>
        </w:rPr>
        <w:t xml:space="preserve"> настоящим Договором.</w:t>
      </w:r>
    </w:p>
    <w:p w:rsidR="00E62794" w:rsidRPr="008B43FF" w:rsidRDefault="00E62794" w:rsidP="007844BA">
      <w:pPr>
        <w:ind w:right="424" w:firstLine="708"/>
        <w:jc w:val="both"/>
        <w:rPr>
          <w:color w:val="auto"/>
          <w:spacing w:val="0"/>
          <w:sz w:val="22"/>
          <w:szCs w:val="22"/>
        </w:rPr>
      </w:pPr>
      <w:r w:rsidRPr="008B43FF">
        <w:rPr>
          <w:color w:val="auto"/>
          <w:spacing w:val="0"/>
          <w:sz w:val="22"/>
          <w:szCs w:val="22"/>
        </w:rPr>
        <w:t>2.3. Заказчик имеет право</w:t>
      </w:r>
      <w:r w:rsidR="00E75DEC" w:rsidRPr="008B43FF">
        <w:rPr>
          <w:color w:val="auto"/>
          <w:spacing w:val="0"/>
          <w:sz w:val="22"/>
          <w:szCs w:val="22"/>
        </w:rPr>
        <w:t>:</w:t>
      </w:r>
    </w:p>
    <w:p w:rsidR="00E62794" w:rsidRPr="008B43FF" w:rsidRDefault="00E62794" w:rsidP="007844BA">
      <w:pPr>
        <w:ind w:right="424" w:firstLine="708"/>
        <w:jc w:val="both"/>
        <w:rPr>
          <w:color w:val="auto"/>
          <w:spacing w:val="0"/>
          <w:sz w:val="22"/>
          <w:szCs w:val="22"/>
        </w:rPr>
      </w:pPr>
      <w:r w:rsidRPr="008B43FF">
        <w:rPr>
          <w:color w:val="auto"/>
          <w:spacing w:val="0"/>
          <w:sz w:val="22"/>
          <w:szCs w:val="22"/>
        </w:rPr>
        <w:t>2.3.1. Контролировать соблюдение сроков</w:t>
      </w:r>
      <w:r w:rsidR="002D77B4" w:rsidRPr="008B43FF">
        <w:rPr>
          <w:color w:val="auto"/>
          <w:spacing w:val="0"/>
          <w:sz w:val="22"/>
          <w:szCs w:val="22"/>
        </w:rPr>
        <w:t xml:space="preserve"> оказания </w:t>
      </w:r>
      <w:r w:rsidR="00F1208A" w:rsidRPr="008B43FF">
        <w:rPr>
          <w:color w:val="auto"/>
          <w:spacing w:val="0"/>
          <w:sz w:val="22"/>
          <w:szCs w:val="22"/>
        </w:rPr>
        <w:t>У</w:t>
      </w:r>
      <w:r w:rsidR="002D77B4" w:rsidRPr="008B43FF">
        <w:rPr>
          <w:color w:val="auto"/>
          <w:spacing w:val="0"/>
          <w:sz w:val="22"/>
          <w:szCs w:val="22"/>
        </w:rPr>
        <w:t xml:space="preserve">слуг и </w:t>
      </w:r>
      <w:r w:rsidR="00AF6802" w:rsidRPr="008B43FF">
        <w:rPr>
          <w:color w:val="auto"/>
          <w:spacing w:val="0"/>
          <w:sz w:val="22"/>
          <w:szCs w:val="22"/>
        </w:rPr>
        <w:t xml:space="preserve">их </w:t>
      </w:r>
      <w:r w:rsidR="008E24B5" w:rsidRPr="008B43FF">
        <w:rPr>
          <w:color w:val="auto"/>
          <w:spacing w:val="0"/>
          <w:sz w:val="22"/>
          <w:szCs w:val="22"/>
        </w:rPr>
        <w:t>соответствие</w:t>
      </w:r>
      <w:r w:rsidR="002D77B4" w:rsidRPr="008B43FF">
        <w:rPr>
          <w:color w:val="auto"/>
          <w:spacing w:val="0"/>
          <w:sz w:val="22"/>
          <w:szCs w:val="22"/>
        </w:rPr>
        <w:t xml:space="preserve"> </w:t>
      </w:r>
      <w:r w:rsidR="00E90BF0" w:rsidRPr="008B43FF">
        <w:rPr>
          <w:color w:val="auto"/>
          <w:spacing w:val="0"/>
          <w:sz w:val="22"/>
          <w:szCs w:val="22"/>
        </w:rPr>
        <w:t xml:space="preserve"> заданиям Заказчика, не вмешиваясь в область профессиональной компетенции Исполнителя</w:t>
      </w:r>
      <w:r w:rsidR="00E75DEC" w:rsidRPr="008B43FF">
        <w:rPr>
          <w:color w:val="auto"/>
          <w:spacing w:val="0"/>
          <w:sz w:val="22"/>
          <w:szCs w:val="22"/>
        </w:rPr>
        <w:t>.</w:t>
      </w:r>
    </w:p>
    <w:p w:rsidR="00E62794" w:rsidRPr="008B43FF" w:rsidRDefault="00E62794" w:rsidP="007844BA">
      <w:pPr>
        <w:ind w:right="424" w:firstLine="708"/>
        <w:jc w:val="both"/>
        <w:rPr>
          <w:color w:val="auto"/>
          <w:spacing w:val="0"/>
          <w:sz w:val="22"/>
          <w:szCs w:val="22"/>
        </w:rPr>
      </w:pPr>
      <w:r w:rsidRPr="008B43FF">
        <w:rPr>
          <w:color w:val="auto"/>
          <w:spacing w:val="0"/>
          <w:sz w:val="22"/>
          <w:szCs w:val="22"/>
        </w:rPr>
        <w:t>2.3.2. В одностороннем порядке изменять задания, если эти изменения не выходят</w:t>
      </w:r>
      <w:r w:rsidR="008E74BA" w:rsidRPr="008B43FF">
        <w:rPr>
          <w:color w:val="auto"/>
          <w:spacing w:val="0"/>
          <w:sz w:val="22"/>
          <w:szCs w:val="22"/>
        </w:rPr>
        <w:t xml:space="preserve"> за пределы содержания и объ</w:t>
      </w:r>
      <w:r w:rsidR="00F07E60" w:rsidRPr="008B43FF">
        <w:rPr>
          <w:color w:val="auto"/>
          <w:spacing w:val="0"/>
          <w:sz w:val="22"/>
          <w:szCs w:val="22"/>
        </w:rPr>
        <w:t>ё</w:t>
      </w:r>
      <w:r w:rsidR="008E74BA" w:rsidRPr="008B43FF">
        <w:rPr>
          <w:color w:val="auto"/>
          <w:spacing w:val="0"/>
          <w:sz w:val="22"/>
          <w:szCs w:val="22"/>
        </w:rPr>
        <w:t>ма</w:t>
      </w:r>
      <w:r w:rsidRPr="008B43FF">
        <w:rPr>
          <w:color w:val="auto"/>
          <w:spacing w:val="0"/>
          <w:sz w:val="22"/>
          <w:szCs w:val="22"/>
        </w:rPr>
        <w:t xml:space="preserve"> оказываемых Исполнителем </w:t>
      </w:r>
      <w:r w:rsidR="00F1208A" w:rsidRPr="008B43FF">
        <w:rPr>
          <w:color w:val="auto"/>
          <w:spacing w:val="0"/>
          <w:sz w:val="22"/>
          <w:szCs w:val="22"/>
        </w:rPr>
        <w:t>У</w:t>
      </w:r>
      <w:r w:rsidRPr="008B43FF">
        <w:rPr>
          <w:color w:val="auto"/>
          <w:spacing w:val="0"/>
          <w:sz w:val="22"/>
          <w:szCs w:val="22"/>
        </w:rPr>
        <w:t>слуг по настоящему Д</w:t>
      </w:r>
      <w:r w:rsidR="00EA4EA9" w:rsidRPr="008B43FF">
        <w:rPr>
          <w:color w:val="auto"/>
          <w:spacing w:val="0"/>
          <w:sz w:val="22"/>
          <w:szCs w:val="22"/>
        </w:rPr>
        <w:t>о</w:t>
      </w:r>
      <w:r w:rsidRPr="008B43FF">
        <w:rPr>
          <w:color w:val="auto"/>
          <w:spacing w:val="0"/>
          <w:sz w:val="22"/>
          <w:szCs w:val="22"/>
        </w:rPr>
        <w:t>говору.</w:t>
      </w:r>
    </w:p>
    <w:p w:rsidR="0069794B" w:rsidRPr="008B43FF" w:rsidRDefault="0069794B" w:rsidP="007844BA">
      <w:pPr>
        <w:ind w:right="424" w:firstLine="708"/>
        <w:jc w:val="center"/>
        <w:rPr>
          <w:color w:val="auto"/>
          <w:spacing w:val="0"/>
          <w:sz w:val="22"/>
          <w:szCs w:val="22"/>
        </w:rPr>
      </w:pPr>
    </w:p>
    <w:p w:rsidR="00E62794" w:rsidRPr="008B43FF" w:rsidRDefault="00E62794" w:rsidP="007844BA">
      <w:pPr>
        <w:ind w:right="424"/>
        <w:jc w:val="center"/>
        <w:rPr>
          <w:color w:val="auto"/>
          <w:spacing w:val="0"/>
          <w:sz w:val="22"/>
          <w:szCs w:val="22"/>
        </w:rPr>
      </w:pPr>
      <w:r w:rsidRPr="008B43FF">
        <w:rPr>
          <w:color w:val="auto"/>
          <w:spacing w:val="0"/>
          <w:sz w:val="22"/>
          <w:szCs w:val="22"/>
        </w:rPr>
        <w:t xml:space="preserve">3. </w:t>
      </w:r>
      <w:r w:rsidR="007625A0" w:rsidRPr="008B43FF">
        <w:rPr>
          <w:color w:val="auto"/>
          <w:spacing w:val="0"/>
          <w:sz w:val="22"/>
          <w:szCs w:val="22"/>
        </w:rPr>
        <w:t>ПОРЯДОК</w:t>
      </w:r>
      <w:r w:rsidRPr="008B43FF">
        <w:rPr>
          <w:color w:val="auto"/>
          <w:spacing w:val="0"/>
          <w:sz w:val="22"/>
          <w:szCs w:val="22"/>
        </w:rPr>
        <w:t xml:space="preserve"> ОКАЗАНИЯ УСЛУГ</w:t>
      </w:r>
      <w:r w:rsidR="00F1208A" w:rsidRPr="008B43FF">
        <w:rPr>
          <w:color w:val="auto"/>
          <w:spacing w:val="0"/>
          <w:sz w:val="22"/>
          <w:szCs w:val="22"/>
        </w:rPr>
        <w:t xml:space="preserve"> И</w:t>
      </w:r>
      <w:r w:rsidR="0069794B" w:rsidRPr="008B43FF">
        <w:rPr>
          <w:color w:val="auto"/>
          <w:spacing w:val="0"/>
          <w:sz w:val="22"/>
          <w:szCs w:val="22"/>
        </w:rPr>
        <w:t xml:space="preserve"> </w:t>
      </w:r>
      <w:r w:rsidR="00E051E5" w:rsidRPr="008B43FF">
        <w:rPr>
          <w:color w:val="auto"/>
          <w:spacing w:val="0"/>
          <w:sz w:val="22"/>
          <w:szCs w:val="22"/>
        </w:rPr>
        <w:t>ПРИЁ</w:t>
      </w:r>
      <w:r w:rsidR="002805D6" w:rsidRPr="008B43FF">
        <w:rPr>
          <w:color w:val="auto"/>
          <w:spacing w:val="0"/>
          <w:sz w:val="22"/>
          <w:szCs w:val="22"/>
        </w:rPr>
        <w:t>МКА И</w:t>
      </w:r>
      <w:r w:rsidR="008E24B5" w:rsidRPr="008B43FF">
        <w:rPr>
          <w:color w:val="auto"/>
          <w:spacing w:val="0"/>
          <w:sz w:val="22"/>
          <w:szCs w:val="22"/>
        </w:rPr>
        <w:t>Х</w:t>
      </w:r>
      <w:r w:rsidR="002805D6" w:rsidRPr="008B43FF">
        <w:rPr>
          <w:color w:val="auto"/>
          <w:spacing w:val="0"/>
          <w:sz w:val="22"/>
          <w:szCs w:val="22"/>
        </w:rPr>
        <w:t xml:space="preserve"> ЗАКАЗЧИКОМ</w:t>
      </w:r>
      <w:r w:rsidR="00445BAE" w:rsidRPr="008B43FF">
        <w:rPr>
          <w:color w:val="auto"/>
          <w:spacing w:val="0"/>
          <w:sz w:val="22"/>
          <w:szCs w:val="22"/>
        </w:rPr>
        <w:t>.</w:t>
      </w:r>
    </w:p>
    <w:p w:rsidR="00E62794" w:rsidRPr="008B43FF" w:rsidRDefault="00E62794" w:rsidP="007844BA">
      <w:pPr>
        <w:ind w:right="424" w:firstLine="708"/>
        <w:jc w:val="both"/>
        <w:rPr>
          <w:i/>
          <w:color w:val="auto"/>
          <w:spacing w:val="0"/>
          <w:sz w:val="22"/>
          <w:szCs w:val="22"/>
        </w:rPr>
      </w:pPr>
      <w:r w:rsidRPr="008B43FF">
        <w:rPr>
          <w:color w:val="auto"/>
          <w:spacing w:val="0"/>
          <w:sz w:val="22"/>
          <w:szCs w:val="22"/>
        </w:rPr>
        <w:t>3.1. Услуги по настоящему Договору оказываются</w:t>
      </w:r>
      <w:r w:rsidR="00EA4EA9" w:rsidRPr="008B43FF">
        <w:rPr>
          <w:color w:val="auto"/>
          <w:spacing w:val="0"/>
          <w:sz w:val="22"/>
          <w:szCs w:val="22"/>
        </w:rPr>
        <w:t xml:space="preserve"> в сроки, установленные п</w:t>
      </w:r>
      <w:r w:rsidR="00F67AD2" w:rsidRPr="008B43FF">
        <w:rPr>
          <w:color w:val="auto"/>
          <w:spacing w:val="0"/>
          <w:sz w:val="22"/>
          <w:szCs w:val="22"/>
        </w:rPr>
        <w:t xml:space="preserve">одпунктом </w:t>
      </w:r>
      <w:r w:rsidR="00EA4EA9" w:rsidRPr="008B43FF">
        <w:rPr>
          <w:color w:val="auto"/>
          <w:spacing w:val="0"/>
          <w:sz w:val="22"/>
          <w:szCs w:val="22"/>
        </w:rPr>
        <w:t>1.</w:t>
      </w:r>
      <w:r w:rsidR="00AF6802" w:rsidRPr="008B43FF">
        <w:rPr>
          <w:color w:val="auto"/>
          <w:spacing w:val="0"/>
          <w:sz w:val="22"/>
          <w:szCs w:val="22"/>
        </w:rPr>
        <w:t>2</w:t>
      </w:r>
      <w:r w:rsidR="00EA4EA9" w:rsidRPr="008B43FF">
        <w:rPr>
          <w:color w:val="auto"/>
          <w:spacing w:val="0"/>
          <w:sz w:val="22"/>
          <w:szCs w:val="22"/>
        </w:rPr>
        <w:t xml:space="preserve"> настоящего Договора</w:t>
      </w:r>
      <w:r w:rsidR="006E5EB5" w:rsidRPr="008B43FF">
        <w:rPr>
          <w:color w:val="auto"/>
          <w:spacing w:val="0"/>
          <w:sz w:val="22"/>
          <w:szCs w:val="22"/>
        </w:rPr>
        <w:t xml:space="preserve">, </w:t>
      </w:r>
      <w:r w:rsidR="001313CE" w:rsidRPr="008B43FF">
        <w:rPr>
          <w:color w:val="auto"/>
          <w:spacing w:val="0"/>
          <w:sz w:val="22"/>
          <w:szCs w:val="22"/>
        </w:rPr>
        <w:t xml:space="preserve">для регулярно оказываемых услуг </w:t>
      </w:r>
      <w:r w:rsidR="009C709A" w:rsidRPr="008B43FF">
        <w:rPr>
          <w:color w:val="auto"/>
          <w:spacing w:val="0"/>
          <w:sz w:val="22"/>
          <w:szCs w:val="22"/>
        </w:rPr>
        <w:t>отчетный</w:t>
      </w:r>
      <w:r w:rsidR="006E5EB5" w:rsidRPr="008B43FF">
        <w:rPr>
          <w:color w:val="auto"/>
          <w:spacing w:val="0"/>
          <w:sz w:val="22"/>
          <w:szCs w:val="22"/>
        </w:rPr>
        <w:t xml:space="preserve"> период оказания услуг</w:t>
      </w:r>
      <w:r w:rsidR="009C709A" w:rsidRPr="008B43FF">
        <w:rPr>
          <w:color w:val="auto"/>
          <w:spacing w:val="0"/>
          <w:sz w:val="22"/>
          <w:szCs w:val="22"/>
        </w:rPr>
        <w:t>и</w:t>
      </w:r>
      <w:r w:rsidR="006E5EB5" w:rsidRPr="008B43FF">
        <w:rPr>
          <w:color w:val="auto"/>
          <w:spacing w:val="0"/>
          <w:sz w:val="22"/>
          <w:szCs w:val="22"/>
        </w:rPr>
        <w:t xml:space="preserve"> составляет один календарный месяц. </w:t>
      </w:r>
      <w:r w:rsidR="007770CA" w:rsidRPr="008B43FF">
        <w:rPr>
          <w:i/>
          <w:color w:val="auto"/>
          <w:spacing w:val="0"/>
          <w:sz w:val="22"/>
          <w:szCs w:val="22"/>
        </w:rPr>
        <w:t xml:space="preserve"> </w:t>
      </w:r>
    </w:p>
    <w:p w:rsidR="00A8084D" w:rsidRPr="008B43FF" w:rsidRDefault="00891934" w:rsidP="007844BA">
      <w:pPr>
        <w:ind w:right="424" w:firstLine="708"/>
        <w:jc w:val="both"/>
        <w:rPr>
          <w:color w:val="auto"/>
          <w:spacing w:val="0"/>
          <w:sz w:val="22"/>
          <w:szCs w:val="22"/>
        </w:rPr>
      </w:pPr>
      <w:r w:rsidRPr="008B43FF">
        <w:rPr>
          <w:color w:val="auto"/>
          <w:spacing w:val="0"/>
          <w:sz w:val="22"/>
          <w:szCs w:val="22"/>
        </w:rPr>
        <w:t xml:space="preserve">3.3. </w:t>
      </w:r>
      <w:r w:rsidR="00850B58" w:rsidRPr="008B43FF">
        <w:rPr>
          <w:color w:val="auto"/>
          <w:spacing w:val="0"/>
          <w:sz w:val="22"/>
          <w:szCs w:val="22"/>
        </w:rPr>
        <w:t xml:space="preserve">По окончании выполнения этапа, определенного графиком выполнения работ приложение №2 к настоящему договору Исполнитель направляет Заказчику в период не более трех дней с момента окончания этапа в двух экземплярах Акт об оказании услуг,  а также счёт и счёт-фактуру. По услугам, оказывающимся на абонентской основе </w:t>
      </w:r>
      <w:r w:rsidR="00E62794" w:rsidRPr="008B43FF">
        <w:rPr>
          <w:color w:val="auto"/>
          <w:spacing w:val="0"/>
          <w:sz w:val="22"/>
          <w:szCs w:val="22"/>
        </w:rPr>
        <w:t xml:space="preserve">Исполнитель </w:t>
      </w:r>
      <w:r w:rsidR="00760E2B">
        <w:rPr>
          <w:color w:val="auto"/>
          <w:spacing w:val="0"/>
          <w:sz w:val="22"/>
          <w:szCs w:val="22"/>
        </w:rPr>
        <w:t>ежем</w:t>
      </w:r>
      <w:r w:rsidR="0039235D">
        <w:rPr>
          <w:color w:val="auto"/>
          <w:spacing w:val="0"/>
          <w:sz w:val="22"/>
          <w:szCs w:val="22"/>
        </w:rPr>
        <w:t>е</w:t>
      </w:r>
      <w:r w:rsidR="00760E2B">
        <w:rPr>
          <w:color w:val="auto"/>
          <w:spacing w:val="0"/>
          <w:sz w:val="22"/>
          <w:szCs w:val="22"/>
        </w:rPr>
        <w:t xml:space="preserve">сячно </w:t>
      </w:r>
      <w:r w:rsidR="00E62794" w:rsidRPr="008B43FF">
        <w:rPr>
          <w:color w:val="auto"/>
          <w:spacing w:val="0"/>
          <w:sz w:val="22"/>
          <w:szCs w:val="22"/>
        </w:rPr>
        <w:t xml:space="preserve">направляет Заказчику в двух экземплярах </w:t>
      </w:r>
      <w:r w:rsidR="00244C00" w:rsidRPr="008B43FF">
        <w:rPr>
          <w:color w:val="auto"/>
          <w:spacing w:val="0"/>
          <w:sz w:val="22"/>
          <w:szCs w:val="22"/>
        </w:rPr>
        <w:t>Акт</w:t>
      </w:r>
      <w:r w:rsidR="00E62794" w:rsidRPr="008B43FF">
        <w:rPr>
          <w:color w:val="auto"/>
          <w:spacing w:val="0"/>
          <w:sz w:val="22"/>
          <w:szCs w:val="22"/>
        </w:rPr>
        <w:t xml:space="preserve"> об оказании услуг</w:t>
      </w:r>
      <w:r w:rsidR="000B5213" w:rsidRPr="008B43FF">
        <w:rPr>
          <w:color w:val="auto"/>
          <w:spacing w:val="0"/>
          <w:sz w:val="22"/>
          <w:szCs w:val="22"/>
        </w:rPr>
        <w:t xml:space="preserve">, </w:t>
      </w:r>
      <w:r w:rsidR="00E62794" w:rsidRPr="008B43FF">
        <w:rPr>
          <w:color w:val="auto"/>
          <w:spacing w:val="0"/>
          <w:sz w:val="22"/>
          <w:szCs w:val="22"/>
        </w:rPr>
        <w:t xml:space="preserve"> </w:t>
      </w:r>
      <w:r w:rsidR="00531F0D" w:rsidRPr="008B43FF">
        <w:rPr>
          <w:color w:val="auto"/>
          <w:spacing w:val="0"/>
          <w:sz w:val="22"/>
          <w:szCs w:val="22"/>
        </w:rPr>
        <w:t>а также сч</w:t>
      </w:r>
      <w:r w:rsidR="00307D4C" w:rsidRPr="008B43FF">
        <w:rPr>
          <w:color w:val="auto"/>
          <w:spacing w:val="0"/>
          <w:sz w:val="22"/>
          <w:szCs w:val="22"/>
        </w:rPr>
        <w:t>ё</w:t>
      </w:r>
      <w:r w:rsidR="00531F0D" w:rsidRPr="008B43FF">
        <w:rPr>
          <w:color w:val="auto"/>
          <w:spacing w:val="0"/>
          <w:sz w:val="22"/>
          <w:szCs w:val="22"/>
        </w:rPr>
        <w:t>т и сч</w:t>
      </w:r>
      <w:r w:rsidR="00307D4C" w:rsidRPr="008B43FF">
        <w:rPr>
          <w:color w:val="auto"/>
          <w:spacing w:val="0"/>
          <w:sz w:val="22"/>
          <w:szCs w:val="22"/>
        </w:rPr>
        <w:t>ё</w:t>
      </w:r>
      <w:r w:rsidR="00531F0D" w:rsidRPr="008B43FF">
        <w:rPr>
          <w:color w:val="auto"/>
          <w:spacing w:val="0"/>
          <w:sz w:val="22"/>
          <w:szCs w:val="22"/>
        </w:rPr>
        <w:t>т-фактуру</w:t>
      </w:r>
      <w:r w:rsidR="009C709A" w:rsidRPr="008B43FF">
        <w:rPr>
          <w:color w:val="auto"/>
          <w:spacing w:val="0"/>
          <w:sz w:val="22"/>
          <w:szCs w:val="22"/>
        </w:rPr>
        <w:t xml:space="preserve"> не позднее 05 (пятого) числа месяца, следующего за отчетным</w:t>
      </w:r>
      <w:r w:rsidR="00307D4C" w:rsidRPr="008B43FF">
        <w:rPr>
          <w:color w:val="auto"/>
          <w:spacing w:val="0"/>
          <w:sz w:val="22"/>
          <w:szCs w:val="22"/>
        </w:rPr>
        <w:t>.</w:t>
      </w:r>
      <w:r w:rsidR="00A8084D" w:rsidRPr="008B43FF">
        <w:rPr>
          <w:color w:val="auto"/>
          <w:spacing w:val="0"/>
          <w:sz w:val="22"/>
          <w:szCs w:val="22"/>
        </w:rPr>
        <w:t xml:space="preserve"> </w:t>
      </w:r>
    </w:p>
    <w:p w:rsidR="00AF6802" w:rsidRPr="008B43FF" w:rsidRDefault="00E87CBE" w:rsidP="007844BA">
      <w:pPr>
        <w:ind w:right="424" w:firstLine="708"/>
        <w:jc w:val="both"/>
        <w:rPr>
          <w:color w:val="auto"/>
          <w:spacing w:val="0"/>
          <w:sz w:val="22"/>
          <w:szCs w:val="22"/>
        </w:rPr>
      </w:pPr>
      <w:r w:rsidRPr="008B43FF">
        <w:rPr>
          <w:color w:val="auto"/>
          <w:spacing w:val="0"/>
          <w:sz w:val="22"/>
          <w:szCs w:val="22"/>
        </w:rPr>
        <w:t>3.4</w:t>
      </w:r>
      <w:r w:rsidR="00E62794" w:rsidRPr="008B43FF">
        <w:rPr>
          <w:color w:val="auto"/>
          <w:spacing w:val="0"/>
          <w:sz w:val="22"/>
          <w:szCs w:val="22"/>
        </w:rPr>
        <w:t xml:space="preserve">. </w:t>
      </w:r>
      <w:r w:rsidR="00AF6802" w:rsidRPr="008B43FF">
        <w:rPr>
          <w:color w:val="auto"/>
          <w:spacing w:val="0"/>
          <w:sz w:val="22"/>
          <w:szCs w:val="22"/>
        </w:rPr>
        <w:t>Заказчик подписывает Акт об оказании услуг или представляет мотивированный отказ</w:t>
      </w:r>
      <w:r w:rsidR="000D3227" w:rsidRPr="008B43FF">
        <w:rPr>
          <w:color w:val="auto"/>
          <w:spacing w:val="0"/>
          <w:sz w:val="22"/>
          <w:szCs w:val="22"/>
        </w:rPr>
        <w:t xml:space="preserve"> в его подписании</w:t>
      </w:r>
      <w:r w:rsidR="00AF6802" w:rsidRPr="008B43FF">
        <w:rPr>
          <w:color w:val="auto"/>
          <w:spacing w:val="0"/>
          <w:sz w:val="22"/>
          <w:szCs w:val="22"/>
        </w:rPr>
        <w:t xml:space="preserve"> не позднее </w:t>
      </w:r>
      <w:r w:rsidR="0088096C" w:rsidRPr="008B43FF">
        <w:rPr>
          <w:color w:val="auto"/>
          <w:spacing w:val="0"/>
          <w:sz w:val="22"/>
          <w:szCs w:val="22"/>
        </w:rPr>
        <w:t>10</w:t>
      </w:r>
      <w:r w:rsidR="00445BAE" w:rsidRPr="008B43FF">
        <w:rPr>
          <w:color w:val="auto"/>
          <w:spacing w:val="0"/>
          <w:sz w:val="22"/>
          <w:szCs w:val="22"/>
        </w:rPr>
        <w:t xml:space="preserve"> (</w:t>
      </w:r>
      <w:r w:rsidR="0088096C" w:rsidRPr="008B43FF">
        <w:rPr>
          <w:color w:val="auto"/>
          <w:spacing w:val="0"/>
          <w:sz w:val="22"/>
          <w:szCs w:val="22"/>
        </w:rPr>
        <w:t>деся</w:t>
      </w:r>
      <w:r w:rsidR="0059405D" w:rsidRPr="008B43FF">
        <w:rPr>
          <w:color w:val="auto"/>
          <w:spacing w:val="0"/>
          <w:sz w:val="22"/>
          <w:szCs w:val="22"/>
        </w:rPr>
        <w:t>ти)</w:t>
      </w:r>
      <w:r w:rsidR="00AF6802" w:rsidRPr="008B43FF">
        <w:rPr>
          <w:color w:val="auto"/>
          <w:spacing w:val="0"/>
          <w:sz w:val="22"/>
          <w:szCs w:val="22"/>
        </w:rPr>
        <w:t xml:space="preserve"> </w:t>
      </w:r>
      <w:r w:rsidR="008E74BA" w:rsidRPr="008B43FF">
        <w:rPr>
          <w:color w:val="auto"/>
          <w:spacing w:val="0"/>
          <w:sz w:val="22"/>
          <w:szCs w:val="22"/>
        </w:rPr>
        <w:t>рабочих</w:t>
      </w:r>
      <w:r w:rsidR="00AF6802" w:rsidRPr="008B43FF">
        <w:rPr>
          <w:color w:val="auto"/>
          <w:spacing w:val="0"/>
          <w:sz w:val="22"/>
          <w:szCs w:val="22"/>
        </w:rPr>
        <w:t xml:space="preserve"> дней с даты его получения от Исполнителя. Все доработки по мотивированному отказу производятся Исполнителем за свой счёт,</w:t>
      </w:r>
      <w:r w:rsidR="00E73EA8" w:rsidRPr="008B43FF">
        <w:rPr>
          <w:color w:val="auto"/>
          <w:spacing w:val="0"/>
          <w:sz w:val="22"/>
          <w:szCs w:val="22"/>
        </w:rPr>
        <w:t xml:space="preserve"> в срок указанный Заказчиком. </w:t>
      </w:r>
    </w:p>
    <w:p w:rsidR="00E73EA8" w:rsidRPr="008B43FF" w:rsidRDefault="00E73EA8" w:rsidP="007844BA">
      <w:pPr>
        <w:ind w:right="424" w:firstLine="708"/>
        <w:jc w:val="both"/>
        <w:rPr>
          <w:color w:val="auto"/>
          <w:spacing w:val="0"/>
          <w:sz w:val="22"/>
          <w:szCs w:val="22"/>
        </w:rPr>
      </w:pPr>
      <w:r w:rsidRPr="008B43FF">
        <w:rPr>
          <w:color w:val="auto"/>
          <w:spacing w:val="0"/>
          <w:sz w:val="22"/>
          <w:szCs w:val="22"/>
        </w:rPr>
        <w:t>3.5.</w:t>
      </w:r>
      <w:r w:rsidR="00B9616D" w:rsidRPr="008B43FF">
        <w:rPr>
          <w:color w:val="auto"/>
          <w:spacing w:val="0"/>
          <w:sz w:val="22"/>
          <w:szCs w:val="22"/>
        </w:rPr>
        <w:t xml:space="preserve">   </w:t>
      </w:r>
      <w:r w:rsidRPr="008B43FF">
        <w:rPr>
          <w:color w:val="auto"/>
          <w:spacing w:val="0"/>
          <w:sz w:val="22"/>
          <w:szCs w:val="22"/>
        </w:rPr>
        <w:t>С даты подписания Акта об оказании услуг  Заказчик получает исключительное право на использование результатов оказания Услуг.</w:t>
      </w:r>
    </w:p>
    <w:p w:rsidR="00E73EA8" w:rsidRPr="008B43FF" w:rsidRDefault="00E73EA8" w:rsidP="007844BA">
      <w:pPr>
        <w:ind w:right="424" w:firstLine="708"/>
        <w:jc w:val="both"/>
        <w:rPr>
          <w:color w:val="auto"/>
          <w:spacing w:val="0"/>
          <w:sz w:val="22"/>
          <w:szCs w:val="22"/>
        </w:rPr>
      </w:pPr>
      <w:r w:rsidRPr="008B43FF">
        <w:rPr>
          <w:color w:val="auto"/>
          <w:spacing w:val="0"/>
          <w:sz w:val="22"/>
          <w:szCs w:val="22"/>
        </w:rPr>
        <w:t>3.6.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B9616D" w:rsidRPr="008B43FF" w:rsidRDefault="00B9616D" w:rsidP="007844BA">
      <w:pPr>
        <w:autoSpaceDE w:val="0"/>
        <w:autoSpaceDN w:val="0"/>
        <w:adjustRightInd w:val="0"/>
        <w:ind w:right="424"/>
        <w:jc w:val="center"/>
        <w:rPr>
          <w:color w:val="auto"/>
          <w:sz w:val="22"/>
          <w:szCs w:val="22"/>
        </w:rPr>
      </w:pPr>
    </w:p>
    <w:p w:rsidR="00E62794" w:rsidRPr="008B43FF" w:rsidRDefault="00E62794" w:rsidP="007844BA">
      <w:pPr>
        <w:ind w:right="424"/>
        <w:jc w:val="center"/>
        <w:rPr>
          <w:color w:val="auto"/>
          <w:spacing w:val="0"/>
          <w:sz w:val="22"/>
          <w:szCs w:val="22"/>
        </w:rPr>
      </w:pPr>
      <w:r w:rsidRPr="008B43FF">
        <w:rPr>
          <w:color w:val="auto"/>
          <w:spacing w:val="0"/>
          <w:sz w:val="22"/>
          <w:szCs w:val="22"/>
        </w:rPr>
        <w:t>4. ЦЕНА ДОГОВОРА И ПОРЯДОК ОПЛАТЫ</w:t>
      </w:r>
      <w:r w:rsidR="00445BAE" w:rsidRPr="008B43FF">
        <w:rPr>
          <w:color w:val="auto"/>
          <w:spacing w:val="0"/>
          <w:sz w:val="22"/>
          <w:szCs w:val="22"/>
        </w:rPr>
        <w:t>.</w:t>
      </w:r>
    </w:p>
    <w:p w:rsidR="00426224" w:rsidRPr="008B43FF" w:rsidRDefault="00E62794" w:rsidP="007844BA">
      <w:pPr>
        <w:ind w:right="424" w:firstLine="708"/>
        <w:jc w:val="both"/>
        <w:rPr>
          <w:color w:val="auto"/>
          <w:spacing w:val="0"/>
          <w:sz w:val="22"/>
          <w:szCs w:val="22"/>
        </w:rPr>
      </w:pPr>
      <w:r w:rsidRPr="008B43FF">
        <w:rPr>
          <w:color w:val="auto"/>
          <w:spacing w:val="0"/>
          <w:sz w:val="22"/>
          <w:szCs w:val="22"/>
        </w:rPr>
        <w:t>4.1. Общая стоимость оказ</w:t>
      </w:r>
      <w:r w:rsidR="0030158D" w:rsidRPr="008B43FF">
        <w:rPr>
          <w:color w:val="auto"/>
          <w:spacing w:val="0"/>
          <w:sz w:val="22"/>
          <w:szCs w:val="22"/>
        </w:rPr>
        <w:t>ываемых</w:t>
      </w:r>
      <w:r w:rsidRPr="008B43FF">
        <w:rPr>
          <w:color w:val="auto"/>
          <w:spacing w:val="0"/>
          <w:sz w:val="22"/>
          <w:szCs w:val="22"/>
        </w:rPr>
        <w:t xml:space="preserve"> </w:t>
      </w:r>
      <w:r w:rsidR="00F1208A" w:rsidRPr="008B43FF">
        <w:rPr>
          <w:color w:val="auto"/>
          <w:spacing w:val="0"/>
          <w:sz w:val="22"/>
          <w:szCs w:val="22"/>
        </w:rPr>
        <w:t>У</w:t>
      </w:r>
      <w:r w:rsidRPr="008B43FF">
        <w:rPr>
          <w:color w:val="auto"/>
          <w:spacing w:val="0"/>
          <w:sz w:val="22"/>
          <w:szCs w:val="22"/>
        </w:rPr>
        <w:t>слуг составляет</w:t>
      </w:r>
      <w:r w:rsidR="00445BAE" w:rsidRPr="008B43FF">
        <w:rPr>
          <w:color w:val="auto"/>
          <w:spacing w:val="0"/>
          <w:sz w:val="22"/>
          <w:szCs w:val="22"/>
        </w:rPr>
        <w:t>:</w:t>
      </w:r>
      <w:r w:rsidR="00F1208A" w:rsidRPr="008B43FF">
        <w:rPr>
          <w:color w:val="auto"/>
          <w:spacing w:val="0"/>
          <w:sz w:val="22"/>
          <w:szCs w:val="22"/>
        </w:rPr>
        <w:t>________ рублей (_________ рублей ___ копеек), в т.ч. НДС</w:t>
      </w:r>
      <w:r w:rsidR="00445BAE" w:rsidRPr="008B43FF">
        <w:rPr>
          <w:color w:val="auto"/>
          <w:spacing w:val="0"/>
          <w:sz w:val="22"/>
          <w:szCs w:val="22"/>
        </w:rPr>
        <w:t>(18%) в размере:</w:t>
      </w:r>
      <w:r w:rsidR="00F1208A" w:rsidRPr="008B43FF">
        <w:rPr>
          <w:color w:val="auto"/>
          <w:spacing w:val="0"/>
          <w:sz w:val="22"/>
          <w:szCs w:val="22"/>
        </w:rPr>
        <w:t xml:space="preserve"> __________ рублей (______рублей _____копеек).</w:t>
      </w:r>
    </w:p>
    <w:p w:rsidR="00211D34" w:rsidRPr="008B43FF" w:rsidRDefault="00211D34" w:rsidP="007844BA">
      <w:pPr>
        <w:ind w:right="424" w:firstLine="708"/>
        <w:jc w:val="both"/>
        <w:rPr>
          <w:color w:val="auto"/>
          <w:spacing w:val="0"/>
          <w:sz w:val="22"/>
          <w:szCs w:val="22"/>
        </w:rPr>
      </w:pPr>
      <w:r w:rsidRPr="008B43FF">
        <w:rPr>
          <w:color w:val="auto"/>
          <w:spacing w:val="0"/>
          <w:sz w:val="22"/>
          <w:szCs w:val="22"/>
        </w:rPr>
        <w:t xml:space="preserve">Общая стоимость оказываемых услуг подлежит изменению при условии  согласования </w:t>
      </w:r>
      <w:r w:rsidRPr="008B43FF">
        <w:rPr>
          <w:color w:val="auto"/>
          <w:sz w:val="22"/>
          <w:szCs w:val="22"/>
        </w:rPr>
        <w:t xml:space="preserve">ее сторонами путем подписания дополнительного соглашения к настоящему Договору. </w:t>
      </w:r>
    </w:p>
    <w:p w:rsidR="00F1208A" w:rsidRPr="008B43FF" w:rsidRDefault="00E62794" w:rsidP="007844BA">
      <w:pPr>
        <w:ind w:right="424" w:firstLine="709"/>
        <w:jc w:val="both"/>
        <w:rPr>
          <w:color w:val="auto"/>
          <w:spacing w:val="0"/>
          <w:sz w:val="22"/>
          <w:szCs w:val="22"/>
        </w:rPr>
      </w:pPr>
      <w:r w:rsidRPr="008B43FF">
        <w:rPr>
          <w:color w:val="auto"/>
          <w:spacing w:val="0"/>
          <w:sz w:val="22"/>
          <w:szCs w:val="22"/>
        </w:rPr>
        <w:t>4.</w:t>
      </w:r>
      <w:r w:rsidR="0059405D" w:rsidRPr="008B43FF">
        <w:rPr>
          <w:color w:val="auto"/>
          <w:spacing w:val="0"/>
          <w:sz w:val="22"/>
          <w:szCs w:val="22"/>
        </w:rPr>
        <w:t>2</w:t>
      </w:r>
      <w:r w:rsidRPr="008B43FF">
        <w:rPr>
          <w:color w:val="auto"/>
          <w:spacing w:val="0"/>
          <w:sz w:val="22"/>
          <w:szCs w:val="22"/>
        </w:rPr>
        <w:t xml:space="preserve">. </w:t>
      </w:r>
      <w:r w:rsidR="00F1208A" w:rsidRPr="008B43FF">
        <w:rPr>
          <w:color w:val="auto"/>
          <w:spacing w:val="0"/>
          <w:sz w:val="22"/>
          <w:szCs w:val="22"/>
        </w:rPr>
        <w:t>В цену Договора включены</w:t>
      </w:r>
      <w:r w:rsidR="00F1208A" w:rsidRPr="008B43FF">
        <w:rPr>
          <w:i/>
          <w:color w:val="auto"/>
          <w:spacing w:val="0"/>
          <w:sz w:val="22"/>
          <w:szCs w:val="22"/>
        </w:rPr>
        <w:t xml:space="preserve"> </w:t>
      </w:r>
      <w:r w:rsidR="00F1208A" w:rsidRPr="008B43FF">
        <w:rPr>
          <w:color w:val="auto"/>
          <w:spacing w:val="0"/>
          <w:sz w:val="22"/>
          <w:szCs w:val="22"/>
        </w:rPr>
        <w:t>все расходы и издержки Исполнителя, связанные с выполнением им принятых на себя обязательств по настоящему Договору.</w:t>
      </w:r>
    </w:p>
    <w:p w:rsidR="00211D34" w:rsidRPr="008B43FF" w:rsidRDefault="00211D34" w:rsidP="007844BA">
      <w:pPr>
        <w:ind w:right="424" w:firstLine="709"/>
        <w:jc w:val="both"/>
        <w:rPr>
          <w:color w:val="auto"/>
          <w:spacing w:val="0"/>
          <w:sz w:val="22"/>
          <w:szCs w:val="22"/>
        </w:rPr>
      </w:pPr>
      <w:r w:rsidRPr="008B43FF">
        <w:rPr>
          <w:color w:val="auto"/>
          <w:spacing w:val="0"/>
          <w:sz w:val="22"/>
          <w:szCs w:val="22"/>
        </w:rPr>
        <w:t>Иные расходы Исполнителя подлежат возмещению исключительно при наличии  их согласования с Заказчиком, путем подписания Дополнительного соглашения к настоящему Договору.</w:t>
      </w:r>
    </w:p>
    <w:p w:rsidR="00EA4EA9" w:rsidRPr="008B43FF" w:rsidRDefault="00A32AE8" w:rsidP="007844BA">
      <w:pPr>
        <w:ind w:right="424" w:firstLine="708"/>
        <w:jc w:val="both"/>
        <w:rPr>
          <w:color w:val="auto"/>
          <w:spacing w:val="0"/>
          <w:sz w:val="22"/>
          <w:szCs w:val="22"/>
        </w:rPr>
      </w:pPr>
      <w:r w:rsidRPr="008B43FF">
        <w:rPr>
          <w:color w:val="auto"/>
          <w:spacing w:val="0"/>
          <w:sz w:val="22"/>
          <w:szCs w:val="22"/>
        </w:rPr>
        <w:t>4.</w:t>
      </w:r>
      <w:r w:rsidR="0059405D" w:rsidRPr="008B43FF">
        <w:rPr>
          <w:color w:val="auto"/>
          <w:spacing w:val="0"/>
          <w:sz w:val="22"/>
          <w:szCs w:val="22"/>
        </w:rPr>
        <w:t>3</w:t>
      </w:r>
      <w:r w:rsidR="00EA4EA9" w:rsidRPr="008B43FF">
        <w:rPr>
          <w:color w:val="auto"/>
          <w:spacing w:val="0"/>
          <w:sz w:val="22"/>
          <w:szCs w:val="22"/>
        </w:rPr>
        <w:t xml:space="preserve">. </w:t>
      </w:r>
      <w:r w:rsidR="00E62794" w:rsidRPr="008B43FF">
        <w:rPr>
          <w:color w:val="auto"/>
          <w:spacing w:val="0"/>
          <w:sz w:val="22"/>
          <w:szCs w:val="22"/>
        </w:rPr>
        <w:t xml:space="preserve">Оплата по настоящему Договору производится Заказчиком на основании </w:t>
      </w:r>
      <w:r w:rsidR="00EA4EA9" w:rsidRPr="008B43FF">
        <w:rPr>
          <w:color w:val="auto"/>
          <w:spacing w:val="0"/>
          <w:sz w:val="22"/>
          <w:szCs w:val="22"/>
        </w:rPr>
        <w:t xml:space="preserve">подписанного сторонами </w:t>
      </w:r>
      <w:r w:rsidR="00E62794" w:rsidRPr="008B43FF">
        <w:rPr>
          <w:color w:val="auto"/>
          <w:spacing w:val="0"/>
          <w:sz w:val="22"/>
          <w:szCs w:val="22"/>
        </w:rPr>
        <w:t>Акт</w:t>
      </w:r>
      <w:r w:rsidR="00EA4EA9" w:rsidRPr="008B43FF">
        <w:rPr>
          <w:color w:val="auto"/>
          <w:spacing w:val="0"/>
          <w:sz w:val="22"/>
          <w:szCs w:val="22"/>
        </w:rPr>
        <w:t>а</w:t>
      </w:r>
      <w:r w:rsidR="00244C00" w:rsidRPr="008B43FF">
        <w:rPr>
          <w:color w:val="auto"/>
          <w:spacing w:val="0"/>
          <w:sz w:val="22"/>
          <w:szCs w:val="22"/>
        </w:rPr>
        <w:t xml:space="preserve"> об оказании ус</w:t>
      </w:r>
      <w:r w:rsidR="00E62794" w:rsidRPr="008B43FF">
        <w:rPr>
          <w:color w:val="auto"/>
          <w:spacing w:val="0"/>
          <w:sz w:val="22"/>
          <w:szCs w:val="22"/>
        </w:rPr>
        <w:t>луг</w:t>
      </w:r>
      <w:r w:rsidR="00485351" w:rsidRPr="008B43FF">
        <w:rPr>
          <w:color w:val="auto"/>
          <w:spacing w:val="0"/>
          <w:sz w:val="22"/>
          <w:szCs w:val="22"/>
        </w:rPr>
        <w:t xml:space="preserve"> </w:t>
      </w:r>
      <w:r w:rsidR="006371AD" w:rsidRPr="008B43FF">
        <w:rPr>
          <w:color w:val="auto"/>
          <w:spacing w:val="0"/>
          <w:sz w:val="22"/>
          <w:szCs w:val="22"/>
        </w:rPr>
        <w:t>и</w:t>
      </w:r>
      <w:r w:rsidR="00E62794" w:rsidRPr="008B43FF">
        <w:rPr>
          <w:color w:val="auto"/>
          <w:spacing w:val="0"/>
          <w:sz w:val="22"/>
          <w:szCs w:val="22"/>
        </w:rPr>
        <w:t xml:space="preserve"> </w:t>
      </w:r>
      <w:r w:rsidR="006371AD" w:rsidRPr="008B43FF">
        <w:rPr>
          <w:color w:val="auto"/>
          <w:spacing w:val="0"/>
          <w:sz w:val="22"/>
          <w:szCs w:val="22"/>
        </w:rPr>
        <w:t>представленн</w:t>
      </w:r>
      <w:r w:rsidR="0071334D" w:rsidRPr="008B43FF">
        <w:rPr>
          <w:color w:val="auto"/>
          <w:spacing w:val="0"/>
          <w:sz w:val="22"/>
          <w:szCs w:val="22"/>
        </w:rPr>
        <w:t>ых</w:t>
      </w:r>
      <w:r w:rsidR="006371AD" w:rsidRPr="008B43FF">
        <w:rPr>
          <w:color w:val="auto"/>
          <w:spacing w:val="0"/>
          <w:sz w:val="22"/>
          <w:szCs w:val="22"/>
        </w:rPr>
        <w:t xml:space="preserve"> Исполнителем </w:t>
      </w:r>
      <w:r w:rsidR="00244C00" w:rsidRPr="008B43FF">
        <w:rPr>
          <w:color w:val="auto"/>
          <w:spacing w:val="0"/>
          <w:sz w:val="22"/>
          <w:szCs w:val="22"/>
        </w:rPr>
        <w:t>сч</w:t>
      </w:r>
      <w:r w:rsidR="00464A7C" w:rsidRPr="008B43FF">
        <w:rPr>
          <w:color w:val="auto"/>
          <w:spacing w:val="0"/>
          <w:sz w:val="22"/>
          <w:szCs w:val="22"/>
        </w:rPr>
        <w:t>ё</w:t>
      </w:r>
      <w:r w:rsidR="00244C00" w:rsidRPr="008B43FF">
        <w:rPr>
          <w:color w:val="auto"/>
          <w:spacing w:val="0"/>
          <w:sz w:val="22"/>
          <w:szCs w:val="22"/>
        </w:rPr>
        <w:t xml:space="preserve">та и </w:t>
      </w:r>
      <w:r w:rsidR="006371AD" w:rsidRPr="008B43FF">
        <w:rPr>
          <w:color w:val="auto"/>
          <w:spacing w:val="0"/>
          <w:sz w:val="22"/>
          <w:szCs w:val="22"/>
        </w:rPr>
        <w:t>счёт</w:t>
      </w:r>
      <w:r w:rsidR="003106FC" w:rsidRPr="008B43FF">
        <w:rPr>
          <w:color w:val="auto"/>
          <w:spacing w:val="0"/>
          <w:sz w:val="22"/>
          <w:szCs w:val="22"/>
        </w:rPr>
        <w:t>а</w:t>
      </w:r>
      <w:r w:rsidR="006371AD" w:rsidRPr="008B43FF">
        <w:rPr>
          <w:color w:val="auto"/>
          <w:spacing w:val="0"/>
          <w:sz w:val="22"/>
          <w:szCs w:val="22"/>
        </w:rPr>
        <w:t xml:space="preserve">-фактуры </w:t>
      </w:r>
      <w:r w:rsidR="002805D6" w:rsidRPr="008B43FF">
        <w:rPr>
          <w:color w:val="auto"/>
          <w:spacing w:val="0"/>
          <w:sz w:val="22"/>
          <w:szCs w:val="22"/>
        </w:rPr>
        <w:t xml:space="preserve"> путем перечисления</w:t>
      </w:r>
      <w:r w:rsidR="000D3227" w:rsidRPr="008B43FF">
        <w:rPr>
          <w:color w:val="auto"/>
          <w:spacing w:val="0"/>
          <w:sz w:val="22"/>
          <w:szCs w:val="22"/>
        </w:rPr>
        <w:t xml:space="preserve"> денежных средств</w:t>
      </w:r>
      <w:r w:rsidR="002805D6" w:rsidRPr="008B43FF">
        <w:rPr>
          <w:color w:val="auto"/>
          <w:spacing w:val="0"/>
          <w:sz w:val="22"/>
          <w:szCs w:val="22"/>
        </w:rPr>
        <w:t xml:space="preserve"> на расч</w:t>
      </w:r>
      <w:r w:rsidR="00464A7C" w:rsidRPr="008B43FF">
        <w:rPr>
          <w:color w:val="auto"/>
          <w:spacing w:val="0"/>
          <w:sz w:val="22"/>
          <w:szCs w:val="22"/>
        </w:rPr>
        <w:t>ё</w:t>
      </w:r>
      <w:r w:rsidR="002805D6" w:rsidRPr="008B43FF">
        <w:rPr>
          <w:color w:val="auto"/>
          <w:spacing w:val="0"/>
          <w:sz w:val="22"/>
          <w:szCs w:val="22"/>
        </w:rPr>
        <w:t>тный сч</w:t>
      </w:r>
      <w:r w:rsidR="00464A7C" w:rsidRPr="008B43FF">
        <w:rPr>
          <w:color w:val="auto"/>
          <w:spacing w:val="0"/>
          <w:sz w:val="22"/>
          <w:szCs w:val="22"/>
        </w:rPr>
        <w:t>ё</w:t>
      </w:r>
      <w:r w:rsidR="002805D6" w:rsidRPr="008B43FF">
        <w:rPr>
          <w:color w:val="auto"/>
          <w:spacing w:val="0"/>
          <w:sz w:val="22"/>
          <w:szCs w:val="22"/>
        </w:rPr>
        <w:t>т Исполнителя</w:t>
      </w:r>
      <w:r w:rsidR="00464A7C" w:rsidRPr="008B43FF">
        <w:rPr>
          <w:color w:val="auto"/>
          <w:spacing w:val="0"/>
          <w:sz w:val="22"/>
          <w:szCs w:val="22"/>
        </w:rPr>
        <w:t xml:space="preserve"> в следующие сроки</w:t>
      </w:r>
      <w:r w:rsidR="002805D6" w:rsidRPr="008B43FF">
        <w:rPr>
          <w:color w:val="auto"/>
          <w:spacing w:val="0"/>
          <w:sz w:val="22"/>
          <w:szCs w:val="22"/>
        </w:rPr>
        <w:t xml:space="preserve"> </w:t>
      </w:r>
      <w:r w:rsidR="00464A7C" w:rsidRPr="008B43FF">
        <w:rPr>
          <w:color w:val="auto"/>
          <w:spacing w:val="0"/>
          <w:sz w:val="22"/>
          <w:szCs w:val="22"/>
        </w:rPr>
        <w:t>и</w:t>
      </w:r>
      <w:r w:rsidR="0059405D" w:rsidRPr="008B43FF">
        <w:rPr>
          <w:color w:val="auto"/>
          <w:spacing w:val="0"/>
          <w:sz w:val="22"/>
          <w:szCs w:val="22"/>
        </w:rPr>
        <w:t xml:space="preserve"> порядке: </w:t>
      </w:r>
      <w:r w:rsidR="00445BAE" w:rsidRPr="008B43FF">
        <w:rPr>
          <w:color w:val="auto"/>
          <w:spacing w:val="0"/>
          <w:sz w:val="22"/>
          <w:szCs w:val="22"/>
        </w:rPr>
        <w:t xml:space="preserve">в течение </w:t>
      </w:r>
      <w:r w:rsidR="0088096C" w:rsidRPr="008B43FF">
        <w:rPr>
          <w:color w:val="auto"/>
          <w:spacing w:val="0"/>
          <w:sz w:val="22"/>
          <w:szCs w:val="22"/>
        </w:rPr>
        <w:t>30</w:t>
      </w:r>
      <w:r w:rsidR="00445BAE" w:rsidRPr="008B43FF">
        <w:rPr>
          <w:color w:val="auto"/>
          <w:spacing w:val="0"/>
          <w:sz w:val="22"/>
          <w:szCs w:val="22"/>
        </w:rPr>
        <w:t>-ти</w:t>
      </w:r>
      <w:r w:rsidR="00EF525B" w:rsidRPr="008B43FF">
        <w:rPr>
          <w:color w:val="auto"/>
          <w:spacing w:val="0"/>
          <w:sz w:val="22"/>
          <w:szCs w:val="22"/>
        </w:rPr>
        <w:t xml:space="preserve"> (</w:t>
      </w:r>
      <w:r w:rsidR="0088096C" w:rsidRPr="008B43FF">
        <w:rPr>
          <w:color w:val="auto"/>
          <w:spacing w:val="0"/>
          <w:sz w:val="22"/>
          <w:szCs w:val="22"/>
        </w:rPr>
        <w:t>тридцати</w:t>
      </w:r>
      <w:r w:rsidR="00EF525B" w:rsidRPr="008B43FF">
        <w:rPr>
          <w:color w:val="auto"/>
          <w:spacing w:val="0"/>
          <w:sz w:val="22"/>
          <w:szCs w:val="22"/>
        </w:rPr>
        <w:t xml:space="preserve">) </w:t>
      </w:r>
      <w:r w:rsidR="0030158D" w:rsidRPr="008B43FF">
        <w:rPr>
          <w:color w:val="auto"/>
          <w:spacing w:val="0"/>
          <w:sz w:val="22"/>
          <w:szCs w:val="22"/>
        </w:rPr>
        <w:t xml:space="preserve">дней </w:t>
      </w:r>
      <w:r w:rsidR="00EF525B" w:rsidRPr="008B43FF">
        <w:rPr>
          <w:color w:val="auto"/>
          <w:spacing w:val="0"/>
          <w:sz w:val="22"/>
          <w:szCs w:val="22"/>
        </w:rPr>
        <w:t>с даты подписания Акта об оказании услуг.</w:t>
      </w:r>
    </w:p>
    <w:p w:rsidR="00552E59" w:rsidRPr="008B43FF" w:rsidRDefault="00552E59" w:rsidP="007844BA">
      <w:pPr>
        <w:ind w:right="424" w:firstLine="708"/>
        <w:jc w:val="both"/>
        <w:rPr>
          <w:color w:val="auto"/>
          <w:spacing w:val="0"/>
          <w:sz w:val="22"/>
          <w:szCs w:val="22"/>
        </w:rPr>
      </w:pPr>
      <w:r w:rsidRPr="008B43FF">
        <w:rPr>
          <w:color w:val="auto"/>
          <w:spacing w:val="0"/>
          <w:sz w:val="22"/>
          <w:szCs w:val="22"/>
        </w:rPr>
        <w:t xml:space="preserve">4.4. Оплата Услуг Исполнителя производится в безналичной форме путем перечисления денежных средств на его расчетный счет. </w:t>
      </w:r>
    </w:p>
    <w:p w:rsidR="009D15ED" w:rsidRPr="008B43FF" w:rsidRDefault="009D15ED" w:rsidP="007844BA">
      <w:pPr>
        <w:tabs>
          <w:tab w:val="left" w:pos="1134"/>
        </w:tabs>
        <w:ind w:right="424"/>
        <w:jc w:val="both"/>
        <w:rPr>
          <w:color w:val="auto"/>
          <w:sz w:val="24"/>
          <w:szCs w:val="24"/>
        </w:rPr>
      </w:pPr>
      <w:r w:rsidRPr="008B43FF">
        <w:rPr>
          <w:color w:val="auto"/>
          <w:sz w:val="24"/>
          <w:szCs w:val="24"/>
        </w:rPr>
        <w:lastRenderedPageBreak/>
        <w:t xml:space="preserve">         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552E59" w:rsidRPr="008B43FF" w:rsidRDefault="00552E59" w:rsidP="007844BA">
      <w:pPr>
        <w:ind w:right="424" w:firstLine="708"/>
        <w:jc w:val="both"/>
        <w:rPr>
          <w:color w:val="auto"/>
          <w:spacing w:val="0"/>
          <w:sz w:val="22"/>
          <w:szCs w:val="22"/>
        </w:rPr>
      </w:pPr>
      <w:r w:rsidRPr="008B43FF">
        <w:rPr>
          <w:color w:val="auto"/>
          <w:spacing w:val="0"/>
          <w:sz w:val="22"/>
          <w:szCs w:val="22"/>
        </w:rPr>
        <w:t xml:space="preserve">4.5. Все расчетно-платежные документы по настоящему Договору должны содержать ссылку на его регистрационный номер и дату его заключения.  </w:t>
      </w:r>
    </w:p>
    <w:p w:rsidR="00211D34" w:rsidRPr="008B43FF" w:rsidRDefault="00211D34" w:rsidP="007844BA">
      <w:pPr>
        <w:tabs>
          <w:tab w:val="left" w:pos="7728"/>
        </w:tabs>
        <w:ind w:right="424" w:firstLine="708"/>
        <w:jc w:val="center"/>
        <w:rPr>
          <w:color w:val="auto"/>
          <w:spacing w:val="0"/>
          <w:sz w:val="22"/>
          <w:szCs w:val="22"/>
        </w:rPr>
      </w:pPr>
    </w:p>
    <w:p w:rsidR="00E62794" w:rsidRPr="008B43FF" w:rsidRDefault="00E62794" w:rsidP="007844BA">
      <w:pPr>
        <w:ind w:right="424" w:firstLine="708"/>
        <w:jc w:val="center"/>
        <w:rPr>
          <w:color w:val="auto"/>
          <w:spacing w:val="0"/>
          <w:sz w:val="22"/>
          <w:szCs w:val="22"/>
        </w:rPr>
      </w:pPr>
      <w:r w:rsidRPr="008B43FF">
        <w:rPr>
          <w:color w:val="auto"/>
          <w:spacing w:val="0"/>
          <w:sz w:val="22"/>
          <w:szCs w:val="22"/>
        </w:rPr>
        <w:t>5. ОТВЕТСТВЕННОСТЬ СТОРОН</w:t>
      </w:r>
      <w:r w:rsidR="00445BAE" w:rsidRPr="008B43FF">
        <w:rPr>
          <w:color w:val="auto"/>
          <w:spacing w:val="0"/>
          <w:sz w:val="22"/>
          <w:szCs w:val="22"/>
        </w:rPr>
        <w:t>.</w:t>
      </w:r>
    </w:p>
    <w:p w:rsidR="00E62794" w:rsidRPr="008B43FF" w:rsidRDefault="004015CB" w:rsidP="007844BA">
      <w:pPr>
        <w:ind w:right="424" w:firstLine="709"/>
        <w:jc w:val="both"/>
        <w:rPr>
          <w:color w:val="auto"/>
          <w:spacing w:val="0"/>
          <w:sz w:val="22"/>
          <w:szCs w:val="22"/>
        </w:rPr>
      </w:pPr>
      <w:r w:rsidRPr="008B43FF">
        <w:rPr>
          <w:color w:val="auto"/>
          <w:spacing w:val="0"/>
          <w:sz w:val="22"/>
          <w:szCs w:val="22"/>
        </w:rPr>
        <w:t>5.1. В случае порчи имущества</w:t>
      </w:r>
      <w:r w:rsidR="00E62794" w:rsidRPr="008B43FF">
        <w:rPr>
          <w:color w:val="auto"/>
          <w:spacing w:val="0"/>
          <w:sz w:val="22"/>
          <w:szCs w:val="22"/>
        </w:rPr>
        <w:t xml:space="preserve"> или оборудования Заказчика или утери документации Заказчика по неосторожности или по причине виновных действий</w:t>
      </w:r>
      <w:r w:rsidR="008E74BA" w:rsidRPr="008B43FF">
        <w:rPr>
          <w:color w:val="auto"/>
          <w:spacing w:val="0"/>
          <w:sz w:val="22"/>
          <w:szCs w:val="22"/>
        </w:rPr>
        <w:t xml:space="preserve"> и бездействия</w:t>
      </w:r>
      <w:r w:rsidR="00E62794" w:rsidRPr="008B43FF">
        <w:rPr>
          <w:color w:val="auto"/>
          <w:spacing w:val="0"/>
          <w:sz w:val="22"/>
          <w:szCs w:val="22"/>
        </w:rPr>
        <w:t xml:space="preserve"> Исполнителя последний обязан возместить возникшие в связи с такой утерей или порчей убытки в полном объ</w:t>
      </w:r>
      <w:r w:rsidR="00C245D0" w:rsidRPr="008B43FF">
        <w:rPr>
          <w:color w:val="auto"/>
          <w:spacing w:val="0"/>
          <w:sz w:val="22"/>
          <w:szCs w:val="22"/>
        </w:rPr>
        <w:t>ё</w:t>
      </w:r>
      <w:r w:rsidR="00E62794" w:rsidRPr="008B43FF">
        <w:rPr>
          <w:color w:val="auto"/>
          <w:spacing w:val="0"/>
          <w:sz w:val="22"/>
          <w:szCs w:val="22"/>
        </w:rPr>
        <w:t>ме.</w:t>
      </w:r>
    </w:p>
    <w:p w:rsidR="00E62794" w:rsidRPr="008B43FF" w:rsidRDefault="00E62794" w:rsidP="007844BA">
      <w:pPr>
        <w:ind w:right="424" w:firstLine="709"/>
        <w:jc w:val="both"/>
        <w:rPr>
          <w:color w:val="auto"/>
          <w:spacing w:val="0"/>
          <w:sz w:val="22"/>
          <w:szCs w:val="22"/>
        </w:rPr>
      </w:pPr>
      <w:r w:rsidRPr="008B43FF">
        <w:rPr>
          <w:color w:val="auto"/>
          <w:spacing w:val="0"/>
          <w:sz w:val="22"/>
          <w:szCs w:val="22"/>
        </w:rPr>
        <w:t xml:space="preserve">5.2. При неисполнении </w:t>
      </w:r>
      <w:r w:rsidR="00B0771D" w:rsidRPr="008B43FF">
        <w:rPr>
          <w:color w:val="auto"/>
          <w:spacing w:val="0"/>
          <w:sz w:val="22"/>
          <w:szCs w:val="22"/>
        </w:rPr>
        <w:t>или ненадлежащем исполнении  принятых на себя обязательств по</w:t>
      </w:r>
      <w:r w:rsidRPr="008B43FF">
        <w:rPr>
          <w:color w:val="auto"/>
          <w:spacing w:val="0"/>
          <w:sz w:val="22"/>
          <w:szCs w:val="22"/>
        </w:rPr>
        <w:t xml:space="preserve"> настояще</w:t>
      </w:r>
      <w:r w:rsidR="00B0771D" w:rsidRPr="008B43FF">
        <w:rPr>
          <w:color w:val="auto"/>
          <w:spacing w:val="0"/>
          <w:sz w:val="22"/>
          <w:szCs w:val="22"/>
        </w:rPr>
        <w:t>му</w:t>
      </w:r>
      <w:r w:rsidRPr="008B43FF">
        <w:rPr>
          <w:color w:val="auto"/>
          <w:spacing w:val="0"/>
          <w:sz w:val="22"/>
          <w:szCs w:val="22"/>
        </w:rPr>
        <w:t xml:space="preserve"> Договор</w:t>
      </w:r>
      <w:r w:rsidR="00B0771D" w:rsidRPr="008B43FF">
        <w:rPr>
          <w:color w:val="auto"/>
          <w:spacing w:val="0"/>
          <w:sz w:val="22"/>
          <w:szCs w:val="22"/>
        </w:rPr>
        <w:t>у</w:t>
      </w:r>
      <w:r w:rsidRPr="008B43FF">
        <w:rPr>
          <w:color w:val="auto"/>
          <w:spacing w:val="0"/>
          <w:sz w:val="22"/>
          <w:szCs w:val="22"/>
        </w:rPr>
        <w:t xml:space="preserve"> </w:t>
      </w:r>
      <w:r w:rsidR="002A244B" w:rsidRPr="008B43FF">
        <w:rPr>
          <w:color w:val="auto"/>
          <w:spacing w:val="0"/>
          <w:sz w:val="22"/>
          <w:szCs w:val="22"/>
        </w:rPr>
        <w:t>И</w:t>
      </w:r>
      <w:r w:rsidRPr="008B43FF">
        <w:rPr>
          <w:color w:val="auto"/>
          <w:spacing w:val="0"/>
          <w:sz w:val="22"/>
          <w:szCs w:val="22"/>
        </w:rPr>
        <w:t>сполнитель обязан возместить Заказчику все возникшие в связи с этим убытки.</w:t>
      </w:r>
    </w:p>
    <w:p w:rsidR="00FA5030" w:rsidRPr="008B43FF" w:rsidRDefault="00FA5030" w:rsidP="007844BA">
      <w:pPr>
        <w:ind w:right="424" w:firstLine="709"/>
        <w:jc w:val="both"/>
        <w:rPr>
          <w:color w:val="auto"/>
          <w:spacing w:val="0"/>
          <w:sz w:val="22"/>
          <w:szCs w:val="22"/>
        </w:rPr>
      </w:pPr>
      <w:r w:rsidRPr="008B43FF">
        <w:rPr>
          <w:color w:val="auto"/>
          <w:spacing w:val="0"/>
          <w:sz w:val="22"/>
          <w:szCs w:val="22"/>
        </w:rPr>
        <w:t>5</w:t>
      </w:r>
      <w:r w:rsidR="00A32AE8" w:rsidRPr="008B43FF">
        <w:rPr>
          <w:color w:val="auto"/>
          <w:spacing w:val="0"/>
          <w:sz w:val="22"/>
          <w:szCs w:val="22"/>
        </w:rPr>
        <w:t>.3</w:t>
      </w:r>
      <w:r w:rsidRPr="008B43FF">
        <w:rPr>
          <w:color w:val="auto"/>
          <w:spacing w:val="0"/>
          <w:sz w:val="22"/>
          <w:szCs w:val="22"/>
        </w:rPr>
        <w:t>.</w:t>
      </w:r>
      <w:r w:rsidR="001D608E" w:rsidRPr="008B43FF">
        <w:rPr>
          <w:color w:val="auto"/>
          <w:spacing w:val="0"/>
          <w:sz w:val="22"/>
          <w:szCs w:val="22"/>
        </w:rPr>
        <w:t xml:space="preserve"> За нарушение срок</w:t>
      </w:r>
      <w:r w:rsidR="007C0A40" w:rsidRPr="008B43FF">
        <w:rPr>
          <w:color w:val="auto"/>
          <w:spacing w:val="0"/>
          <w:sz w:val="22"/>
          <w:szCs w:val="22"/>
        </w:rPr>
        <w:t>ов</w:t>
      </w:r>
      <w:r w:rsidR="001D608E" w:rsidRPr="008B43FF">
        <w:rPr>
          <w:color w:val="auto"/>
          <w:spacing w:val="0"/>
          <w:sz w:val="22"/>
          <w:szCs w:val="22"/>
        </w:rPr>
        <w:t xml:space="preserve"> оказания Услуг, указанн</w:t>
      </w:r>
      <w:r w:rsidR="007C0A40" w:rsidRPr="008B43FF">
        <w:rPr>
          <w:color w:val="auto"/>
          <w:spacing w:val="0"/>
          <w:sz w:val="22"/>
          <w:szCs w:val="22"/>
        </w:rPr>
        <w:t>ых</w:t>
      </w:r>
      <w:r w:rsidR="001D608E" w:rsidRPr="008B43FF">
        <w:rPr>
          <w:color w:val="auto"/>
          <w:spacing w:val="0"/>
          <w:sz w:val="22"/>
          <w:szCs w:val="22"/>
        </w:rPr>
        <w:t xml:space="preserve"> в п</w:t>
      </w:r>
      <w:r w:rsidR="00C245D0" w:rsidRPr="008B43FF">
        <w:rPr>
          <w:color w:val="auto"/>
          <w:spacing w:val="0"/>
          <w:sz w:val="22"/>
          <w:szCs w:val="22"/>
        </w:rPr>
        <w:t>одпункте</w:t>
      </w:r>
      <w:r w:rsidR="001D608E" w:rsidRPr="008B43FF">
        <w:rPr>
          <w:color w:val="auto"/>
          <w:spacing w:val="0"/>
          <w:sz w:val="22"/>
          <w:szCs w:val="22"/>
        </w:rPr>
        <w:t xml:space="preserve"> 1.</w:t>
      </w:r>
      <w:r w:rsidR="002805D6" w:rsidRPr="008B43FF">
        <w:rPr>
          <w:color w:val="auto"/>
          <w:spacing w:val="0"/>
          <w:sz w:val="22"/>
          <w:szCs w:val="22"/>
        </w:rPr>
        <w:t>2</w:t>
      </w:r>
      <w:r w:rsidR="007C0A40" w:rsidRPr="008B43FF">
        <w:rPr>
          <w:color w:val="auto"/>
          <w:spacing w:val="0"/>
          <w:sz w:val="22"/>
          <w:szCs w:val="22"/>
        </w:rPr>
        <w:t xml:space="preserve"> настоящего Договора и в Графике оказания услуг</w:t>
      </w:r>
      <w:r w:rsidR="0059405D" w:rsidRPr="008B43FF">
        <w:rPr>
          <w:color w:val="auto"/>
          <w:spacing w:val="0"/>
          <w:sz w:val="22"/>
          <w:szCs w:val="22"/>
        </w:rPr>
        <w:t xml:space="preserve"> (</w:t>
      </w:r>
      <w:r w:rsidR="00F1208A" w:rsidRPr="008B43FF">
        <w:rPr>
          <w:color w:val="auto"/>
          <w:spacing w:val="0"/>
          <w:sz w:val="22"/>
          <w:szCs w:val="22"/>
        </w:rPr>
        <w:t>Приложение № 2 к настоящему Договору</w:t>
      </w:r>
      <w:r w:rsidR="0059405D" w:rsidRPr="008B43FF">
        <w:rPr>
          <w:color w:val="auto"/>
          <w:spacing w:val="0"/>
          <w:sz w:val="22"/>
          <w:szCs w:val="22"/>
        </w:rPr>
        <w:t>)</w:t>
      </w:r>
      <w:r w:rsidR="00220768">
        <w:rPr>
          <w:color w:val="auto"/>
          <w:spacing w:val="0"/>
          <w:sz w:val="22"/>
          <w:szCs w:val="22"/>
        </w:rPr>
        <w:t>,</w:t>
      </w:r>
      <w:r w:rsidR="003F5AD6">
        <w:rPr>
          <w:color w:val="auto"/>
          <w:spacing w:val="0"/>
          <w:sz w:val="22"/>
          <w:szCs w:val="22"/>
        </w:rPr>
        <w:t xml:space="preserve"> качества оказания услуг</w:t>
      </w:r>
      <w:r w:rsidR="00220768">
        <w:rPr>
          <w:color w:val="auto"/>
          <w:spacing w:val="0"/>
          <w:sz w:val="22"/>
          <w:szCs w:val="22"/>
        </w:rPr>
        <w:t>, в соответствии с подпунктом 1.5 настоящего Договора и Соглашением об уровне сервиса  (Приложение № 3 к настоящему Д</w:t>
      </w:r>
      <w:r w:rsidR="003F5AD6">
        <w:rPr>
          <w:color w:val="auto"/>
          <w:spacing w:val="0"/>
          <w:sz w:val="22"/>
          <w:szCs w:val="22"/>
        </w:rPr>
        <w:t>оговору)</w:t>
      </w:r>
      <w:r w:rsidR="007C0A40" w:rsidRPr="008B43FF">
        <w:rPr>
          <w:color w:val="auto"/>
          <w:spacing w:val="0"/>
          <w:sz w:val="22"/>
          <w:szCs w:val="22"/>
        </w:rPr>
        <w:t>,</w:t>
      </w:r>
      <w:r w:rsidR="001D608E" w:rsidRPr="008B43FF">
        <w:rPr>
          <w:color w:val="auto"/>
          <w:spacing w:val="0"/>
          <w:sz w:val="22"/>
          <w:szCs w:val="22"/>
        </w:rPr>
        <w:t xml:space="preserve"> </w:t>
      </w:r>
      <w:r w:rsidR="003106FC" w:rsidRPr="008B43FF">
        <w:rPr>
          <w:color w:val="auto"/>
          <w:spacing w:val="0"/>
          <w:sz w:val="22"/>
          <w:szCs w:val="22"/>
        </w:rPr>
        <w:t>Заказчик вправе начислить</w:t>
      </w:r>
      <w:r w:rsidR="001D608E" w:rsidRPr="008B43FF">
        <w:rPr>
          <w:color w:val="auto"/>
          <w:spacing w:val="0"/>
          <w:sz w:val="22"/>
          <w:szCs w:val="22"/>
        </w:rPr>
        <w:t xml:space="preserve"> </w:t>
      </w:r>
      <w:r w:rsidR="00B0771D" w:rsidRPr="008B43FF">
        <w:rPr>
          <w:color w:val="auto"/>
          <w:spacing w:val="0"/>
          <w:sz w:val="22"/>
          <w:szCs w:val="22"/>
        </w:rPr>
        <w:t>пени</w:t>
      </w:r>
      <w:r w:rsidR="001D608E" w:rsidRPr="008B43FF">
        <w:rPr>
          <w:color w:val="auto"/>
          <w:spacing w:val="0"/>
          <w:sz w:val="22"/>
          <w:szCs w:val="22"/>
        </w:rPr>
        <w:t xml:space="preserve"> из расчёта </w:t>
      </w:r>
      <w:r w:rsidR="007C0A40" w:rsidRPr="008B43FF">
        <w:rPr>
          <w:color w:val="auto"/>
          <w:spacing w:val="0"/>
          <w:sz w:val="22"/>
          <w:szCs w:val="22"/>
        </w:rPr>
        <w:t>0,1</w:t>
      </w:r>
      <w:r w:rsidR="001D608E" w:rsidRPr="008B43FF">
        <w:rPr>
          <w:color w:val="auto"/>
          <w:spacing w:val="0"/>
          <w:sz w:val="22"/>
          <w:szCs w:val="22"/>
        </w:rPr>
        <w:t xml:space="preserve">% </w:t>
      </w:r>
      <w:r w:rsidR="00445BAE" w:rsidRPr="008B43FF">
        <w:rPr>
          <w:color w:val="auto"/>
          <w:spacing w:val="0"/>
          <w:sz w:val="22"/>
          <w:szCs w:val="22"/>
        </w:rPr>
        <w:t xml:space="preserve">(Ноль целых одну десятую процента) </w:t>
      </w:r>
      <w:r w:rsidR="001D608E" w:rsidRPr="008B43FF">
        <w:rPr>
          <w:color w:val="auto"/>
          <w:spacing w:val="0"/>
          <w:sz w:val="22"/>
          <w:szCs w:val="22"/>
        </w:rPr>
        <w:t xml:space="preserve">от </w:t>
      </w:r>
      <w:r w:rsidR="002805D6" w:rsidRPr="008B43FF">
        <w:rPr>
          <w:color w:val="auto"/>
          <w:spacing w:val="0"/>
          <w:sz w:val="22"/>
          <w:szCs w:val="22"/>
        </w:rPr>
        <w:t>цены настоящего Д</w:t>
      </w:r>
      <w:r w:rsidR="001D608E" w:rsidRPr="008B43FF">
        <w:rPr>
          <w:color w:val="auto"/>
          <w:spacing w:val="0"/>
          <w:sz w:val="22"/>
          <w:szCs w:val="22"/>
        </w:rPr>
        <w:t>оговора за каждый день просрочки.</w:t>
      </w:r>
      <w:r w:rsidR="00B0771D" w:rsidRPr="008B43FF">
        <w:rPr>
          <w:color w:val="auto"/>
          <w:spacing w:val="0"/>
          <w:sz w:val="22"/>
          <w:szCs w:val="22"/>
        </w:rPr>
        <w:t xml:space="preserve"> При просрочке свыше</w:t>
      </w:r>
      <w:r w:rsidR="00B20725" w:rsidRPr="008B43FF">
        <w:rPr>
          <w:color w:val="auto"/>
          <w:spacing w:val="0"/>
          <w:sz w:val="22"/>
          <w:szCs w:val="22"/>
        </w:rPr>
        <w:t xml:space="preserve"> 1</w:t>
      </w:r>
      <w:r w:rsidR="00B0771D" w:rsidRPr="008B43FF">
        <w:rPr>
          <w:color w:val="auto"/>
          <w:spacing w:val="0"/>
          <w:sz w:val="22"/>
          <w:szCs w:val="22"/>
        </w:rPr>
        <w:t>0</w:t>
      </w:r>
      <w:r w:rsidR="00445BAE" w:rsidRPr="008B43FF">
        <w:rPr>
          <w:color w:val="auto"/>
          <w:spacing w:val="0"/>
          <w:sz w:val="22"/>
          <w:szCs w:val="22"/>
        </w:rPr>
        <w:t>-ти</w:t>
      </w:r>
      <w:r w:rsidR="00B0771D" w:rsidRPr="008B43FF">
        <w:rPr>
          <w:color w:val="auto"/>
          <w:spacing w:val="0"/>
          <w:sz w:val="22"/>
          <w:szCs w:val="22"/>
        </w:rPr>
        <w:t xml:space="preserve"> </w:t>
      </w:r>
      <w:r w:rsidR="00445BAE" w:rsidRPr="008B43FF">
        <w:rPr>
          <w:color w:val="auto"/>
          <w:spacing w:val="0"/>
          <w:sz w:val="22"/>
          <w:szCs w:val="22"/>
        </w:rPr>
        <w:t>(</w:t>
      </w:r>
      <w:r w:rsidR="00B20725" w:rsidRPr="008B43FF">
        <w:rPr>
          <w:color w:val="auto"/>
          <w:spacing w:val="0"/>
          <w:sz w:val="22"/>
          <w:szCs w:val="22"/>
        </w:rPr>
        <w:t>десяти)</w:t>
      </w:r>
      <w:r w:rsidR="00C245D0" w:rsidRPr="008B43FF">
        <w:rPr>
          <w:color w:val="auto"/>
          <w:spacing w:val="0"/>
          <w:sz w:val="22"/>
          <w:szCs w:val="22"/>
        </w:rPr>
        <w:t xml:space="preserve"> </w:t>
      </w:r>
      <w:r w:rsidR="00B0771D" w:rsidRPr="008B43FF">
        <w:rPr>
          <w:color w:val="auto"/>
          <w:spacing w:val="0"/>
          <w:sz w:val="22"/>
          <w:szCs w:val="22"/>
        </w:rPr>
        <w:t xml:space="preserve">календарных дней Заказчик вправе в одностороннем порядке расторгнуть настоящий Договор, </w:t>
      </w:r>
      <w:r w:rsidR="007C0A40" w:rsidRPr="008B43FF">
        <w:rPr>
          <w:color w:val="auto"/>
          <w:spacing w:val="0"/>
          <w:sz w:val="22"/>
          <w:szCs w:val="22"/>
        </w:rPr>
        <w:t xml:space="preserve">направив Исполнителю соответствующее уведомление. Договор считается расторгнутым с </w:t>
      </w:r>
      <w:r w:rsidR="00F1208A" w:rsidRPr="008B43FF">
        <w:rPr>
          <w:color w:val="auto"/>
          <w:spacing w:val="0"/>
          <w:sz w:val="22"/>
          <w:szCs w:val="22"/>
        </w:rPr>
        <w:t>даты</w:t>
      </w:r>
      <w:r w:rsidR="007C0A40" w:rsidRPr="008B43FF">
        <w:rPr>
          <w:color w:val="auto"/>
          <w:spacing w:val="0"/>
          <w:sz w:val="22"/>
          <w:szCs w:val="22"/>
        </w:rPr>
        <w:t xml:space="preserve"> получения Исполнителем такого уведомления</w:t>
      </w:r>
      <w:r w:rsidR="00B0771D" w:rsidRPr="008B43FF">
        <w:rPr>
          <w:color w:val="auto"/>
          <w:spacing w:val="0"/>
          <w:sz w:val="22"/>
          <w:szCs w:val="22"/>
        </w:rPr>
        <w:t>.</w:t>
      </w:r>
    </w:p>
    <w:p w:rsidR="001D608E" w:rsidRPr="008B43FF" w:rsidRDefault="00A32AE8" w:rsidP="007844BA">
      <w:pPr>
        <w:ind w:right="424" w:firstLine="709"/>
        <w:jc w:val="both"/>
        <w:rPr>
          <w:color w:val="auto"/>
          <w:spacing w:val="0"/>
          <w:sz w:val="22"/>
          <w:szCs w:val="22"/>
        </w:rPr>
      </w:pPr>
      <w:r w:rsidRPr="008B43FF">
        <w:rPr>
          <w:color w:val="auto"/>
          <w:spacing w:val="0"/>
          <w:sz w:val="22"/>
          <w:szCs w:val="22"/>
        </w:rPr>
        <w:t>5.4</w:t>
      </w:r>
      <w:r w:rsidR="001D608E" w:rsidRPr="008B43FF">
        <w:rPr>
          <w:color w:val="auto"/>
          <w:spacing w:val="0"/>
          <w:sz w:val="22"/>
          <w:szCs w:val="22"/>
        </w:rPr>
        <w:t>. Уплата неустойки не освобождает Исполнителя от выполнения лежащих на нём обязательств</w:t>
      </w:r>
      <w:r w:rsidR="00B0771D" w:rsidRPr="008B43FF">
        <w:rPr>
          <w:color w:val="auto"/>
          <w:spacing w:val="0"/>
          <w:sz w:val="22"/>
          <w:szCs w:val="22"/>
        </w:rPr>
        <w:t xml:space="preserve"> по настоящему Договору  и</w:t>
      </w:r>
      <w:r w:rsidR="0059405D" w:rsidRPr="008B43FF">
        <w:rPr>
          <w:color w:val="auto"/>
          <w:spacing w:val="0"/>
          <w:sz w:val="22"/>
          <w:szCs w:val="22"/>
        </w:rPr>
        <w:t>/</w:t>
      </w:r>
      <w:r w:rsidR="001D608E" w:rsidRPr="008B43FF">
        <w:rPr>
          <w:color w:val="auto"/>
          <w:spacing w:val="0"/>
          <w:sz w:val="22"/>
          <w:szCs w:val="22"/>
        </w:rPr>
        <w:t>или устранения нарушений.</w:t>
      </w:r>
    </w:p>
    <w:p w:rsidR="00534CA4" w:rsidRPr="008B43FF" w:rsidRDefault="00E62794" w:rsidP="007844BA">
      <w:pPr>
        <w:ind w:right="424" w:firstLine="709"/>
        <w:jc w:val="both"/>
        <w:rPr>
          <w:color w:val="auto"/>
          <w:spacing w:val="0"/>
          <w:sz w:val="22"/>
          <w:szCs w:val="22"/>
        </w:rPr>
      </w:pPr>
      <w:r w:rsidRPr="008B43FF">
        <w:rPr>
          <w:color w:val="auto"/>
          <w:spacing w:val="0"/>
          <w:sz w:val="22"/>
          <w:szCs w:val="22"/>
        </w:rPr>
        <w:t>5.</w:t>
      </w:r>
      <w:r w:rsidR="00A32AE8" w:rsidRPr="008B43FF">
        <w:rPr>
          <w:color w:val="auto"/>
          <w:spacing w:val="0"/>
          <w:sz w:val="22"/>
          <w:szCs w:val="22"/>
        </w:rPr>
        <w:t>5</w:t>
      </w:r>
      <w:r w:rsidRPr="008B43FF">
        <w:rPr>
          <w:color w:val="auto"/>
          <w:spacing w:val="0"/>
          <w:sz w:val="22"/>
          <w:szCs w:val="22"/>
        </w:rPr>
        <w:t>. Во всех иных случаях при неисполнении или ненадлежащем исполнении своих обязательств по настоящему Договору Стороны несут ответ</w:t>
      </w:r>
      <w:r w:rsidR="00C96594" w:rsidRPr="008B43FF">
        <w:rPr>
          <w:color w:val="auto"/>
          <w:spacing w:val="0"/>
          <w:sz w:val="22"/>
          <w:szCs w:val="22"/>
        </w:rPr>
        <w:t>ственность в порядке</w:t>
      </w:r>
      <w:r w:rsidR="00634992" w:rsidRPr="008B43FF">
        <w:rPr>
          <w:color w:val="auto"/>
          <w:spacing w:val="0"/>
          <w:sz w:val="22"/>
          <w:szCs w:val="22"/>
        </w:rPr>
        <w:t>,</w:t>
      </w:r>
      <w:r w:rsidR="00C96594" w:rsidRPr="008B43FF">
        <w:rPr>
          <w:color w:val="auto"/>
          <w:spacing w:val="0"/>
          <w:sz w:val="22"/>
          <w:szCs w:val="22"/>
        </w:rPr>
        <w:t xml:space="preserve"> </w:t>
      </w:r>
      <w:r w:rsidRPr="008B43FF">
        <w:rPr>
          <w:color w:val="auto"/>
          <w:spacing w:val="0"/>
          <w:sz w:val="22"/>
          <w:szCs w:val="22"/>
        </w:rPr>
        <w:t>установленном действующим законодательством Российской Федерации</w:t>
      </w:r>
      <w:r w:rsidR="003106FC" w:rsidRPr="008B43FF">
        <w:rPr>
          <w:color w:val="auto"/>
          <w:spacing w:val="0"/>
          <w:sz w:val="22"/>
          <w:szCs w:val="22"/>
        </w:rPr>
        <w:t>.</w:t>
      </w:r>
      <w:r w:rsidR="00634992" w:rsidRPr="008B43FF">
        <w:rPr>
          <w:color w:val="auto"/>
          <w:spacing w:val="0"/>
          <w:sz w:val="22"/>
          <w:szCs w:val="22"/>
        </w:rPr>
        <w:t xml:space="preserve"> </w:t>
      </w:r>
      <w:bookmarkStart w:id="1" w:name="_Toc70831962"/>
      <w:bookmarkStart w:id="2" w:name="_Toc98253843"/>
    </w:p>
    <w:p w:rsidR="00FF7827" w:rsidRPr="008B43FF" w:rsidRDefault="00FF7827" w:rsidP="007844BA">
      <w:pPr>
        <w:ind w:right="424" w:firstLine="709"/>
        <w:jc w:val="center"/>
        <w:rPr>
          <w:color w:val="auto"/>
          <w:spacing w:val="0"/>
          <w:sz w:val="22"/>
          <w:szCs w:val="22"/>
        </w:rPr>
      </w:pPr>
    </w:p>
    <w:p w:rsidR="00A20270" w:rsidRPr="008B43FF" w:rsidRDefault="00A20270" w:rsidP="007844BA">
      <w:pPr>
        <w:ind w:right="424" w:firstLine="708"/>
        <w:jc w:val="center"/>
        <w:rPr>
          <w:color w:val="auto"/>
          <w:spacing w:val="0"/>
          <w:sz w:val="22"/>
          <w:szCs w:val="22"/>
        </w:rPr>
      </w:pPr>
      <w:r w:rsidRPr="008B43FF">
        <w:rPr>
          <w:color w:val="auto"/>
          <w:spacing w:val="0"/>
          <w:sz w:val="22"/>
          <w:szCs w:val="22"/>
        </w:rPr>
        <w:t xml:space="preserve">6. </w:t>
      </w:r>
      <w:bookmarkEnd w:id="1"/>
      <w:bookmarkEnd w:id="2"/>
      <w:r w:rsidRPr="008B43FF">
        <w:rPr>
          <w:color w:val="auto"/>
          <w:spacing w:val="0"/>
          <w:sz w:val="22"/>
          <w:szCs w:val="22"/>
        </w:rPr>
        <w:t>ФОРС-МАЖОР</w:t>
      </w:r>
      <w:r w:rsidR="00445BAE" w:rsidRPr="008B43FF">
        <w:rPr>
          <w:color w:val="auto"/>
          <w:spacing w:val="0"/>
          <w:sz w:val="22"/>
          <w:szCs w:val="22"/>
        </w:rPr>
        <w:t>.</w:t>
      </w:r>
    </w:p>
    <w:p w:rsidR="00A20270" w:rsidRPr="008B43FF" w:rsidRDefault="00A20270" w:rsidP="007844BA">
      <w:pPr>
        <w:ind w:right="424" w:firstLine="708"/>
        <w:jc w:val="both"/>
        <w:rPr>
          <w:color w:val="auto"/>
          <w:spacing w:val="0"/>
          <w:sz w:val="22"/>
          <w:szCs w:val="22"/>
        </w:rPr>
      </w:pPr>
      <w:bookmarkStart w:id="3" w:name="_Toc90385038"/>
      <w:bookmarkStart w:id="4" w:name="_Toc98253844"/>
      <w:r w:rsidRPr="008B43FF">
        <w:rPr>
          <w:color w:val="auto"/>
          <w:spacing w:val="0"/>
          <w:sz w:val="22"/>
          <w:szCs w:val="22"/>
        </w:rPr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A20270" w:rsidRPr="008B43FF" w:rsidRDefault="00A20270" w:rsidP="007844BA">
      <w:pPr>
        <w:ind w:right="424" w:firstLine="708"/>
        <w:jc w:val="both"/>
        <w:rPr>
          <w:color w:val="auto"/>
          <w:spacing w:val="0"/>
          <w:sz w:val="22"/>
          <w:szCs w:val="22"/>
        </w:rPr>
      </w:pPr>
      <w:r w:rsidRPr="008B43FF">
        <w:rPr>
          <w:color w:val="auto"/>
          <w:spacing w:val="0"/>
          <w:sz w:val="22"/>
          <w:szCs w:val="22"/>
        </w:rPr>
        <w:t>6.2. 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запретительные меры государства,  война, военные действия, террористический акт и др.  при условии, что эти обстоятельства оказывают  непосредственное воздействие на выполнение Сторонами  обязательств по настоящему Договору.</w:t>
      </w:r>
    </w:p>
    <w:p w:rsidR="00A20270" w:rsidRPr="008B43FF" w:rsidRDefault="00A20270" w:rsidP="007844BA">
      <w:pPr>
        <w:ind w:right="424" w:firstLine="708"/>
        <w:jc w:val="both"/>
        <w:rPr>
          <w:color w:val="auto"/>
          <w:spacing w:val="0"/>
          <w:sz w:val="22"/>
          <w:szCs w:val="22"/>
        </w:rPr>
      </w:pPr>
      <w:r w:rsidRPr="008B43FF">
        <w:rPr>
          <w:color w:val="auto"/>
          <w:spacing w:val="0"/>
          <w:sz w:val="22"/>
          <w:szCs w:val="22"/>
        </w:rPr>
        <w:t>6.3. 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:rsidR="00A20270" w:rsidRPr="008B43FF" w:rsidRDefault="00A20270" w:rsidP="007844BA">
      <w:pPr>
        <w:ind w:right="424" w:firstLine="708"/>
        <w:jc w:val="both"/>
        <w:rPr>
          <w:color w:val="auto"/>
          <w:spacing w:val="0"/>
          <w:sz w:val="22"/>
          <w:szCs w:val="22"/>
        </w:rPr>
      </w:pPr>
      <w:r w:rsidRPr="008B43FF">
        <w:rPr>
          <w:color w:val="auto"/>
          <w:spacing w:val="0"/>
          <w:sz w:val="22"/>
          <w:szCs w:val="22"/>
        </w:rPr>
        <w:t xml:space="preserve">6.4. Сторона, у которой возникли обстоятельства форс-мажора, обязана в </w:t>
      </w:r>
      <w:r w:rsidR="00951A7F" w:rsidRPr="008B43FF">
        <w:rPr>
          <w:color w:val="auto"/>
          <w:spacing w:val="0"/>
          <w:sz w:val="22"/>
          <w:szCs w:val="22"/>
        </w:rPr>
        <w:br/>
      </w:r>
      <w:r w:rsidR="00445BAE" w:rsidRPr="008B43FF">
        <w:rPr>
          <w:color w:val="auto"/>
          <w:spacing w:val="0"/>
          <w:sz w:val="22"/>
          <w:szCs w:val="22"/>
        </w:rPr>
        <w:t>3-х (Т</w:t>
      </w:r>
      <w:r w:rsidR="002259F8" w:rsidRPr="008B43FF">
        <w:rPr>
          <w:color w:val="auto"/>
          <w:spacing w:val="0"/>
          <w:sz w:val="22"/>
          <w:szCs w:val="22"/>
        </w:rPr>
        <w:t>рех)</w:t>
      </w:r>
      <w:r w:rsidRPr="008B43FF">
        <w:rPr>
          <w:color w:val="auto"/>
          <w:spacing w:val="0"/>
          <w:sz w:val="22"/>
          <w:szCs w:val="22"/>
        </w:rPr>
        <w:t xml:space="preserve"> дневный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:rsidR="00A20270" w:rsidRPr="008B43FF" w:rsidRDefault="00A20270" w:rsidP="007844BA">
      <w:pPr>
        <w:ind w:right="424" w:firstLine="708"/>
        <w:jc w:val="both"/>
        <w:rPr>
          <w:color w:val="auto"/>
          <w:spacing w:val="0"/>
          <w:sz w:val="22"/>
          <w:szCs w:val="22"/>
        </w:rPr>
      </w:pPr>
      <w:r w:rsidRPr="008B43FF">
        <w:rPr>
          <w:color w:val="auto"/>
          <w:spacing w:val="0"/>
          <w:sz w:val="22"/>
          <w:szCs w:val="22"/>
        </w:rPr>
        <w:t>6.5. Надлежащим доказательством наличия указанных выше обстоятельств и их продолжительности буд</w:t>
      </w:r>
      <w:r w:rsidR="002259F8" w:rsidRPr="008B43FF">
        <w:rPr>
          <w:color w:val="auto"/>
          <w:spacing w:val="0"/>
          <w:sz w:val="22"/>
          <w:szCs w:val="22"/>
        </w:rPr>
        <w:t>ут служить справки, выдаваемые к</w:t>
      </w:r>
      <w:r w:rsidRPr="008B43FF">
        <w:rPr>
          <w:color w:val="auto"/>
          <w:spacing w:val="0"/>
          <w:sz w:val="22"/>
          <w:szCs w:val="22"/>
        </w:rPr>
        <w:t>омпетентным уполномоченным органом (организацией) Р</w:t>
      </w:r>
      <w:r w:rsidR="00AB1D57" w:rsidRPr="008B43FF">
        <w:rPr>
          <w:color w:val="auto"/>
          <w:spacing w:val="0"/>
          <w:sz w:val="22"/>
          <w:szCs w:val="22"/>
        </w:rPr>
        <w:t xml:space="preserve">оссийской </w:t>
      </w:r>
      <w:r w:rsidRPr="008B43FF">
        <w:rPr>
          <w:color w:val="auto"/>
          <w:spacing w:val="0"/>
          <w:sz w:val="22"/>
          <w:szCs w:val="22"/>
        </w:rPr>
        <w:t>Ф</w:t>
      </w:r>
      <w:r w:rsidR="00AB1D57" w:rsidRPr="008B43FF">
        <w:rPr>
          <w:color w:val="auto"/>
          <w:spacing w:val="0"/>
          <w:sz w:val="22"/>
          <w:szCs w:val="22"/>
        </w:rPr>
        <w:t>едерации</w:t>
      </w:r>
      <w:r w:rsidRPr="008B43FF">
        <w:rPr>
          <w:color w:val="auto"/>
          <w:spacing w:val="0"/>
          <w:sz w:val="22"/>
          <w:szCs w:val="22"/>
        </w:rPr>
        <w:t>. Не</w:t>
      </w:r>
      <w:r w:rsidR="00EF525B" w:rsidRPr="008B43FF">
        <w:rPr>
          <w:color w:val="auto"/>
          <w:spacing w:val="0"/>
          <w:sz w:val="22"/>
          <w:szCs w:val="22"/>
        </w:rPr>
        <w:t xml:space="preserve"> </w:t>
      </w:r>
      <w:r w:rsidRPr="008B43FF">
        <w:rPr>
          <w:color w:val="auto"/>
          <w:spacing w:val="0"/>
          <w:sz w:val="22"/>
          <w:szCs w:val="22"/>
        </w:rPr>
        <w:t>уведомление или несвоевременное уведомление лишает Стороны права ссылаться на любое вышеуказанное обстоятельство как на  основание, освобождающее от ответственности за неисполнение Стороной обязательств по настоящему Договору.</w:t>
      </w:r>
    </w:p>
    <w:p w:rsidR="00FF7827" w:rsidRPr="008B43FF" w:rsidRDefault="00FF7827" w:rsidP="007844BA">
      <w:pPr>
        <w:ind w:right="424" w:firstLine="708"/>
        <w:jc w:val="center"/>
        <w:rPr>
          <w:color w:val="auto"/>
          <w:spacing w:val="0"/>
          <w:sz w:val="22"/>
          <w:szCs w:val="22"/>
        </w:rPr>
      </w:pPr>
    </w:p>
    <w:p w:rsidR="00A20270" w:rsidRPr="008B43FF" w:rsidRDefault="00A20270" w:rsidP="007844BA">
      <w:pPr>
        <w:pStyle w:val="2"/>
        <w:tabs>
          <w:tab w:val="clear" w:pos="1134"/>
        </w:tabs>
        <w:spacing w:before="0" w:after="0"/>
        <w:ind w:left="0" w:right="424" w:firstLine="0"/>
        <w:jc w:val="center"/>
        <w:rPr>
          <w:b w:val="0"/>
          <w:sz w:val="22"/>
          <w:szCs w:val="22"/>
        </w:rPr>
      </w:pPr>
      <w:r w:rsidRPr="008B43FF">
        <w:rPr>
          <w:b w:val="0"/>
          <w:sz w:val="22"/>
          <w:szCs w:val="22"/>
        </w:rPr>
        <w:t xml:space="preserve">7. </w:t>
      </w:r>
      <w:bookmarkEnd w:id="3"/>
      <w:bookmarkEnd w:id="4"/>
      <w:r w:rsidRPr="008B43FF">
        <w:rPr>
          <w:b w:val="0"/>
          <w:sz w:val="22"/>
          <w:szCs w:val="22"/>
        </w:rPr>
        <w:t>ПОРЯДОК РАЗРЕШЕНИЯ СПОРОВ</w:t>
      </w:r>
      <w:r w:rsidR="00445BAE" w:rsidRPr="008B43FF">
        <w:rPr>
          <w:b w:val="0"/>
          <w:sz w:val="22"/>
          <w:szCs w:val="22"/>
        </w:rPr>
        <w:t>.</w:t>
      </w:r>
      <w:r w:rsidR="00B9616D" w:rsidRPr="008B43FF">
        <w:rPr>
          <w:b w:val="0"/>
          <w:sz w:val="22"/>
          <w:szCs w:val="22"/>
        </w:rPr>
        <w:t xml:space="preserve"> РАСТОРЖЕНИЕ ДОГОВОРА </w:t>
      </w:r>
    </w:p>
    <w:p w:rsidR="00655CFE" w:rsidRPr="008B43FF" w:rsidRDefault="00655CFE" w:rsidP="007844BA">
      <w:pPr>
        <w:ind w:right="424" w:firstLine="720"/>
        <w:jc w:val="both"/>
        <w:rPr>
          <w:i/>
          <w:color w:val="auto"/>
          <w:sz w:val="22"/>
          <w:szCs w:val="22"/>
        </w:rPr>
      </w:pPr>
      <w:r w:rsidRPr="008B43FF">
        <w:rPr>
          <w:snapToGrid w:val="0"/>
          <w:color w:val="auto"/>
          <w:sz w:val="22"/>
          <w:szCs w:val="22"/>
        </w:rPr>
        <w:t xml:space="preserve">7.1. 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</w:t>
      </w:r>
      <w:r w:rsidRPr="008B43FF">
        <w:rPr>
          <w:snapToGrid w:val="0"/>
          <w:color w:val="auto"/>
          <w:sz w:val="22"/>
          <w:szCs w:val="22"/>
        </w:rPr>
        <w:lastRenderedPageBreak/>
        <w:t xml:space="preserve">недействительности, подлежат разрешению в </w:t>
      </w:r>
      <w:r w:rsidR="00722C55" w:rsidRPr="008B43FF">
        <w:rPr>
          <w:snapToGrid w:val="0"/>
          <w:color w:val="auto"/>
          <w:sz w:val="22"/>
          <w:szCs w:val="22"/>
        </w:rPr>
        <w:t xml:space="preserve"> </w:t>
      </w:r>
      <w:r w:rsidR="00FF7827" w:rsidRPr="008B43FF">
        <w:rPr>
          <w:snapToGrid w:val="0"/>
          <w:color w:val="auto"/>
          <w:sz w:val="22"/>
          <w:szCs w:val="22"/>
        </w:rPr>
        <w:t>Арбитражном суде Санкт-Петербурга и Ленинградской области</w:t>
      </w:r>
      <w:r w:rsidR="00722C55" w:rsidRPr="008B43FF">
        <w:rPr>
          <w:snapToGrid w:val="0"/>
          <w:color w:val="auto"/>
          <w:sz w:val="22"/>
          <w:szCs w:val="22"/>
        </w:rPr>
        <w:t>.</w:t>
      </w:r>
    </w:p>
    <w:p w:rsidR="00B9616D" w:rsidRPr="008B43FF" w:rsidRDefault="00B9616D" w:rsidP="007844BA">
      <w:pPr>
        <w:ind w:right="424" w:firstLine="708"/>
        <w:jc w:val="both"/>
        <w:rPr>
          <w:color w:val="auto"/>
          <w:spacing w:val="0"/>
          <w:sz w:val="22"/>
          <w:szCs w:val="22"/>
        </w:rPr>
      </w:pPr>
      <w:r w:rsidRPr="008B43FF">
        <w:rPr>
          <w:color w:val="auto"/>
          <w:spacing w:val="0"/>
          <w:sz w:val="22"/>
          <w:szCs w:val="22"/>
        </w:rPr>
        <w:t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расходов, связанных с исполнением своих обязательств по настоящему Договору, подтвержденных документально.</w:t>
      </w:r>
    </w:p>
    <w:p w:rsidR="00B9616D" w:rsidRPr="008B43FF" w:rsidRDefault="00B9616D" w:rsidP="007844BA">
      <w:pPr>
        <w:tabs>
          <w:tab w:val="left" w:pos="9000"/>
          <w:tab w:val="left" w:pos="9501"/>
        </w:tabs>
        <w:ind w:right="424" w:firstLine="426"/>
        <w:jc w:val="center"/>
        <w:rPr>
          <w:i/>
          <w:color w:val="auto"/>
          <w:sz w:val="22"/>
          <w:szCs w:val="22"/>
        </w:rPr>
      </w:pPr>
    </w:p>
    <w:p w:rsidR="00A20270" w:rsidRPr="008B43FF" w:rsidRDefault="00A20270" w:rsidP="007844BA">
      <w:pPr>
        <w:pStyle w:val="2"/>
        <w:tabs>
          <w:tab w:val="clear" w:pos="1134"/>
        </w:tabs>
        <w:spacing w:before="0" w:after="0"/>
        <w:ind w:left="0" w:right="424" w:firstLine="0"/>
        <w:jc w:val="center"/>
        <w:rPr>
          <w:b w:val="0"/>
          <w:sz w:val="22"/>
          <w:szCs w:val="22"/>
        </w:rPr>
      </w:pPr>
      <w:bookmarkStart w:id="5" w:name="_Toc90385039"/>
      <w:bookmarkStart w:id="6" w:name="_Toc98253845"/>
      <w:r w:rsidRPr="008B43FF">
        <w:rPr>
          <w:b w:val="0"/>
          <w:sz w:val="22"/>
          <w:szCs w:val="22"/>
        </w:rPr>
        <w:t>8. КОНФИДЕНЦИАЛЬНОСТЬ</w:t>
      </w:r>
      <w:bookmarkEnd w:id="5"/>
      <w:bookmarkEnd w:id="6"/>
      <w:r w:rsidR="00445BAE" w:rsidRPr="008B43FF">
        <w:rPr>
          <w:b w:val="0"/>
          <w:sz w:val="22"/>
          <w:szCs w:val="22"/>
        </w:rPr>
        <w:t>.</w:t>
      </w:r>
    </w:p>
    <w:p w:rsidR="006059BB" w:rsidRPr="008B43FF" w:rsidRDefault="00A20270" w:rsidP="007844BA">
      <w:pPr>
        <w:tabs>
          <w:tab w:val="left" w:pos="0"/>
          <w:tab w:val="left" w:pos="9501"/>
        </w:tabs>
        <w:ind w:right="424" w:firstLine="540"/>
        <w:jc w:val="both"/>
        <w:rPr>
          <w:bCs/>
          <w:color w:val="auto"/>
          <w:spacing w:val="0"/>
          <w:sz w:val="22"/>
          <w:szCs w:val="22"/>
        </w:rPr>
      </w:pPr>
      <w:r w:rsidRPr="008B43FF">
        <w:rPr>
          <w:color w:val="auto"/>
          <w:sz w:val="22"/>
          <w:szCs w:val="22"/>
        </w:rPr>
        <w:t>8</w:t>
      </w:r>
      <w:r w:rsidRPr="008B43FF">
        <w:rPr>
          <w:color w:val="auto"/>
          <w:spacing w:val="0"/>
          <w:sz w:val="22"/>
          <w:szCs w:val="22"/>
        </w:rPr>
        <w:t xml:space="preserve">.1. </w:t>
      </w:r>
      <w:r w:rsidR="006059BB" w:rsidRPr="008B43FF">
        <w:rPr>
          <w:bCs/>
          <w:color w:val="auto"/>
          <w:spacing w:val="0"/>
          <w:sz w:val="22"/>
          <w:szCs w:val="22"/>
        </w:rPr>
        <w:t>В случае  если выполнение условий настоящего Договора потребует  передачи информации,  составляющей коммерческую тайну  и иной конфиденциальной информации одной из Сторон  другой Стороне, между Сторонами должно быть заключено Соглашение о конфиденциальности.</w:t>
      </w:r>
    </w:p>
    <w:p w:rsidR="005A7DC6" w:rsidRPr="008B43FF" w:rsidRDefault="005A7DC6" w:rsidP="007844BA">
      <w:pPr>
        <w:tabs>
          <w:tab w:val="left" w:pos="0"/>
          <w:tab w:val="left" w:pos="9501"/>
        </w:tabs>
        <w:ind w:right="424" w:firstLine="540"/>
        <w:jc w:val="both"/>
        <w:rPr>
          <w:bCs/>
          <w:color w:val="auto"/>
          <w:spacing w:val="0"/>
          <w:sz w:val="22"/>
          <w:szCs w:val="22"/>
        </w:rPr>
      </w:pPr>
      <w:r w:rsidRPr="008B43FF">
        <w:rPr>
          <w:bCs/>
          <w:color w:val="auto"/>
          <w:spacing w:val="0"/>
          <w:sz w:val="22"/>
          <w:szCs w:val="22"/>
        </w:rPr>
        <w:t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FF7827" w:rsidRPr="008B43FF" w:rsidRDefault="00FF7827" w:rsidP="007844BA">
      <w:pPr>
        <w:tabs>
          <w:tab w:val="left" w:pos="0"/>
          <w:tab w:val="left" w:pos="9501"/>
        </w:tabs>
        <w:ind w:right="424" w:firstLine="540"/>
        <w:jc w:val="center"/>
        <w:rPr>
          <w:bCs/>
          <w:color w:val="auto"/>
          <w:spacing w:val="0"/>
          <w:sz w:val="22"/>
          <w:szCs w:val="22"/>
        </w:rPr>
      </w:pPr>
    </w:p>
    <w:p w:rsidR="00E62794" w:rsidRPr="008B43FF" w:rsidRDefault="00A20270" w:rsidP="007844BA">
      <w:pPr>
        <w:ind w:right="424"/>
        <w:jc w:val="center"/>
        <w:rPr>
          <w:color w:val="auto"/>
          <w:spacing w:val="0"/>
          <w:sz w:val="22"/>
          <w:szCs w:val="22"/>
        </w:rPr>
      </w:pPr>
      <w:r w:rsidRPr="008B43FF">
        <w:rPr>
          <w:color w:val="auto"/>
          <w:spacing w:val="0"/>
          <w:sz w:val="22"/>
          <w:szCs w:val="22"/>
        </w:rPr>
        <w:t>9</w:t>
      </w:r>
      <w:r w:rsidR="00E62794" w:rsidRPr="008B43FF">
        <w:rPr>
          <w:color w:val="auto"/>
          <w:spacing w:val="0"/>
          <w:sz w:val="22"/>
          <w:szCs w:val="22"/>
        </w:rPr>
        <w:t>. ПРОЧИЕ УСЛОВИЯ</w:t>
      </w:r>
      <w:r w:rsidR="00445BAE" w:rsidRPr="008B43FF">
        <w:rPr>
          <w:color w:val="auto"/>
          <w:spacing w:val="0"/>
          <w:sz w:val="22"/>
          <w:szCs w:val="22"/>
        </w:rPr>
        <w:t>.</w:t>
      </w:r>
    </w:p>
    <w:p w:rsidR="00A20270" w:rsidRPr="008B43FF" w:rsidRDefault="00A20270" w:rsidP="007844BA">
      <w:pPr>
        <w:ind w:right="424" w:firstLine="720"/>
        <w:jc w:val="both"/>
        <w:rPr>
          <w:color w:val="auto"/>
          <w:spacing w:val="0"/>
          <w:sz w:val="22"/>
          <w:szCs w:val="22"/>
        </w:rPr>
      </w:pPr>
      <w:r w:rsidRPr="008B43FF">
        <w:rPr>
          <w:color w:val="auto"/>
          <w:spacing w:val="0"/>
          <w:sz w:val="22"/>
          <w:szCs w:val="22"/>
        </w:rPr>
        <w:t>9.1. Настоящий Договор вступает в силу с даты его под</w:t>
      </w:r>
      <w:r w:rsidR="00CB724C" w:rsidRPr="008B43FF">
        <w:rPr>
          <w:color w:val="auto"/>
          <w:spacing w:val="0"/>
          <w:sz w:val="22"/>
          <w:szCs w:val="22"/>
        </w:rPr>
        <w:t>писания и действует до полного исполнения</w:t>
      </w:r>
      <w:r w:rsidRPr="008B43FF">
        <w:rPr>
          <w:color w:val="auto"/>
          <w:spacing w:val="0"/>
          <w:sz w:val="22"/>
          <w:szCs w:val="22"/>
        </w:rPr>
        <w:t xml:space="preserve"> Сторонами своих обязательств.</w:t>
      </w:r>
    </w:p>
    <w:p w:rsidR="00A20270" w:rsidRPr="008B43FF" w:rsidRDefault="00A20270" w:rsidP="007844BA">
      <w:pPr>
        <w:pStyle w:val="ad"/>
        <w:numPr>
          <w:ilvl w:val="0"/>
          <w:numId w:val="0"/>
        </w:numPr>
        <w:spacing w:line="240" w:lineRule="auto"/>
        <w:ind w:right="424" w:firstLine="708"/>
        <w:rPr>
          <w:sz w:val="22"/>
          <w:szCs w:val="22"/>
        </w:rPr>
      </w:pPr>
      <w:r w:rsidRPr="008B43FF">
        <w:rPr>
          <w:sz w:val="22"/>
          <w:szCs w:val="22"/>
        </w:rPr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A20270" w:rsidRPr="008B43FF" w:rsidRDefault="00A20270" w:rsidP="007844BA">
      <w:pPr>
        <w:pStyle w:val="ad"/>
        <w:numPr>
          <w:ilvl w:val="0"/>
          <w:numId w:val="0"/>
        </w:numPr>
        <w:spacing w:line="240" w:lineRule="auto"/>
        <w:ind w:right="424" w:firstLine="708"/>
        <w:rPr>
          <w:sz w:val="22"/>
          <w:szCs w:val="22"/>
        </w:rPr>
      </w:pPr>
      <w:r w:rsidRPr="008B43FF">
        <w:rPr>
          <w:sz w:val="22"/>
          <w:szCs w:val="22"/>
        </w:rPr>
        <w:t>9.3. Все изменения и дополнения к настоящему Договору оформляются дополнительными соглашениями, которые подписываются уполном</w:t>
      </w:r>
      <w:r w:rsidR="00BB2BEE" w:rsidRPr="008B43FF">
        <w:rPr>
          <w:sz w:val="22"/>
          <w:szCs w:val="22"/>
        </w:rPr>
        <w:t>оченными представителями Сторон</w:t>
      </w:r>
      <w:r w:rsidRPr="008B43FF">
        <w:rPr>
          <w:sz w:val="22"/>
          <w:szCs w:val="22"/>
        </w:rPr>
        <w:t xml:space="preserve"> и являются неотъемлемой частью </w:t>
      </w:r>
      <w:r w:rsidR="00CB724C" w:rsidRPr="008B43FF">
        <w:rPr>
          <w:sz w:val="22"/>
          <w:szCs w:val="22"/>
        </w:rPr>
        <w:t>настоящего</w:t>
      </w:r>
      <w:r w:rsidRPr="008B43FF">
        <w:rPr>
          <w:sz w:val="22"/>
          <w:szCs w:val="22"/>
        </w:rPr>
        <w:t xml:space="preserve"> Договора.</w:t>
      </w:r>
    </w:p>
    <w:p w:rsidR="00A20270" w:rsidRPr="008B43FF" w:rsidRDefault="00A20270" w:rsidP="007844BA">
      <w:pPr>
        <w:pStyle w:val="ad"/>
        <w:numPr>
          <w:ilvl w:val="0"/>
          <w:numId w:val="0"/>
        </w:numPr>
        <w:spacing w:line="240" w:lineRule="auto"/>
        <w:ind w:right="424" w:firstLine="708"/>
        <w:rPr>
          <w:sz w:val="22"/>
          <w:szCs w:val="22"/>
        </w:rPr>
      </w:pPr>
      <w:r w:rsidRPr="008B43FF">
        <w:rPr>
          <w:sz w:val="22"/>
          <w:szCs w:val="22"/>
        </w:rPr>
        <w:t>9.4. При изменении наименования, адреса, банковских реквизитов или реорганизации Стороны информируют друг друга в письменной форме в течение</w:t>
      </w:r>
      <w:r w:rsidR="007C0A40" w:rsidRPr="008B43FF">
        <w:rPr>
          <w:sz w:val="22"/>
          <w:szCs w:val="22"/>
        </w:rPr>
        <w:t xml:space="preserve"> </w:t>
      </w:r>
      <w:r w:rsidR="008C0CBC" w:rsidRPr="008B43FF">
        <w:rPr>
          <w:sz w:val="22"/>
          <w:szCs w:val="22"/>
        </w:rPr>
        <w:br/>
      </w:r>
      <w:r w:rsidR="007C0A40" w:rsidRPr="008B43FF">
        <w:rPr>
          <w:sz w:val="22"/>
          <w:szCs w:val="22"/>
        </w:rPr>
        <w:t>3</w:t>
      </w:r>
      <w:r w:rsidR="002259F8" w:rsidRPr="008B43FF">
        <w:rPr>
          <w:sz w:val="22"/>
          <w:szCs w:val="22"/>
        </w:rPr>
        <w:t xml:space="preserve"> </w:t>
      </w:r>
      <w:r w:rsidR="008C0CBC" w:rsidRPr="008B43FF">
        <w:rPr>
          <w:sz w:val="22"/>
          <w:szCs w:val="22"/>
        </w:rPr>
        <w:t>(трёх)</w:t>
      </w:r>
      <w:r w:rsidRPr="008B43FF">
        <w:rPr>
          <w:sz w:val="22"/>
          <w:szCs w:val="22"/>
        </w:rPr>
        <w:t xml:space="preserve">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A20270" w:rsidRPr="008B43FF" w:rsidRDefault="00A20270" w:rsidP="007844BA">
      <w:pPr>
        <w:pStyle w:val="ad"/>
        <w:numPr>
          <w:ilvl w:val="0"/>
          <w:numId w:val="0"/>
        </w:numPr>
        <w:spacing w:line="240" w:lineRule="auto"/>
        <w:ind w:right="424" w:firstLine="708"/>
        <w:rPr>
          <w:sz w:val="22"/>
          <w:szCs w:val="22"/>
        </w:rPr>
      </w:pPr>
      <w:r w:rsidRPr="008B43FF">
        <w:rPr>
          <w:sz w:val="22"/>
          <w:szCs w:val="22"/>
        </w:rPr>
        <w:t>9.5. Во всем остальном, что не предусмотрено настоящим Договором, Стороны руководствуются Гражданским кодексом Российской Федерации, иными нормами законодательства Российской Федерации, регламентирующими взаимоотношения Сторон по правовым отношениям данного вида.</w:t>
      </w:r>
    </w:p>
    <w:p w:rsidR="00EF525B" w:rsidRPr="008B43FF" w:rsidRDefault="00EF525B" w:rsidP="007844BA">
      <w:pPr>
        <w:pStyle w:val="ad"/>
        <w:numPr>
          <w:ilvl w:val="0"/>
          <w:numId w:val="0"/>
        </w:numPr>
        <w:spacing w:line="240" w:lineRule="auto"/>
        <w:ind w:right="424" w:firstLine="708"/>
        <w:rPr>
          <w:sz w:val="22"/>
          <w:szCs w:val="22"/>
        </w:rPr>
      </w:pPr>
      <w:r w:rsidRPr="008B43FF">
        <w:rPr>
          <w:sz w:val="22"/>
          <w:szCs w:val="22"/>
        </w:rPr>
        <w:t>9.6. Сторонами достигнуто соглашение о том, что все условия настоящего Договора являются существенными.</w:t>
      </w:r>
    </w:p>
    <w:p w:rsidR="00722C55" w:rsidRPr="008B43FF" w:rsidRDefault="00722C55" w:rsidP="007844BA">
      <w:pPr>
        <w:pStyle w:val="ad"/>
        <w:numPr>
          <w:ilvl w:val="0"/>
          <w:numId w:val="0"/>
        </w:numPr>
        <w:spacing w:line="240" w:lineRule="auto"/>
        <w:ind w:right="424" w:firstLine="708"/>
        <w:rPr>
          <w:rStyle w:val="Barcode"/>
          <w:sz w:val="22"/>
          <w:szCs w:val="22"/>
        </w:rPr>
      </w:pPr>
      <w:r w:rsidRPr="00760E2B">
        <w:rPr>
          <w:sz w:val="22"/>
          <w:szCs w:val="22"/>
        </w:rPr>
        <w:t xml:space="preserve">9.7. </w:t>
      </w:r>
      <w:r w:rsidRPr="008B43FF">
        <w:rPr>
          <w:rStyle w:val="Barcode"/>
          <w:sz w:val="22"/>
          <w:szCs w:val="22"/>
        </w:rPr>
        <w:t xml:space="preserve">В случае изменений в цепочке собственников </w:t>
      </w:r>
      <w:r w:rsidR="00C93BD1" w:rsidRPr="008B43FF">
        <w:rPr>
          <w:rStyle w:val="Barcode"/>
          <w:sz w:val="22"/>
          <w:szCs w:val="22"/>
        </w:rPr>
        <w:t xml:space="preserve">Исполнителя, </w:t>
      </w:r>
      <w:r w:rsidRPr="008B43FF">
        <w:rPr>
          <w:rStyle w:val="Barcode"/>
          <w:sz w:val="22"/>
          <w:szCs w:val="22"/>
        </w:rPr>
        <w:t>включая бенефициаров (в том числе конечных), и (или) в исполнительных органах</w:t>
      </w:r>
      <w:r w:rsidR="00C93BD1" w:rsidRPr="008B43FF">
        <w:rPr>
          <w:rStyle w:val="Barcode"/>
          <w:sz w:val="22"/>
          <w:szCs w:val="22"/>
        </w:rPr>
        <w:t xml:space="preserve"> Исполнителя </w:t>
      </w:r>
      <w:r w:rsidRPr="008B43FF">
        <w:rPr>
          <w:rStyle w:val="Barcode"/>
          <w:sz w:val="22"/>
          <w:szCs w:val="22"/>
        </w:rPr>
        <w:t xml:space="preserve">последний представляет </w:t>
      </w:r>
      <w:r w:rsidR="00C93BD1" w:rsidRPr="008B43FF">
        <w:rPr>
          <w:rStyle w:val="Barcode"/>
          <w:sz w:val="22"/>
          <w:szCs w:val="22"/>
        </w:rPr>
        <w:t>Заказчику</w:t>
      </w:r>
      <w:r w:rsidRPr="008B43FF">
        <w:rPr>
          <w:rStyle w:val="Barcode"/>
          <w:sz w:val="22"/>
          <w:szCs w:val="22"/>
        </w:rPr>
        <w:t xml:space="preserve"> информацию об изменениях по адресу электронной почты</w:t>
      </w:r>
      <w:r w:rsidR="00C93BD1" w:rsidRPr="008B43FF">
        <w:rPr>
          <w:rStyle w:val="Barcode"/>
          <w:sz w:val="22"/>
          <w:szCs w:val="22"/>
        </w:rPr>
        <w:t xml:space="preserve"> </w:t>
      </w:r>
      <w:r w:rsidR="00C93BD1" w:rsidRPr="008B43FF">
        <w:rPr>
          <w:rStyle w:val="Barcode"/>
          <w:sz w:val="22"/>
          <w:szCs w:val="22"/>
          <w:lang w:val="en-US"/>
        </w:rPr>
        <w:t>Didenko</w:t>
      </w:r>
      <w:r w:rsidR="00C93BD1" w:rsidRPr="00760E2B">
        <w:rPr>
          <w:rStyle w:val="Barcode"/>
          <w:sz w:val="22"/>
          <w:szCs w:val="22"/>
        </w:rPr>
        <w:t>.</w:t>
      </w:r>
      <w:r w:rsidR="00C93BD1" w:rsidRPr="008B43FF">
        <w:rPr>
          <w:rStyle w:val="Barcode"/>
          <w:sz w:val="22"/>
          <w:szCs w:val="22"/>
          <w:lang w:val="en-US"/>
        </w:rPr>
        <w:t>IU</w:t>
      </w:r>
      <w:r w:rsidR="00C93BD1" w:rsidRPr="00760E2B">
        <w:rPr>
          <w:rStyle w:val="Barcode"/>
          <w:sz w:val="22"/>
          <w:szCs w:val="22"/>
        </w:rPr>
        <w:t>@</w:t>
      </w:r>
      <w:r w:rsidR="00C93BD1" w:rsidRPr="008B43FF">
        <w:rPr>
          <w:rStyle w:val="Barcode"/>
          <w:sz w:val="22"/>
          <w:szCs w:val="22"/>
          <w:lang w:val="en-US"/>
        </w:rPr>
        <w:t>tgc</w:t>
      </w:r>
      <w:r w:rsidR="00C93BD1" w:rsidRPr="00760E2B">
        <w:rPr>
          <w:rStyle w:val="Barcode"/>
          <w:sz w:val="22"/>
          <w:szCs w:val="22"/>
        </w:rPr>
        <w:t>1.</w:t>
      </w:r>
      <w:r w:rsidR="00C93BD1" w:rsidRPr="008B43FF">
        <w:rPr>
          <w:rStyle w:val="Barcode"/>
          <w:sz w:val="22"/>
          <w:szCs w:val="22"/>
          <w:lang w:val="en-US"/>
        </w:rPr>
        <w:t>ru</w:t>
      </w:r>
      <w:r w:rsidR="00C93BD1" w:rsidRPr="008B43FF">
        <w:rPr>
          <w:rStyle w:val="Barcode"/>
          <w:sz w:val="22"/>
          <w:szCs w:val="22"/>
        </w:rPr>
        <w:t xml:space="preserve"> </w:t>
      </w:r>
      <w:r w:rsidRPr="008B43FF">
        <w:rPr>
          <w:rStyle w:val="Barcode"/>
          <w:sz w:val="22"/>
          <w:szCs w:val="22"/>
        </w:rPr>
        <w:t>в течение 3 (трех) календарных дней после таких изменений с подтверждением соответствующими документами.</w:t>
      </w:r>
    </w:p>
    <w:p w:rsidR="00FC600C" w:rsidRPr="00760E2B" w:rsidRDefault="00C93BD1" w:rsidP="007844BA">
      <w:pPr>
        <w:pStyle w:val="af"/>
        <w:spacing w:after="0" w:line="240" w:lineRule="auto"/>
        <w:ind w:right="424"/>
        <w:jc w:val="both"/>
        <w:rPr>
          <w:rStyle w:val="Barcode"/>
          <w:rFonts w:ascii="Times New Roman" w:hAnsi="Times New Roman"/>
        </w:rPr>
      </w:pPr>
      <w:r w:rsidRPr="008B43FF">
        <w:rPr>
          <w:rStyle w:val="Barcode"/>
          <w:rFonts w:ascii="Times New Roman" w:hAnsi="Times New Roman"/>
        </w:rPr>
        <w:t>Заказчик</w:t>
      </w:r>
      <w:r w:rsidR="00722C55" w:rsidRPr="008B43FF">
        <w:rPr>
          <w:rStyle w:val="Barcode"/>
          <w:rFonts w:ascii="Times New Roman" w:hAnsi="Times New Roman"/>
        </w:rPr>
        <w:t xml:space="preserve"> вправе в одностороннем порядке отказаться от исполнения договора в </w:t>
      </w:r>
    </w:p>
    <w:p w:rsidR="00722C55" w:rsidRPr="008B43FF" w:rsidRDefault="00722C55" w:rsidP="007844BA">
      <w:pPr>
        <w:pStyle w:val="af"/>
        <w:spacing w:after="0" w:line="240" w:lineRule="auto"/>
        <w:ind w:left="0" w:right="424"/>
        <w:jc w:val="both"/>
        <w:rPr>
          <w:rStyle w:val="Barcode"/>
          <w:rFonts w:ascii="Times New Roman" w:hAnsi="Times New Roman"/>
        </w:rPr>
      </w:pPr>
      <w:r w:rsidRPr="008B43FF">
        <w:rPr>
          <w:rStyle w:val="Barcode"/>
          <w:rFonts w:ascii="Times New Roman" w:hAnsi="Times New Roman"/>
        </w:rPr>
        <w:t>случае</w:t>
      </w:r>
      <w:r w:rsidR="00FF7827" w:rsidRPr="008B43FF">
        <w:rPr>
          <w:rStyle w:val="Barcode"/>
          <w:rFonts w:ascii="Times New Roman" w:hAnsi="Times New Roman"/>
        </w:rPr>
        <w:t xml:space="preserve"> </w:t>
      </w:r>
      <w:r w:rsidRPr="008B43FF">
        <w:rPr>
          <w:rStyle w:val="Barcode"/>
          <w:rFonts w:ascii="Times New Roman" w:hAnsi="Times New Roman"/>
        </w:rPr>
        <w:t xml:space="preserve">неисполнения </w:t>
      </w:r>
      <w:r w:rsidR="00C93BD1" w:rsidRPr="008B43FF">
        <w:rPr>
          <w:rStyle w:val="Barcode"/>
          <w:rFonts w:ascii="Times New Roman" w:hAnsi="Times New Roman"/>
        </w:rPr>
        <w:t xml:space="preserve">Исполнителем </w:t>
      </w:r>
      <w:r w:rsidRPr="008B43FF">
        <w:rPr>
          <w:rStyle w:val="Barcode"/>
          <w:rFonts w:ascii="Times New Roman" w:hAnsi="Times New Roman"/>
        </w:rPr>
        <w:t xml:space="preserve">обязанности, предусмотренной данным пунктом настоящего договора. В этом случае настоящий договор считается расторгнутым с даты получения </w:t>
      </w:r>
      <w:r w:rsidR="008B43FF" w:rsidRPr="008B43FF">
        <w:rPr>
          <w:rStyle w:val="Barcode"/>
          <w:rFonts w:ascii="Times New Roman" w:hAnsi="Times New Roman"/>
        </w:rPr>
        <w:t xml:space="preserve">исполнителем </w:t>
      </w:r>
      <w:r w:rsidRPr="008B43FF">
        <w:rPr>
          <w:rStyle w:val="Barcode"/>
          <w:rFonts w:ascii="Times New Roman" w:hAnsi="Times New Roman"/>
        </w:rPr>
        <w:t xml:space="preserve">письменного уведомления </w:t>
      </w:r>
      <w:r w:rsidR="008B43FF" w:rsidRPr="008B43FF">
        <w:rPr>
          <w:rStyle w:val="Barcode"/>
          <w:rFonts w:ascii="Times New Roman" w:hAnsi="Times New Roman"/>
        </w:rPr>
        <w:t>Заказчика</w:t>
      </w:r>
      <w:r w:rsidRPr="008B43FF">
        <w:rPr>
          <w:rStyle w:val="Barcode"/>
          <w:rFonts w:ascii="Times New Roman" w:hAnsi="Times New Roman"/>
        </w:rPr>
        <w:t xml:space="preserve"> об отказе от исполнения договора или с иной даты, указанной в таком уведомлении.</w:t>
      </w:r>
    </w:p>
    <w:p w:rsidR="009726E8" w:rsidRPr="008B43FF" w:rsidRDefault="009726E8" w:rsidP="007844BA">
      <w:pPr>
        <w:pStyle w:val="ad"/>
        <w:numPr>
          <w:ilvl w:val="0"/>
          <w:numId w:val="0"/>
        </w:numPr>
        <w:spacing w:line="240" w:lineRule="auto"/>
        <w:ind w:right="424" w:firstLine="708"/>
        <w:rPr>
          <w:sz w:val="22"/>
          <w:szCs w:val="22"/>
        </w:rPr>
      </w:pPr>
      <w:r w:rsidRPr="008B43FF">
        <w:rPr>
          <w:sz w:val="22"/>
          <w:szCs w:val="22"/>
        </w:rPr>
        <w:t>9.</w:t>
      </w:r>
      <w:r w:rsidR="00722C55" w:rsidRPr="008B43FF">
        <w:rPr>
          <w:sz w:val="22"/>
          <w:szCs w:val="22"/>
        </w:rPr>
        <w:t>8</w:t>
      </w:r>
      <w:r w:rsidRPr="008B43FF">
        <w:rPr>
          <w:sz w:val="22"/>
          <w:szCs w:val="22"/>
        </w:rPr>
        <w:t>. После подписания  настоящего Договора, все предыдущие письменные и устные соглашения, переговоры и переписка между сторонами теряют силу.</w:t>
      </w:r>
    </w:p>
    <w:p w:rsidR="00A20270" w:rsidRPr="008B43FF" w:rsidRDefault="009726E8" w:rsidP="007844BA">
      <w:pPr>
        <w:pStyle w:val="ad"/>
        <w:numPr>
          <w:ilvl w:val="0"/>
          <w:numId w:val="0"/>
        </w:numPr>
        <w:spacing w:line="240" w:lineRule="auto"/>
        <w:ind w:right="424" w:firstLine="708"/>
        <w:rPr>
          <w:sz w:val="22"/>
          <w:szCs w:val="22"/>
        </w:rPr>
      </w:pPr>
      <w:r w:rsidRPr="008B43FF">
        <w:rPr>
          <w:sz w:val="22"/>
          <w:szCs w:val="22"/>
        </w:rPr>
        <w:t>9.</w:t>
      </w:r>
      <w:r w:rsidR="00722C55" w:rsidRPr="008B43FF">
        <w:rPr>
          <w:sz w:val="22"/>
          <w:szCs w:val="22"/>
        </w:rPr>
        <w:t>9</w:t>
      </w:r>
      <w:r w:rsidR="00A20270" w:rsidRPr="008B43FF">
        <w:rPr>
          <w:sz w:val="22"/>
          <w:szCs w:val="22"/>
        </w:rPr>
        <w:t>. Н</w:t>
      </w:r>
      <w:r w:rsidR="002259F8" w:rsidRPr="008B43FF">
        <w:rPr>
          <w:sz w:val="22"/>
          <w:szCs w:val="22"/>
        </w:rPr>
        <w:t>астоящий Договор составлен в 2</w:t>
      </w:r>
      <w:r w:rsidR="00A20270" w:rsidRPr="008B43FF">
        <w:rPr>
          <w:sz w:val="22"/>
          <w:szCs w:val="22"/>
        </w:rPr>
        <w:t xml:space="preserve"> (двух) экземплярах, имеющих одинаковую юридическую силу, по одному для каждой из Сторон.</w:t>
      </w:r>
    </w:p>
    <w:p w:rsidR="009726E8" w:rsidRPr="008B43FF" w:rsidRDefault="002259F8" w:rsidP="007844BA">
      <w:pPr>
        <w:pStyle w:val="ad"/>
        <w:numPr>
          <w:ilvl w:val="0"/>
          <w:numId w:val="0"/>
        </w:numPr>
        <w:spacing w:line="240" w:lineRule="auto"/>
        <w:ind w:right="424" w:firstLine="708"/>
        <w:rPr>
          <w:sz w:val="22"/>
          <w:szCs w:val="22"/>
        </w:rPr>
      </w:pPr>
      <w:r w:rsidRPr="008B43FF">
        <w:rPr>
          <w:sz w:val="22"/>
          <w:szCs w:val="22"/>
        </w:rPr>
        <w:lastRenderedPageBreak/>
        <w:t>9.</w:t>
      </w:r>
      <w:r w:rsidR="00722C55" w:rsidRPr="008B43FF">
        <w:rPr>
          <w:sz w:val="22"/>
          <w:szCs w:val="22"/>
        </w:rPr>
        <w:t>10</w:t>
      </w:r>
      <w:r w:rsidRPr="008B43FF">
        <w:rPr>
          <w:sz w:val="22"/>
          <w:szCs w:val="22"/>
        </w:rPr>
        <w:t>.</w:t>
      </w:r>
      <w:r w:rsidR="009726E8" w:rsidRPr="008B43FF">
        <w:rPr>
          <w:sz w:val="22"/>
          <w:szCs w:val="22"/>
        </w:rPr>
        <w:t xml:space="preserve">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учредительных документов Исполнителя, необходимые для заключения настоящего договора. Исполнитель также подтверждает, что настоящий договор заключается на основании решения (в случае если такое решение требуется согласно настоящему законодательства и учредительных документов </w:t>
      </w:r>
      <w:r w:rsidR="00756D98" w:rsidRPr="008B43FF">
        <w:rPr>
          <w:sz w:val="22"/>
          <w:szCs w:val="22"/>
        </w:rPr>
        <w:t>Исполнителя</w:t>
      </w:r>
      <w:r w:rsidR="009726E8" w:rsidRPr="008B43FF">
        <w:rPr>
          <w:sz w:val="22"/>
          <w:szCs w:val="22"/>
        </w:rPr>
        <w:t xml:space="preserve">) компетентного органа </w:t>
      </w:r>
      <w:r w:rsidR="00756D98" w:rsidRPr="008B43FF">
        <w:rPr>
          <w:sz w:val="22"/>
          <w:szCs w:val="22"/>
        </w:rPr>
        <w:t>Исполнителя</w:t>
      </w:r>
      <w:r w:rsidR="009726E8" w:rsidRPr="008B43FF">
        <w:rPr>
          <w:sz w:val="22"/>
          <w:szCs w:val="22"/>
        </w:rPr>
        <w:t xml:space="preserve">, принятого в установленном законом и учредительными документами </w:t>
      </w:r>
      <w:r w:rsidR="00756D98" w:rsidRPr="008B43FF">
        <w:rPr>
          <w:sz w:val="22"/>
          <w:szCs w:val="22"/>
        </w:rPr>
        <w:t xml:space="preserve">Исполнителя </w:t>
      </w:r>
      <w:r w:rsidR="009726E8" w:rsidRPr="008B43FF">
        <w:rPr>
          <w:sz w:val="22"/>
          <w:szCs w:val="22"/>
        </w:rPr>
        <w:t>порядке.</w:t>
      </w:r>
    </w:p>
    <w:p w:rsidR="00756D98" w:rsidRPr="008B43FF" w:rsidRDefault="009726E8" w:rsidP="007844BA">
      <w:pPr>
        <w:pStyle w:val="ad"/>
        <w:numPr>
          <w:ilvl w:val="0"/>
          <w:numId w:val="0"/>
        </w:numPr>
        <w:spacing w:line="240" w:lineRule="auto"/>
        <w:ind w:right="424" w:firstLine="708"/>
        <w:rPr>
          <w:sz w:val="22"/>
          <w:szCs w:val="22"/>
        </w:rPr>
      </w:pPr>
      <w:r w:rsidRPr="008B43FF">
        <w:rPr>
          <w:sz w:val="22"/>
          <w:szCs w:val="22"/>
        </w:rPr>
        <w:t>9.1</w:t>
      </w:r>
      <w:r w:rsidR="00722C55" w:rsidRPr="008B43FF">
        <w:rPr>
          <w:sz w:val="22"/>
          <w:szCs w:val="22"/>
        </w:rPr>
        <w:t>1</w:t>
      </w:r>
      <w:r w:rsidRPr="008B43FF">
        <w:rPr>
          <w:sz w:val="22"/>
          <w:szCs w:val="22"/>
        </w:rPr>
        <w:t>.</w:t>
      </w:r>
      <w:r w:rsidR="002259F8" w:rsidRPr="008B43FF">
        <w:rPr>
          <w:sz w:val="22"/>
          <w:szCs w:val="22"/>
        </w:rPr>
        <w:t xml:space="preserve"> </w:t>
      </w:r>
      <w:r w:rsidR="00756D98" w:rsidRPr="008B43FF">
        <w:rPr>
          <w:sz w:val="22"/>
          <w:szCs w:val="22"/>
        </w:rPr>
        <w:t xml:space="preserve">Стороны вправе уступать права </w:t>
      </w:r>
      <w:r w:rsidR="00466D77" w:rsidRPr="008B43FF">
        <w:rPr>
          <w:sz w:val="22"/>
          <w:szCs w:val="22"/>
        </w:rPr>
        <w:t>(</w:t>
      </w:r>
      <w:r w:rsidR="00756D98" w:rsidRPr="008B43FF">
        <w:rPr>
          <w:sz w:val="22"/>
          <w:szCs w:val="22"/>
        </w:rPr>
        <w:t>требования</w:t>
      </w:r>
      <w:r w:rsidR="00466D77" w:rsidRPr="008B43FF">
        <w:rPr>
          <w:sz w:val="22"/>
          <w:szCs w:val="22"/>
        </w:rPr>
        <w:t>) и переводить обязанности (долг)</w:t>
      </w:r>
    </w:p>
    <w:p w:rsidR="00756D98" w:rsidRPr="008B43FF" w:rsidRDefault="00756D98" w:rsidP="007844BA">
      <w:pPr>
        <w:autoSpaceDE w:val="0"/>
        <w:autoSpaceDN w:val="0"/>
        <w:adjustRightInd w:val="0"/>
        <w:ind w:right="424"/>
        <w:jc w:val="both"/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t xml:space="preserve">по договору </w:t>
      </w:r>
      <w:r w:rsidR="00466D77" w:rsidRPr="008B43FF">
        <w:rPr>
          <w:color w:val="auto"/>
          <w:sz w:val="22"/>
          <w:szCs w:val="22"/>
        </w:rPr>
        <w:t xml:space="preserve">третьим лицам </w:t>
      </w:r>
      <w:r w:rsidRPr="008B43FF">
        <w:rPr>
          <w:color w:val="auto"/>
          <w:sz w:val="22"/>
          <w:szCs w:val="22"/>
        </w:rPr>
        <w:t>только с</w:t>
      </w:r>
      <w:r w:rsidR="00F5707D" w:rsidRPr="008B43FF">
        <w:rPr>
          <w:color w:val="auto"/>
          <w:sz w:val="22"/>
          <w:szCs w:val="22"/>
        </w:rPr>
        <w:t xml:space="preserve"> письменного </w:t>
      </w:r>
      <w:r w:rsidRPr="008B43FF">
        <w:rPr>
          <w:color w:val="auto"/>
          <w:sz w:val="22"/>
          <w:szCs w:val="22"/>
        </w:rPr>
        <w:t xml:space="preserve">согласия </w:t>
      </w:r>
      <w:r w:rsidR="00466D77" w:rsidRPr="008B43FF">
        <w:rPr>
          <w:color w:val="auto"/>
          <w:sz w:val="22"/>
          <w:szCs w:val="22"/>
        </w:rPr>
        <w:t>другой стороны.</w:t>
      </w:r>
    </w:p>
    <w:p w:rsidR="002259F8" w:rsidRPr="008B43FF" w:rsidRDefault="00756D98" w:rsidP="007844BA">
      <w:pPr>
        <w:pStyle w:val="ad"/>
        <w:numPr>
          <w:ilvl w:val="0"/>
          <w:numId w:val="0"/>
        </w:numPr>
        <w:spacing w:line="240" w:lineRule="auto"/>
        <w:ind w:right="424" w:firstLine="708"/>
        <w:rPr>
          <w:sz w:val="22"/>
          <w:szCs w:val="22"/>
        </w:rPr>
      </w:pPr>
      <w:r w:rsidRPr="008B43FF">
        <w:rPr>
          <w:sz w:val="22"/>
          <w:szCs w:val="22"/>
        </w:rPr>
        <w:t>9.1</w:t>
      </w:r>
      <w:r w:rsidR="00722C55" w:rsidRPr="008B43FF">
        <w:rPr>
          <w:sz w:val="22"/>
          <w:szCs w:val="22"/>
        </w:rPr>
        <w:t>2</w:t>
      </w:r>
      <w:r w:rsidRPr="008B43FF">
        <w:rPr>
          <w:sz w:val="22"/>
          <w:szCs w:val="22"/>
        </w:rPr>
        <w:t xml:space="preserve">. </w:t>
      </w:r>
      <w:r w:rsidR="002259F8" w:rsidRPr="008B43FF">
        <w:rPr>
          <w:sz w:val="22"/>
          <w:szCs w:val="22"/>
        </w:rPr>
        <w:t>Следующие приложения являются неотъемлемой частью настоящего Договора:</w:t>
      </w:r>
    </w:p>
    <w:p w:rsidR="002259F8" w:rsidRPr="008B43FF" w:rsidRDefault="002259F8" w:rsidP="007844BA">
      <w:pPr>
        <w:pStyle w:val="ad"/>
        <w:numPr>
          <w:ilvl w:val="0"/>
          <w:numId w:val="0"/>
        </w:numPr>
        <w:spacing w:line="240" w:lineRule="auto"/>
        <w:ind w:right="424" w:firstLine="708"/>
        <w:rPr>
          <w:sz w:val="22"/>
          <w:szCs w:val="22"/>
        </w:rPr>
      </w:pPr>
      <w:r w:rsidRPr="008B43FF">
        <w:rPr>
          <w:sz w:val="22"/>
          <w:szCs w:val="22"/>
        </w:rPr>
        <w:t>Приложение №</w:t>
      </w:r>
      <w:r w:rsidR="002C6F24" w:rsidRPr="008B43FF">
        <w:rPr>
          <w:sz w:val="22"/>
          <w:szCs w:val="22"/>
        </w:rPr>
        <w:t xml:space="preserve"> </w:t>
      </w:r>
      <w:r w:rsidRPr="008B43FF">
        <w:rPr>
          <w:sz w:val="22"/>
          <w:szCs w:val="22"/>
        </w:rPr>
        <w:t>1</w:t>
      </w:r>
      <w:r w:rsidR="00CB724C" w:rsidRPr="008B43FF">
        <w:rPr>
          <w:sz w:val="22"/>
          <w:szCs w:val="22"/>
        </w:rPr>
        <w:t xml:space="preserve"> –</w:t>
      </w:r>
      <w:r w:rsidR="00946EE1" w:rsidRPr="008B43FF">
        <w:rPr>
          <w:sz w:val="22"/>
          <w:szCs w:val="22"/>
        </w:rPr>
        <w:t xml:space="preserve"> </w:t>
      </w:r>
      <w:r w:rsidR="00445BAE" w:rsidRPr="008B43FF">
        <w:rPr>
          <w:sz w:val="22"/>
          <w:szCs w:val="22"/>
        </w:rPr>
        <w:t>«З</w:t>
      </w:r>
      <w:r w:rsidRPr="008B43FF">
        <w:rPr>
          <w:sz w:val="22"/>
          <w:szCs w:val="22"/>
        </w:rPr>
        <w:t>адание</w:t>
      </w:r>
      <w:r w:rsidR="00445BAE" w:rsidRPr="008B43FF">
        <w:rPr>
          <w:sz w:val="22"/>
          <w:szCs w:val="22"/>
        </w:rPr>
        <w:t>»</w:t>
      </w:r>
      <w:r w:rsidRPr="008B43FF">
        <w:rPr>
          <w:sz w:val="22"/>
          <w:szCs w:val="22"/>
        </w:rPr>
        <w:t>;</w:t>
      </w:r>
    </w:p>
    <w:p w:rsidR="001F2391" w:rsidRPr="008B43FF" w:rsidRDefault="001F2391" w:rsidP="007844BA">
      <w:pPr>
        <w:pStyle w:val="ad"/>
        <w:numPr>
          <w:ilvl w:val="0"/>
          <w:numId w:val="0"/>
        </w:numPr>
        <w:spacing w:line="240" w:lineRule="auto"/>
        <w:ind w:right="424" w:firstLine="708"/>
        <w:rPr>
          <w:sz w:val="22"/>
          <w:szCs w:val="22"/>
        </w:rPr>
      </w:pPr>
      <w:r w:rsidRPr="008B43FF">
        <w:rPr>
          <w:sz w:val="22"/>
          <w:szCs w:val="22"/>
        </w:rPr>
        <w:t>Приложение № 2 – «График оказания услуг»;</w:t>
      </w:r>
    </w:p>
    <w:p w:rsidR="001F2391" w:rsidRPr="008B43FF" w:rsidRDefault="002259F8" w:rsidP="007844BA">
      <w:pPr>
        <w:pStyle w:val="ad"/>
        <w:numPr>
          <w:ilvl w:val="0"/>
          <w:numId w:val="0"/>
        </w:numPr>
        <w:spacing w:line="240" w:lineRule="auto"/>
        <w:ind w:right="424" w:firstLine="708"/>
        <w:rPr>
          <w:sz w:val="22"/>
          <w:szCs w:val="22"/>
        </w:rPr>
      </w:pPr>
      <w:r w:rsidRPr="008B43FF">
        <w:rPr>
          <w:sz w:val="22"/>
          <w:szCs w:val="22"/>
        </w:rPr>
        <w:t>Приложение №</w:t>
      </w:r>
      <w:r w:rsidR="002C6F24" w:rsidRPr="008B43FF">
        <w:rPr>
          <w:sz w:val="22"/>
          <w:szCs w:val="22"/>
        </w:rPr>
        <w:t xml:space="preserve"> </w:t>
      </w:r>
      <w:r w:rsidR="001F2391" w:rsidRPr="008B43FF">
        <w:rPr>
          <w:sz w:val="22"/>
          <w:szCs w:val="22"/>
        </w:rPr>
        <w:t>3</w:t>
      </w:r>
      <w:r w:rsidRPr="008B43FF">
        <w:rPr>
          <w:sz w:val="22"/>
          <w:szCs w:val="22"/>
        </w:rPr>
        <w:t xml:space="preserve"> – </w:t>
      </w:r>
      <w:r w:rsidR="00445BAE" w:rsidRPr="008B43FF">
        <w:rPr>
          <w:sz w:val="22"/>
          <w:szCs w:val="22"/>
        </w:rPr>
        <w:t>«</w:t>
      </w:r>
      <w:r w:rsidR="00EC1BA5" w:rsidRPr="008B43FF">
        <w:rPr>
          <w:sz w:val="22"/>
          <w:szCs w:val="22"/>
        </w:rPr>
        <w:t>Соглашение об уровне сервиса (SLA)</w:t>
      </w:r>
      <w:r w:rsidR="00445BAE" w:rsidRPr="008B43FF">
        <w:rPr>
          <w:sz w:val="22"/>
          <w:szCs w:val="22"/>
        </w:rPr>
        <w:t>»</w:t>
      </w:r>
      <w:r w:rsidR="001F2391" w:rsidRPr="008B43FF">
        <w:rPr>
          <w:sz w:val="22"/>
          <w:szCs w:val="22"/>
        </w:rPr>
        <w:t>;</w:t>
      </w:r>
    </w:p>
    <w:p w:rsidR="002259F8" w:rsidRPr="008B43FF" w:rsidRDefault="001F2391" w:rsidP="007844BA">
      <w:pPr>
        <w:pStyle w:val="ad"/>
        <w:numPr>
          <w:ilvl w:val="0"/>
          <w:numId w:val="0"/>
        </w:numPr>
        <w:spacing w:line="240" w:lineRule="auto"/>
        <w:ind w:right="424" w:firstLine="708"/>
        <w:rPr>
          <w:sz w:val="22"/>
          <w:szCs w:val="22"/>
        </w:rPr>
      </w:pPr>
      <w:r w:rsidRPr="008B43FF">
        <w:rPr>
          <w:sz w:val="22"/>
          <w:szCs w:val="22"/>
        </w:rPr>
        <w:t>Приложение № 4 – «Организационно-технические меры защиты информации».</w:t>
      </w:r>
    </w:p>
    <w:p w:rsidR="00E53837" w:rsidRPr="008B43FF" w:rsidRDefault="00E53837" w:rsidP="007844BA">
      <w:pPr>
        <w:pStyle w:val="ad"/>
        <w:numPr>
          <w:ilvl w:val="0"/>
          <w:numId w:val="0"/>
        </w:numPr>
        <w:spacing w:line="240" w:lineRule="auto"/>
        <w:ind w:right="424" w:firstLine="708"/>
        <w:rPr>
          <w:sz w:val="22"/>
          <w:szCs w:val="22"/>
        </w:rPr>
      </w:pPr>
    </w:p>
    <w:p w:rsidR="00FF7827" w:rsidRPr="008B43FF" w:rsidRDefault="002259F8" w:rsidP="007844BA">
      <w:pPr>
        <w:ind w:right="424"/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t>ЮРИДИЧЕСКИЕ</w:t>
      </w:r>
      <w:r w:rsidR="00FC600C" w:rsidRPr="008B43FF">
        <w:rPr>
          <w:color w:val="auto"/>
          <w:sz w:val="22"/>
          <w:szCs w:val="22"/>
        </w:rPr>
        <w:t xml:space="preserve"> </w:t>
      </w:r>
      <w:r w:rsidRPr="008B43FF">
        <w:rPr>
          <w:color w:val="auto"/>
          <w:sz w:val="22"/>
          <w:szCs w:val="22"/>
        </w:rPr>
        <w:t xml:space="preserve"> АДРЕСА </w:t>
      </w:r>
      <w:r w:rsidR="00FC600C" w:rsidRPr="008B43FF">
        <w:rPr>
          <w:color w:val="auto"/>
          <w:sz w:val="22"/>
          <w:szCs w:val="22"/>
        </w:rPr>
        <w:t xml:space="preserve"> </w:t>
      </w:r>
      <w:r w:rsidR="00FF7827" w:rsidRPr="008B43FF">
        <w:rPr>
          <w:color w:val="auto"/>
          <w:sz w:val="22"/>
          <w:szCs w:val="22"/>
        </w:rPr>
        <w:t xml:space="preserve">И </w:t>
      </w:r>
      <w:r w:rsidR="00FC600C" w:rsidRPr="008B43FF">
        <w:rPr>
          <w:color w:val="auto"/>
          <w:sz w:val="22"/>
          <w:szCs w:val="22"/>
        </w:rPr>
        <w:t xml:space="preserve"> </w:t>
      </w:r>
      <w:r w:rsidR="00FF7827" w:rsidRPr="008B43FF">
        <w:rPr>
          <w:color w:val="auto"/>
          <w:sz w:val="22"/>
          <w:szCs w:val="22"/>
        </w:rPr>
        <w:t>ПОДПИСИ</w:t>
      </w:r>
      <w:r w:rsidR="00FC600C" w:rsidRPr="008B43FF">
        <w:rPr>
          <w:color w:val="auto"/>
          <w:sz w:val="22"/>
          <w:szCs w:val="22"/>
        </w:rPr>
        <w:t xml:space="preserve"> </w:t>
      </w:r>
      <w:r w:rsidR="00FF7827" w:rsidRPr="008B43FF">
        <w:rPr>
          <w:color w:val="auto"/>
          <w:sz w:val="22"/>
          <w:szCs w:val="22"/>
        </w:rPr>
        <w:t xml:space="preserve"> СТОРОН.</w:t>
      </w:r>
    </w:p>
    <w:p w:rsidR="002259F8" w:rsidRPr="008B43FF" w:rsidRDefault="002259F8" w:rsidP="007844BA">
      <w:pPr>
        <w:ind w:right="424" w:firstLine="708"/>
        <w:jc w:val="center"/>
        <w:rPr>
          <w:color w:val="auto"/>
          <w:sz w:val="22"/>
          <w:szCs w:val="22"/>
        </w:rPr>
      </w:pPr>
    </w:p>
    <w:p w:rsidR="00FF7827" w:rsidRPr="008B43FF" w:rsidRDefault="00FF7827" w:rsidP="007844BA">
      <w:pPr>
        <w:ind w:right="424"/>
        <w:jc w:val="both"/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t xml:space="preserve">Заказчик: </w:t>
      </w:r>
    </w:p>
    <w:p w:rsidR="00FF7827" w:rsidRPr="008B43FF" w:rsidRDefault="00311910" w:rsidP="007844BA">
      <w:pPr>
        <w:ind w:right="424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ОАО «ТГК-1»</w:t>
      </w:r>
      <w:r w:rsidR="00FF7827" w:rsidRPr="008B43FF">
        <w:rPr>
          <w:color w:val="auto"/>
          <w:sz w:val="22"/>
          <w:szCs w:val="22"/>
        </w:rPr>
        <w:t>, ИНН</w:t>
      </w:r>
      <w:r>
        <w:rPr>
          <w:color w:val="auto"/>
          <w:sz w:val="22"/>
          <w:szCs w:val="22"/>
        </w:rPr>
        <w:t xml:space="preserve"> 7841312071 </w:t>
      </w:r>
      <w:r w:rsidR="00FF7827" w:rsidRPr="008B43FF">
        <w:rPr>
          <w:color w:val="auto"/>
          <w:sz w:val="22"/>
          <w:szCs w:val="22"/>
        </w:rPr>
        <w:t>КПП</w:t>
      </w:r>
      <w:r>
        <w:rPr>
          <w:color w:val="auto"/>
          <w:sz w:val="22"/>
          <w:szCs w:val="22"/>
        </w:rPr>
        <w:t xml:space="preserve"> 781345001</w:t>
      </w:r>
    </w:p>
    <w:p w:rsidR="00FF7827" w:rsidRPr="008B43FF" w:rsidRDefault="00FF7827" w:rsidP="007844BA">
      <w:pPr>
        <w:ind w:right="424"/>
        <w:jc w:val="both"/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t>Юр.</w:t>
      </w:r>
      <w:r w:rsidR="00FC600C" w:rsidRPr="008B43FF">
        <w:rPr>
          <w:color w:val="auto"/>
          <w:sz w:val="22"/>
          <w:szCs w:val="22"/>
        </w:rPr>
        <w:t xml:space="preserve"> </w:t>
      </w:r>
      <w:r w:rsidRPr="008B43FF">
        <w:rPr>
          <w:color w:val="auto"/>
          <w:sz w:val="22"/>
          <w:szCs w:val="22"/>
        </w:rPr>
        <w:t xml:space="preserve">адрес: </w:t>
      </w:r>
      <w:r w:rsidR="00311910">
        <w:rPr>
          <w:color w:val="auto"/>
          <w:sz w:val="22"/>
          <w:szCs w:val="22"/>
        </w:rPr>
        <w:t>198188, г. Санкт-Петербург, ул. Броневая, д. 6, литера Б.</w:t>
      </w:r>
    </w:p>
    <w:p w:rsidR="00FF7827" w:rsidRPr="008B43FF" w:rsidRDefault="00FF7827" w:rsidP="007844BA">
      <w:pPr>
        <w:ind w:right="424"/>
        <w:jc w:val="both"/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t xml:space="preserve">Почтовый адрес: </w:t>
      </w:r>
      <w:r w:rsidR="00311910">
        <w:rPr>
          <w:color w:val="auto"/>
          <w:sz w:val="22"/>
          <w:szCs w:val="22"/>
        </w:rPr>
        <w:t>197198, г. Санкт-Петербург, пр. Добролюбова, д. 16, корп. 2, лит. А, бизнес-центр «Арена-Холл»</w:t>
      </w:r>
    </w:p>
    <w:p w:rsidR="00FF7827" w:rsidRPr="008B43FF" w:rsidRDefault="00FF7827" w:rsidP="007844BA">
      <w:pPr>
        <w:ind w:right="424"/>
        <w:jc w:val="both"/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t xml:space="preserve">р/с </w:t>
      </w:r>
      <w:r w:rsidR="00311910">
        <w:rPr>
          <w:color w:val="auto"/>
          <w:sz w:val="22"/>
          <w:szCs w:val="22"/>
        </w:rPr>
        <w:t xml:space="preserve">40702810309000000005 </w:t>
      </w:r>
      <w:r w:rsidRPr="008B43FF">
        <w:rPr>
          <w:color w:val="auto"/>
          <w:sz w:val="22"/>
          <w:szCs w:val="22"/>
        </w:rPr>
        <w:t xml:space="preserve">в </w:t>
      </w:r>
      <w:r w:rsidR="00311910">
        <w:rPr>
          <w:color w:val="auto"/>
          <w:sz w:val="22"/>
          <w:szCs w:val="22"/>
        </w:rPr>
        <w:t>ОАО «АБ «РОССИЯ» г. Санкт-Петербург</w:t>
      </w:r>
    </w:p>
    <w:p w:rsidR="00FF7827" w:rsidRPr="008B43FF" w:rsidRDefault="00FF7827" w:rsidP="007844BA">
      <w:pPr>
        <w:ind w:right="424"/>
        <w:jc w:val="both"/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t xml:space="preserve">к/с </w:t>
      </w:r>
      <w:r w:rsidR="00311910">
        <w:rPr>
          <w:color w:val="auto"/>
          <w:sz w:val="22"/>
          <w:szCs w:val="22"/>
        </w:rPr>
        <w:t>30101810800000000861</w:t>
      </w:r>
      <w:r w:rsidR="00311910" w:rsidRPr="008B43FF">
        <w:rPr>
          <w:color w:val="auto"/>
          <w:sz w:val="22"/>
          <w:szCs w:val="22"/>
        </w:rPr>
        <w:t xml:space="preserve">, </w:t>
      </w:r>
      <w:r w:rsidRPr="008B43FF">
        <w:rPr>
          <w:color w:val="auto"/>
          <w:sz w:val="22"/>
          <w:szCs w:val="22"/>
        </w:rPr>
        <w:t xml:space="preserve">БИК </w:t>
      </w:r>
      <w:r w:rsidR="00311910">
        <w:rPr>
          <w:color w:val="auto"/>
          <w:sz w:val="22"/>
          <w:szCs w:val="22"/>
        </w:rPr>
        <w:t>044030861</w:t>
      </w:r>
      <w:r w:rsidR="00311910" w:rsidRPr="008B43FF">
        <w:rPr>
          <w:color w:val="auto"/>
          <w:sz w:val="22"/>
          <w:szCs w:val="22"/>
        </w:rPr>
        <w:t xml:space="preserve"> </w:t>
      </w:r>
    </w:p>
    <w:p w:rsidR="00FF7827" w:rsidRPr="008B43FF" w:rsidRDefault="00FF7827" w:rsidP="007844BA">
      <w:pPr>
        <w:ind w:right="424"/>
        <w:jc w:val="both"/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t xml:space="preserve">ОКПО </w:t>
      </w:r>
      <w:r w:rsidR="00311910">
        <w:rPr>
          <w:color w:val="auto"/>
          <w:sz w:val="22"/>
          <w:szCs w:val="22"/>
        </w:rPr>
        <w:t>76201586</w:t>
      </w:r>
    </w:p>
    <w:p w:rsidR="00FF7827" w:rsidRPr="008B43FF" w:rsidRDefault="00FF7827" w:rsidP="007844BA">
      <w:pPr>
        <w:ind w:right="424"/>
        <w:rPr>
          <w:noProof/>
          <w:color w:val="auto"/>
          <w:sz w:val="22"/>
          <w:szCs w:val="22"/>
        </w:rPr>
      </w:pPr>
    </w:p>
    <w:p w:rsidR="00FF7827" w:rsidRPr="008B43FF" w:rsidRDefault="00FF7827" w:rsidP="007844BA">
      <w:pPr>
        <w:ind w:right="424"/>
        <w:rPr>
          <w:noProof/>
          <w:color w:val="auto"/>
          <w:sz w:val="22"/>
          <w:szCs w:val="22"/>
        </w:rPr>
      </w:pPr>
      <w:r w:rsidRPr="008B43FF">
        <w:rPr>
          <w:noProof/>
          <w:color w:val="auto"/>
          <w:sz w:val="22"/>
          <w:szCs w:val="22"/>
        </w:rPr>
        <w:t>Исполнитель:</w:t>
      </w:r>
    </w:p>
    <w:p w:rsidR="00FF7827" w:rsidRPr="008B43FF" w:rsidRDefault="00FF7827" w:rsidP="007844BA">
      <w:pPr>
        <w:ind w:right="424"/>
        <w:jc w:val="both"/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t>_________________________________, ИНН________________КПП_____________________</w:t>
      </w:r>
    </w:p>
    <w:p w:rsidR="009D15ED" w:rsidRPr="008B43FF" w:rsidRDefault="009D15ED" w:rsidP="007844BA">
      <w:pPr>
        <w:ind w:right="424"/>
        <w:jc w:val="both"/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t>ОГРН___________________</w:t>
      </w:r>
    </w:p>
    <w:p w:rsidR="00FF7827" w:rsidRPr="008B43FF" w:rsidRDefault="00FF7827" w:rsidP="007844BA">
      <w:pPr>
        <w:ind w:right="424"/>
        <w:jc w:val="both"/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t>Юр.</w:t>
      </w:r>
      <w:r w:rsidR="00FC600C" w:rsidRPr="008B43FF">
        <w:rPr>
          <w:color w:val="auto"/>
          <w:sz w:val="22"/>
          <w:szCs w:val="22"/>
        </w:rPr>
        <w:t xml:space="preserve"> </w:t>
      </w:r>
      <w:r w:rsidRPr="008B43FF">
        <w:rPr>
          <w:color w:val="auto"/>
          <w:sz w:val="22"/>
          <w:szCs w:val="22"/>
        </w:rPr>
        <w:t>адрес: ______________________________________________________________________</w:t>
      </w:r>
    </w:p>
    <w:p w:rsidR="00FF7827" w:rsidRPr="008B43FF" w:rsidRDefault="00FF7827" w:rsidP="007844BA">
      <w:pPr>
        <w:ind w:right="424"/>
        <w:jc w:val="both"/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t>р/с ____________________________________в _______________________________________</w:t>
      </w:r>
    </w:p>
    <w:p w:rsidR="00FF7827" w:rsidRPr="008B43FF" w:rsidRDefault="00FF7827" w:rsidP="007844BA">
      <w:pPr>
        <w:ind w:right="424"/>
        <w:jc w:val="both"/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t xml:space="preserve">к/с ____________________________________, БИК ___________________________________ </w:t>
      </w:r>
    </w:p>
    <w:p w:rsidR="00E53837" w:rsidRPr="008B43FF" w:rsidRDefault="00FF7827" w:rsidP="007844BA">
      <w:pPr>
        <w:ind w:right="424"/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t xml:space="preserve">ОКПО ________________________________, </w:t>
      </w:r>
      <w:r w:rsidR="00EA3270" w:rsidRPr="008B43FF">
        <w:rPr>
          <w:color w:val="auto"/>
          <w:sz w:val="22"/>
          <w:szCs w:val="22"/>
        </w:rPr>
        <w:t>ОКВЭД</w:t>
      </w:r>
      <w:r w:rsidRPr="008B43FF">
        <w:rPr>
          <w:color w:val="auto"/>
          <w:sz w:val="22"/>
          <w:szCs w:val="22"/>
        </w:rPr>
        <w:t xml:space="preserve"> ________________________________</w:t>
      </w:r>
    </w:p>
    <w:p w:rsidR="00E53837" w:rsidRPr="008B43FF" w:rsidRDefault="00E53837" w:rsidP="007844BA">
      <w:pPr>
        <w:ind w:right="424"/>
        <w:rPr>
          <w:color w:val="auto"/>
          <w:sz w:val="22"/>
          <w:szCs w:val="22"/>
        </w:rPr>
      </w:pPr>
    </w:p>
    <w:p w:rsidR="00445BAE" w:rsidRPr="008B43FF" w:rsidRDefault="00445BAE" w:rsidP="007844BA">
      <w:pPr>
        <w:ind w:right="424" w:firstLine="708"/>
        <w:jc w:val="center"/>
        <w:rPr>
          <w:color w:val="auto"/>
          <w:spacing w:val="0"/>
          <w:sz w:val="22"/>
          <w:szCs w:val="22"/>
        </w:rPr>
      </w:pPr>
    </w:p>
    <w:tbl>
      <w:tblPr>
        <w:tblpPr w:leftFromText="180" w:rightFromText="180" w:vertAnchor="text" w:horzAnchor="margin" w:tblpXSpec="center" w:tblpY="50"/>
        <w:tblW w:w="0" w:type="auto"/>
        <w:tblLook w:val="0000" w:firstRow="0" w:lastRow="0" w:firstColumn="0" w:lastColumn="0" w:noHBand="0" w:noVBand="0"/>
      </w:tblPr>
      <w:tblGrid>
        <w:gridCol w:w="4814"/>
        <w:gridCol w:w="4191"/>
      </w:tblGrid>
      <w:tr w:rsidR="00FF7827" w:rsidRPr="008B43FF" w:rsidTr="00760E2B">
        <w:trPr>
          <w:trHeight w:val="365"/>
        </w:trPr>
        <w:tc>
          <w:tcPr>
            <w:tcW w:w="5400" w:type="dxa"/>
          </w:tcPr>
          <w:p w:rsidR="002259F8" w:rsidRDefault="002259F8" w:rsidP="007844BA">
            <w:pPr>
              <w:ind w:right="424"/>
              <w:rPr>
                <w:color w:val="auto"/>
                <w:spacing w:val="0"/>
                <w:sz w:val="22"/>
                <w:szCs w:val="22"/>
              </w:rPr>
            </w:pPr>
            <w:r w:rsidRPr="008B43FF">
              <w:rPr>
                <w:color w:val="auto"/>
                <w:spacing w:val="0"/>
                <w:sz w:val="22"/>
                <w:szCs w:val="22"/>
              </w:rPr>
              <w:t>«Заказчик»</w:t>
            </w:r>
            <w:r w:rsidR="00FF7827" w:rsidRPr="008B43FF">
              <w:rPr>
                <w:color w:val="auto"/>
                <w:spacing w:val="0"/>
                <w:sz w:val="22"/>
                <w:szCs w:val="22"/>
              </w:rPr>
              <w:t xml:space="preserve"> </w:t>
            </w:r>
          </w:p>
          <w:p w:rsidR="00311910" w:rsidRPr="008B43FF" w:rsidRDefault="00311910" w:rsidP="007844BA">
            <w:pPr>
              <w:ind w:right="424"/>
              <w:rPr>
                <w:color w:val="auto"/>
                <w:spacing w:val="0"/>
                <w:sz w:val="22"/>
                <w:szCs w:val="22"/>
              </w:rPr>
            </w:pPr>
          </w:p>
        </w:tc>
        <w:tc>
          <w:tcPr>
            <w:tcW w:w="4608" w:type="dxa"/>
          </w:tcPr>
          <w:p w:rsidR="002259F8" w:rsidRPr="008B43FF" w:rsidRDefault="002259F8" w:rsidP="007844BA">
            <w:pPr>
              <w:ind w:right="424"/>
              <w:rPr>
                <w:color w:val="auto"/>
                <w:spacing w:val="0"/>
                <w:sz w:val="22"/>
                <w:szCs w:val="22"/>
              </w:rPr>
            </w:pPr>
            <w:r w:rsidRPr="008B43FF">
              <w:rPr>
                <w:color w:val="auto"/>
                <w:spacing w:val="0"/>
                <w:sz w:val="22"/>
                <w:szCs w:val="22"/>
              </w:rPr>
              <w:t>«Исполнитель»</w:t>
            </w:r>
          </w:p>
          <w:p w:rsidR="00FF7827" w:rsidRPr="008B43FF" w:rsidRDefault="00FF7827" w:rsidP="007844BA">
            <w:pPr>
              <w:ind w:right="424"/>
              <w:rPr>
                <w:color w:val="auto"/>
                <w:spacing w:val="0"/>
                <w:sz w:val="22"/>
                <w:szCs w:val="22"/>
              </w:rPr>
            </w:pPr>
          </w:p>
          <w:p w:rsidR="00FF7827" w:rsidRPr="008B43FF" w:rsidRDefault="00FF7827" w:rsidP="007844BA">
            <w:pPr>
              <w:ind w:right="424"/>
              <w:rPr>
                <w:color w:val="auto"/>
                <w:spacing w:val="0"/>
                <w:sz w:val="22"/>
                <w:szCs w:val="22"/>
              </w:rPr>
            </w:pPr>
          </w:p>
        </w:tc>
      </w:tr>
      <w:tr w:rsidR="00D9578A" w:rsidRPr="008B43FF" w:rsidTr="00760E2B">
        <w:trPr>
          <w:trHeight w:val="365"/>
        </w:trPr>
        <w:tc>
          <w:tcPr>
            <w:tcW w:w="5400" w:type="dxa"/>
          </w:tcPr>
          <w:p w:rsidR="00D9578A" w:rsidRDefault="00311910" w:rsidP="007844BA">
            <w:pPr>
              <w:ind w:right="424"/>
              <w:rPr>
                <w:color w:val="auto"/>
                <w:sz w:val="22"/>
                <w:szCs w:val="22"/>
              </w:rPr>
            </w:pPr>
            <w:r w:rsidRPr="00295F32">
              <w:rPr>
                <w:color w:val="auto"/>
                <w:sz w:val="22"/>
                <w:szCs w:val="22"/>
              </w:rPr>
              <w:t>Директор ПСДТУиИТ филиала «Невский» ОАО «ТГК-1»</w:t>
            </w:r>
          </w:p>
          <w:p w:rsidR="00311910" w:rsidRPr="008B43FF" w:rsidRDefault="00311910" w:rsidP="007844BA">
            <w:pPr>
              <w:ind w:right="424"/>
              <w:rPr>
                <w:color w:val="auto"/>
                <w:spacing w:val="0"/>
                <w:sz w:val="22"/>
                <w:szCs w:val="22"/>
              </w:rPr>
            </w:pPr>
          </w:p>
        </w:tc>
        <w:tc>
          <w:tcPr>
            <w:tcW w:w="4608" w:type="dxa"/>
          </w:tcPr>
          <w:p w:rsidR="00D9578A" w:rsidRPr="008B43FF" w:rsidRDefault="00D9578A" w:rsidP="007844BA">
            <w:pPr>
              <w:ind w:right="424"/>
              <w:rPr>
                <w:color w:val="auto"/>
                <w:spacing w:val="0"/>
                <w:sz w:val="22"/>
                <w:szCs w:val="22"/>
              </w:rPr>
            </w:pPr>
          </w:p>
        </w:tc>
      </w:tr>
      <w:tr w:rsidR="00311910" w:rsidRPr="008B43FF" w:rsidTr="00760E2B">
        <w:trPr>
          <w:trHeight w:val="365"/>
        </w:trPr>
        <w:tc>
          <w:tcPr>
            <w:tcW w:w="5400" w:type="dxa"/>
          </w:tcPr>
          <w:p w:rsidR="00311910" w:rsidRPr="00295F32" w:rsidRDefault="00311910" w:rsidP="00311910">
            <w:pPr>
              <w:ind w:right="566"/>
              <w:jc w:val="both"/>
              <w:rPr>
                <w:color w:val="auto"/>
                <w:sz w:val="22"/>
                <w:szCs w:val="22"/>
              </w:rPr>
            </w:pPr>
            <w:r w:rsidRPr="00295F32">
              <w:rPr>
                <w:color w:val="auto"/>
                <w:sz w:val="22"/>
                <w:szCs w:val="22"/>
              </w:rPr>
              <w:t>_______________________ /Диденко И.Ю/</w:t>
            </w:r>
          </w:p>
          <w:p w:rsidR="00311910" w:rsidRPr="00295F32" w:rsidRDefault="00311910" w:rsidP="00311910">
            <w:pPr>
              <w:ind w:right="566"/>
              <w:jc w:val="both"/>
              <w:rPr>
                <w:bCs/>
                <w:color w:val="auto"/>
                <w:sz w:val="22"/>
                <w:szCs w:val="22"/>
              </w:rPr>
            </w:pPr>
          </w:p>
          <w:p w:rsidR="00311910" w:rsidRPr="00295F32" w:rsidRDefault="00311910" w:rsidP="00311910">
            <w:pPr>
              <w:ind w:right="566"/>
              <w:jc w:val="both"/>
              <w:rPr>
                <w:color w:val="auto"/>
                <w:sz w:val="22"/>
                <w:szCs w:val="22"/>
              </w:rPr>
            </w:pPr>
            <w:r w:rsidRPr="00295F32">
              <w:rPr>
                <w:color w:val="auto"/>
                <w:sz w:val="22"/>
                <w:szCs w:val="22"/>
              </w:rPr>
              <w:t xml:space="preserve"> «______»  _______________ 201__г.</w:t>
            </w:r>
          </w:p>
          <w:p w:rsidR="00311910" w:rsidRPr="00295F32" w:rsidRDefault="00311910" w:rsidP="00311910">
            <w:pPr>
              <w:ind w:right="566"/>
              <w:jc w:val="both"/>
              <w:rPr>
                <w:i/>
                <w:color w:val="auto"/>
                <w:sz w:val="22"/>
                <w:szCs w:val="22"/>
              </w:rPr>
            </w:pPr>
          </w:p>
          <w:p w:rsidR="00311910" w:rsidRPr="00295F32" w:rsidRDefault="00311910" w:rsidP="00311910">
            <w:pPr>
              <w:ind w:right="424"/>
              <w:rPr>
                <w:color w:val="auto"/>
                <w:sz w:val="22"/>
                <w:szCs w:val="22"/>
              </w:rPr>
            </w:pPr>
            <w:r w:rsidRPr="00295F32">
              <w:rPr>
                <w:i/>
                <w:color w:val="auto"/>
                <w:sz w:val="22"/>
                <w:szCs w:val="22"/>
              </w:rPr>
              <w:t>М.П.</w:t>
            </w:r>
          </w:p>
        </w:tc>
        <w:tc>
          <w:tcPr>
            <w:tcW w:w="4608" w:type="dxa"/>
          </w:tcPr>
          <w:p w:rsidR="00311910" w:rsidRPr="00295F32" w:rsidRDefault="00311910" w:rsidP="00311910">
            <w:pPr>
              <w:ind w:right="566"/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______________________</w:t>
            </w:r>
            <w:r w:rsidRPr="00295F32">
              <w:rPr>
                <w:color w:val="auto"/>
                <w:sz w:val="22"/>
                <w:szCs w:val="22"/>
              </w:rPr>
              <w:t xml:space="preserve"> /</w:t>
            </w:r>
            <w:r>
              <w:rPr>
                <w:color w:val="auto"/>
                <w:sz w:val="22"/>
                <w:szCs w:val="22"/>
              </w:rPr>
              <w:t>____________</w:t>
            </w:r>
            <w:r w:rsidRPr="00295F32">
              <w:rPr>
                <w:color w:val="auto"/>
                <w:sz w:val="22"/>
                <w:szCs w:val="22"/>
              </w:rPr>
              <w:t>/</w:t>
            </w:r>
          </w:p>
          <w:p w:rsidR="00311910" w:rsidRPr="00295F32" w:rsidRDefault="00311910" w:rsidP="00311910">
            <w:pPr>
              <w:ind w:right="566"/>
              <w:jc w:val="both"/>
              <w:rPr>
                <w:bCs/>
                <w:color w:val="auto"/>
                <w:sz w:val="22"/>
                <w:szCs w:val="22"/>
              </w:rPr>
            </w:pPr>
          </w:p>
          <w:p w:rsidR="00311910" w:rsidRPr="00295F32" w:rsidRDefault="00311910" w:rsidP="00311910">
            <w:pPr>
              <w:ind w:right="566"/>
              <w:jc w:val="both"/>
              <w:rPr>
                <w:color w:val="auto"/>
                <w:sz w:val="22"/>
                <w:szCs w:val="22"/>
              </w:rPr>
            </w:pPr>
            <w:r w:rsidRPr="00295F32">
              <w:rPr>
                <w:color w:val="auto"/>
                <w:sz w:val="22"/>
                <w:szCs w:val="22"/>
              </w:rPr>
              <w:t xml:space="preserve"> «______»  _______________ 201__г.</w:t>
            </w:r>
          </w:p>
          <w:p w:rsidR="00311910" w:rsidRPr="00295F32" w:rsidRDefault="00311910" w:rsidP="00311910">
            <w:pPr>
              <w:ind w:right="566"/>
              <w:jc w:val="both"/>
              <w:rPr>
                <w:i/>
                <w:color w:val="auto"/>
                <w:sz w:val="22"/>
                <w:szCs w:val="22"/>
              </w:rPr>
            </w:pPr>
          </w:p>
          <w:p w:rsidR="00311910" w:rsidRPr="008B43FF" w:rsidRDefault="00311910" w:rsidP="00311910">
            <w:pPr>
              <w:ind w:right="424"/>
              <w:rPr>
                <w:color w:val="auto"/>
                <w:spacing w:val="0"/>
                <w:sz w:val="22"/>
                <w:szCs w:val="22"/>
              </w:rPr>
            </w:pPr>
            <w:r w:rsidRPr="00295F32">
              <w:rPr>
                <w:i/>
                <w:color w:val="auto"/>
                <w:sz w:val="22"/>
                <w:szCs w:val="22"/>
              </w:rPr>
              <w:t>М.П.</w:t>
            </w:r>
          </w:p>
        </w:tc>
      </w:tr>
    </w:tbl>
    <w:p w:rsidR="00C277F4" w:rsidRPr="008B43FF" w:rsidRDefault="00C277F4" w:rsidP="005A5EAB">
      <w:pPr>
        <w:ind w:right="424"/>
        <w:jc w:val="right"/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br w:type="column"/>
      </w:r>
      <w:r w:rsidRPr="008B43FF">
        <w:rPr>
          <w:color w:val="auto"/>
          <w:sz w:val="22"/>
          <w:szCs w:val="22"/>
        </w:rPr>
        <w:lastRenderedPageBreak/>
        <w:t>Приложение №</w:t>
      </w:r>
      <w:r w:rsidR="00386920" w:rsidRPr="008B43FF">
        <w:rPr>
          <w:color w:val="auto"/>
          <w:sz w:val="22"/>
          <w:szCs w:val="22"/>
        </w:rPr>
        <w:t>1</w:t>
      </w:r>
    </w:p>
    <w:p w:rsidR="00C277F4" w:rsidRPr="008B43FF" w:rsidRDefault="00C277F4" w:rsidP="00F80FD1">
      <w:pPr>
        <w:jc w:val="right"/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t xml:space="preserve">к Договору  №  </w:t>
      </w:r>
      <w:r w:rsidR="0017524B" w:rsidRPr="008B43FF">
        <w:rPr>
          <w:color w:val="auto"/>
          <w:sz w:val="22"/>
          <w:szCs w:val="22"/>
        </w:rPr>
        <w:t>________</w:t>
      </w:r>
    </w:p>
    <w:p w:rsidR="00C277F4" w:rsidRPr="008B43FF" w:rsidRDefault="00C277F4" w:rsidP="00F80FD1">
      <w:pPr>
        <w:jc w:val="right"/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t>от «</w:t>
      </w:r>
      <w:r w:rsidR="008B43FF" w:rsidRPr="008B43FF">
        <w:rPr>
          <w:color w:val="auto"/>
          <w:sz w:val="22"/>
          <w:szCs w:val="22"/>
        </w:rPr>
        <w:t>__</w:t>
      </w:r>
      <w:r w:rsidRPr="008B43FF">
        <w:rPr>
          <w:color w:val="auto"/>
          <w:sz w:val="22"/>
          <w:szCs w:val="22"/>
        </w:rPr>
        <w:t xml:space="preserve">»  </w:t>
      </w:r>
      <w:r w:rsidR="008B43FF" w:rsidRPr="008B43FF">
        <w:rPr>
          <w:color w:val="auto"/>
          <w:sz w:val="22"/>
          <w:szCs w:val="22"/>
        </w:rPr>
        <w:t xml:space="preserve">__________  201__ </w:t>
      </w:r>
      <w:r w:rsidRPr="008B43FF">
        <w:rPr>
          <w:color w:val="auto"/>
          <w:sz w:val="22"/>
          <w:szCs w:val="22"/>
        </w:rPr>
        <w:t>г.</w:t>
      </w:r>
    </w:p>
    <w:p w:rsidR="00C277F4" w:rsidRPr="008B43FF" w:rsidRDefault="00C277F4" w:rsidP="00C277F4">
      <w:pPr>
        <w:jc w:val="both"/>
        <w:rPr>
          <w:color w:val="auto"/>
          <w:sz w:val="22"/>
          <w:szCs w:val="22"/>
        </w:rPr>
      </w:pPr>
    </w:p>
    <w:p w:rsidR="00C277F4" w:rsidRPr="008B43FF" w:rsidRDefault="00C277F4" w:rsidP="00ED0F51">
      <w:pPr>
        <w:ind w:right="566"/>
        <w:jc w:val="center"/>
        <w:rPr>
          <w:b/>
          <w:color w:val="auto"/>
          <w:sz w:val="22"/>
          <w:szCs w:val="22"/>
        </w:rPr>
      </w:pPr>
      <w:r w:rsidRPr="008B43FF">
        <w:rPr>
          <w:b/>
          <w:color w:val="auto"/>
          <w:sz w:val="22"/>
          <w:szCs w:val="22"/>
        </w:rPr>
        <w:t xml:space="preserve">Состав и содержание </w:t>
      </w:r>
      <w:r w:rsidR="00ED0F51" w:rsidRPr="008B43FF">
        <w:rPr>
          <w:b/>
          <w:color w:val="auto"/>
          <w:sz w:val="22"/>
          <w:szCs w:val="22"/>
        </w:rPr>
        <w:t>работ по</w:t>
      </w:r>
      <w:r w:rsidR="00EB4EF7" w:rsidRPr="008B43FF">
        <w:rPr>
          <w:b/>
          <w:color w:val="auto"/>
          <w:sz w:val="22"/>
          <w:szCs w:val="22"/>
        </w:rPr>
        <w:t xml:space="preserve"> договору</w:t>
      </w:r>
    </w:p>
    <w:p w:rsidR="00ED0F51" w:rsidRPr="008B43FF" w:rsidRDefault="00ED0F51" w:rsidP="0017524B">
      <w:pPr>
        <w:ind w:right="566"/>
        <w:jc w:val="both"/>
        <w:rPr>
          <w:b/>
          <w:bCs/>
          <w:color w:val="auto"/>
          <w:sz w:val="22"/>
          <w:szCs w:val="22"/>
        </w:rPr>
      </w:pPr>
    </w:p>
    <w:p w:rsidR="00C277F4" w:rsidRPr="008B43FF" w:rsidRDefault="00C277F4" w:rsidP="0017524B">
      <w:pPr>
        <w:ind w:right="566"/>
        <w:jc w:val="both"/>
        <w:rPr>
          <w:b/>
          <w:bCs/>
          <w:color w:val="auto"/>
          <w:sz w:val="22"/>
          <w:szCs w:val="22"/>
        </w:rPr>
      </w:pPr>
      <w:r w:rsidRPr="008B43FF">
        <w:rPr>
          <w:b/>
          <w:bCs/>
          <w:color w:val="auto"/>
          <w:sz w:val="22"/>
          <w:szCs w:val="22"/>
        </w:rPr>
        <w:t>Цели</w:t>
      </w:r>
      <w:r w:rsidR="00904233" w:rsidRPr="008B43FF">
        <w:rPr>
          <w:b/>
          <w:bCs/>
          <w:color w:val="auto"/>
          <w:sz w:val="22"/>
          <w:szCs w:val="22"/>
        </w:rPr>
        <w:t xml:space="preserve"> договора</w:t>
      </w:r>
    </w:p>
    <w:p w:rsidR="00C277F4" w:rsidRPr="008B43FF" w:rsidRDefault="00C277F4" w:rsidP="0017524B">
      <w:pPr>
        <w:ind w:right="566"/>
        <w:jc w:val="both"/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t xml:space="preserve">Основной целью работ является осуществление технической поддержки и сопровождения </w:t>
      </w:r>
      <w:r w:rsidR="0017524B" w:rsidRPr="008B43FF">
        <w:rPr>
          <w:color w:val="auto"/>
          <w:sz w:val="22"/>
          <w:szCs w:val="22"/>
        </w:rPr>
        <w:t xml:space="preserve">корпоративных сайтов </w:t>
      </w:r>
      <w:r w:rsidRPr="008B43FF">
        <w:rPr>
          <w:color w:val="auto"/>
          <w:sz w:val="22"/>
          <w:szCs w:val="22"/>
        </w:rPr>
        <w:t xml:space="preserve">ОАО «ТГК-1», направленное на обеспечение стабильности и высокого качества работы </w:t>
      </w:r>
      <w:r w:rsidR="0017524B" w:rsidRPr="008B43FF">
        <w:rPr>
          <w:color w:val="auto"/>
          <w:sz w:val="22"/>
          <w:szCs w:val="22"/>
        </w:rPr>
        <w:t xml:space="preserve">корпоративных </w:t>
      </w:r>
      <w:r w:rsidRPr="008B43FF">
        <w:rPr>
          <w:color w:val="auto"/>
          <w:sz w:val="22"/>
          <w:szCs w:val="22"/>
        </w:rPr>
        <w:t>сайт</w:t>
      </w:r>
      <w:r w:rsidR="0017524B" w:rsidRPr="008B43FF">
        <w:rPr>
          <w:color w:val="auto"/>
          <w:sz w:val="22"/>
          <w:szCs w:val="22"/>
        </w:rPr>
        <w:t>ов</w:t>
      </w:r>
      <w:r w:rsidRPr="008B43FF">
        <w:rPr>
          <w:color w:val="auto"/>
          <w:sz w:val="22"/>
          <w:szCs w:val="22"/>
        </w:rPr>
        <w:t>.</w:t>
      </w:r>
      <w:r w:rsidR="0017524B" w:rsidRPr="008B43FF">
        <w:rPr>
          <w:color w:val="auto"/>
          <w:sz w:val="22"/>
          <w:szCs w:val="22"/>
        </w:rPr>
        <w:t xml:space="preserve"> В число корпоративных сайтов ОАО «ТГК-1» входят следующие интернет-сайты:</w:t>
      </w:r>
    </w:p>
    <w:p w:rsidR="0017524B" w:rsidRPr="008B43FF" w:rsidRDefault="0063409B" w:rsidP="00F80FD1">
      <w:pPr>
        <w:numPr>
          <w:ilvl w:val="0"/>
          <w:numId w:val="8"/>
        </w:numPr>
        <w:ind w:right="566"/>
        <w:rPr>
          <w:color w:val="auto"/>
          <w:sz w:val="22"/>
          <w:szCs w:val="22"/>
        </w:rPr>
      </w:pPr>
      <w:hyperlink r:id="rId11" w:history="1">
        <w:r w:rsidR="0017524B" w:rsidRPr="008B43FF">
          <w:rPr>
            <w:rStyle w:val="af5"/>
            <w:color w:val="auto"/>
            <w:sz w:val="22"/>
            <w:szCs w:val="22"/>
          </w:rPr>
          <w:t>http://www.tgc1.ru</w:t>
        </w:r>
      </w:hyperlink>
    </w:p>
    <w:p w:rsidR="0017524B" w:rsidRPr="008B43FF" w:rsidRDefault="0063409B" w:rsidP="00F80FD1">
      <w:pPr>
        <w:numPr>
          <w:ilvl w:val="0"/>
          <w:numId w:val="8"/>
        </w:numPr>
        <w:ind w:right="566"/>
        <w:rPr>
          <w:color w:val="auto"/>
          <w:sz w:val="22"/>
          <w:szCs w:val="22"/>
        </w:rPr>
      </w:pPr>
      <w:hyperlink r:id="rId12" w:history="1">
        <w:r w:rsidR="0017524B" w:rsidRPr="008B43FF">
          <w:rPr>
            <w:rStyle w:val="af5"/>
            <w:color w:val="auto"/>
            <w:sz w:val="22"/>
            <w:szCs w:val="22"/>
          </w:rPr>
          <w:t>http://www.myenergy.ru</w:t>
        </w:r>
      </w:hyperlink>
      <w:r w:rsidR="0017524B" w:rsidRPr="008B43FF">
        <w:rPr>
          <w:color w:val="auto"/>
          <w:sz w:val="22"/>
          <w:szCs w:val="22"/>
        </w:rPr>
        <w:t xml:space="preserve"> </w:t>
      </w:r>
    </w:p>
    <w:p w:rsidR="0017524B" w:rsidRPr="008B43FF" w:rsidRDefault="0063409B" w:rsidP="00F80FD1">
      <w:pPr>
        <w:numPr>
          <w:ilvl w:val="0"/>
          <w:numId w:val="8"/>
        </w:numPr>
        <w:ind w:right="566"/>
        <w:rPr>
          <w:color w:val="auto"/>
          <w:sz w:val="22"/>
          <w:szCs w:val="22"/>
        </w:rPr>
      </w:pPr>
      <w:hyperlink r:id="rId13" w:history="1">
        <w:r w:rsidR="0017524B" w:rsidRPr="008B43FF">
          <w:rPr>
            <w:rStyle w:val="af5"/>
            <w:color w:val="auto"/>
            <w:sz w:val="22"/>
            <w:szCs w:val="22"/>
          </w:rPr>
          <w:t>http://game.myenergy.ru</w:t>
        </w:r>
      </w:hyperlink>
    </w:p>
    <w:p w:rsidR="0017524B" w:rsidRPr="008B43FF" w:rsidRDefault="0063409B" w:rsidP="00F80FD1">
      <w:pPr>
        <w:numPr>
          <w:ilvl w:val="0"/>
          <w:numId w:val="8"/>
        </w:numPr>
        <w:ind w:right="566"/>
        <w:rPr>
          <w:color w:val="auto"/>
          <w:sz w:val="22"/>
          <w:szCs w:val="22"/>
        </w:rPr>
      </w:pPr>
      <w:hyperlink r:id="rId14" w:history="1">
        <w:r w:rsidR="0017524B" w:rsidRPr="008B43FF">
          <w:rPr>
            <w:rStyle w:val="af5"/>
            <w:color w:val="auto"/>
            <w:sz w:val="22"/>
            <w:szCs w:val="22"/>
          </w:rPr>
          <w:t>http://www.Energomuseum.ru</w:t>
        </w:r>
      </w:hyperlink>
    </w:p>
    <w:p w:rsidR="00904233" w:rsidRPr="008B43FF" w:rsidRDefault="0063409B" w:rsidP="00ED6FE1">
      <w:pPr>
        <w:numPr>
          <w:ilvl w:val="0"/>
          <w:numId w:val="8"/>
        </w:numPr>
        <w:ind w:right="566"/>
        <w:rPr>
          <w:color w:val="auto"/>
          <w:sz w:val="22"/>
          <w:szCs w:val="22"/>
        </w:rPr>
      </w:pPr>
      <w:hyperlink r:id="rId15" w:history="1">
        <w:r w:rsidR="0017524B" w:rsidRPr="008B43FF">
          <w:rPr>
            <w:rStyle w:val="af5"/>
            <w:color w:val="auto"/>
            <w:sz w:val="22"/>
            <w:szCs w:val="22"/>
          </w:rPr>
          <w:t>http://kids.myenergy.ru</w:t>
        </w:r>
      </w:hyperlink>
    </w:p>
    <w:p w:rsidR="001F1AAA" w:rsidRPr="008B43FF" w:rsidRDefault="001F1AAA" w:rsidP="001F1AAA">
      <w:pPr>
        <w:rPr>
          <w:b/>
          <w:color w:val="auto"/>
          <w:sz w:val="22"/>
          <w:szCs w:val="22"/>
        </w:rPr>
      </w:pPr>
    </w:p>
    <w:p w:rsidR="001F1AAA" w:rsidRPr="008B43FF" w:rsidRDefault="001F1AAA" w:rsidP="001F1AAA">
      <w:pPr>
        <w:rPr>
          <w:b/>
          <w:color w:val="auto"/>
          <w:sz w:val="22"/>
          <w:szCs w:val="22"/>
        </w:rPr>
      </w:pPr>
      <w:r w:rsidRPr="008B43FF">
        <w:rPr>
          <w:b/>
          <w:color w:val="auto"/>
          <w:sz w:val="22"/>
          <w:szCs w:val="22"/>
        </w:rPr>
        <w:t>I. Обязанности Исполнителя</w:t>
      </w:r>
    </w:p>
    <w:p w:rsidR="001F1AAA" w:rsidRPr="008B43FF" w:rsidRDefault="001F1AAA" w:rsidP="001F1AAA">
      <w:pPr>
        <w:rPr>
          <w:b/>
          <w:color w:val="auto"/>
          <w:sz w:val="22"/>
          <w:szCs w:val="22"/>
        </w:rPr>
      </w:pPr>
      <w:r w:rsidRPr="008B43FF">
        <w:rPr>
          <w:b/>
          <w:color w:val="auto"/>
          <w:sz w:val="22"/>
          <w:szCs w:val="22"/>
        </w:rPr>
        <w:t xml:space="preserve">1. Абонентское обслуживание (В отношении всех </w:t>
      </w:r>
      <w:r w:rsidR="00DD4367" w:rsidRPr="008B43FF">
        <w:rPr>
          <w:b/>
          <w:color w:val="auto"/>
          <w:sz w:val="22"/>
          <w:szCs w:val="22"/>
        </w:rPr>
        <w:t>корпоративных сайтов ОАО «ТГК-1»</w:t>
      </w:r>
      <w:r w:rsidRPr="008B43FF">
        <w:rPr>
          <w:b/>
          <w:color w:val="auto"/>
          <w:sz w:val="22"/>
          <w:szCs w:val="22"/>
        </w:rPr>
        <w:t>)</w:t>
      </w:r>
    </w:p>
    <w:p w:rsidR="001F1AAA" w:rsidRPr="008B43FF" w:rsidRDefault="001F1AAA" w:rsidP="001F1AAA">
      <w:pPr>
        <w:ind w:firstLine="708"/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t>1.1. выполнять техническую поддержку и сопровождение сайтов Заказчика, а также всех разработанных сайтов в рамках данного Технического задания, согласно Соглашению об уровне сервиса (SLA) в Приложении №1 к настоящему Техническому заданию</w:t>
      </w:r>
    </w:p>
    <w:p w:rsidR="001F1AAA" w:rsidRPr="008B43FF" w:rsidRDefault="001F1AAA" w:rsidP="001F1AAA">
      <w:pPr>
        <w:ind w:firstLine="708"/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t>1.2. поддерживать организационно-технические меры защиты информации согласно Приложению №2 к настоящему Техническому заданию</w:t>
      </w:r>
    </w:p>
    <w:p w:rsidR="001F1AAA" w:rsidRPr="008B43FF" w:rsidRDefault="001F1AAA" w:rsidP="001F1AAA">
      <w:pPr>
        <w:rPr>
          <w:color w:val="auto"/>
          <w:sz w:val="22"/>
          <w:szCs w:val="22"/>
        </w:rPr>
      </w:pPr>
    </w:p>
    <w:p w:rsidR="001F1AAA" w:rsidRPr="008B43FF" w:rsidRDefault="001F1AAA" w:rsidP="001F1AAA">
      <w:pPr>
        <w:rPr>
          <w:b/>
          <w:color w:val="auto"/>
          <w:sz w:val="22"/>
          <w:szCs w:val="22"/>
        </w:rPr>
      </w:pPr>
      <w:r w:rsidRPr="008B43FF">
        <w:rPr>
          <w:b/>
          <w:color w:val="auto"/>
          <w:sz w:val="22"/>
          <w:szCs w:val="22"/>
        </w:rPr>
        <w:t xml:space="preserve">2. </w:t>
      </w:r>
      <w:r w:rsidR="00091DE1" w:rsidRPr="008B43FF">
        <w:rPr>
          <w:b/>
          <w:color w:val="auto"/>
          <w:sz w:val="22"/>
          <w:szCs w:val="22"/>
        </w:rPr>
        <w:t>Отдельные работы в</w:t>
      </w:r>
      <w:r w:rsidRPr="008B43FF">
        <w:rPr>
          <w:b/>
          <w:color w:val="auto"/>
          <w:sz w:val="22"/>
          <w:szCs w:val="22"/>
        </w:rPr>
        <w:t xml:space="preserve"> отношении </w:t>
      </w:r>
      <w:hyperlink r:id="rId16" w:history="1">
        <w:r w:rsidRPr="008B43FF">
          <w:rPr>
            <w:rStyle w:val="af5"/>
            <w:b/>
            <w:color w:val="auto"/>
            <w:sz w:val="22"/>
            <w:szCs w:val="22"/>
          </w:rPr>
          <w:t>http://myenergy.ru</w:t>
        </w:r>
      </w:hyperlink>
      <w:r w:rsidRPr="008B43FF">
        <w:rPr>
          <w:b/>
          <w:color w:val="auto"/>
          <w:sz w:val="22"/>
          <w:szCs w:val="22"/>
        </w:rPr>
        <w:t xml:space="preserve"> </w:t>
      </w:r>
    </w:p>
    <w:p w:rsidR="001F1AAA" w:rsidRPr="008B43FF" w:rsidRDefault="001F1AAA" w:rsidP="001F1AAA">
      <w:pPr>
        <w:rPr>
          <w:color w:val="auto"/>
          <w:sz w:val="22"/>
          <w:szCs w:val="22"/>
        </w:rPr>
      </w:pPr>
    </w:p>
    <w:p w:rsidR="001F1AAA" w:rsidRPr="008B43FF" w:rsidRDefault="001F1AAA" w:rsidP="001F1AAA">
      <w:pPr>
        <w:tabs>
          <w:tab w:val="left" w:pos="6900"/>
        </w:tabs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t>2.1. Разработать структуру и обеспечить контентное наполнения раздела «Энергетика России»:</w:t>
      </w:r>
    </w:p>
    <w:p w:rsidR="001F1AAA" w:rsidRPr="008B43FF" w:rsidRDefault="001F1AAA" w:rsidP="001F1AAA">
      <w:pPr>
        <w:tabs>
          <w:tab w:val="left" w:pos="1276"/>
        </w:tabs>
        <w:ind w:firstLine="709"/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t xml:space="preserve">2.1.1. Объем раздела: не менее 36000 знаков, каждая страница должна быть иллюстрирована. </w:t>
      </w:r>
    </w:p>
    <w:p w:rsidR="001F1AAA" w:rsidRPr="008B43FF" w:rsidRDefault="001F1AAA" w:rsidP="001F1AAA">
      <w:pPr>
        <w:tabs>
          <w:tab w:val="left" w:pos="1276"/>
        </w:tabs>
        <w:ind w:firstLine="709"/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t>2.1.2. Разработать не менее 6 изображений в стиле «инфографика» по ключевым параметрам энергосистемы России.</w:t>
      </w:r>
    </w:p>
    <w:p w:rsidR="001F1AAA" w:rsidRPr="008B43FF" w:rsidRDefault="001F1AAA" w:rsidP="001F1AAA">
      <w:pPr>
        <w:tabs>
          <w:tab w:val="left" w:pos="1276"/>
        </w:tabs>
        <w:ind w:firstLine="709"/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t>2.1.3. Разработать интерактивную карту РФ с отмеченными ключевыми для энергосистемы объектами (генерация, сети). По каждому объекту необходимо составить описание.</w:t>
      </w:r>
    </w:p>
    <w:p w:rsidR="001F1AAA" w:rsidRPr="008B43FF" w:rsidRDefault="001F1AAA" w:rsidP="001F1AAA">
      <w:pPr>
        <w:tabs>
          <w:tab w:val="left" w:pos="1276"/>
        </w:tabs>
        <w:ind w:firstLine="709"/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t>2.1.4. Создать тексты (исходную информацию для текстов собирает Исполнитель) о ключевых моментах текущей энергосистемы РФ: устройство, функционирование, основные игроки, владельцы, история формирования, основные положения рынка, история реформирования отрасли и тд. — финальную структуру раздела разрабатывает Исполнитель и утверждает с Заказчиком.</w:t>
      </w:r>
    </w:p>
    <w:p w:rsidR="001F1AAA" w:rsidRPr="008B43FF" w:rsidRDefault="001F1AAA" w:rsidP="001F1AAA">
      <w:pPr>
        <w:tabs>
          <w:tab w:val="left" w:pos="1418"/>
        </w:tabs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t>2.2. Провести редизайн сайта в соответствующем размере по требованиям Заказчика после подготовки структуры и наполнения раздела</w:t>
      </w:r>
    </w:p>
    <w:p w:rsidR="001F1AAA" w:rsidRPr="008B43FF" w:rsidRDefault="001F1AAA" w:rsidP="001F1AAA">
      <w:pPr>
        <w:tabs>
          <w:tab w:val="left" w:pos="1418"/>
        </w:tabs>
        <w:rPr>
          <w:color w:val="auto"/>
          <w:sz w:val="22"/>
          <w:szCs w:val="22"/>
        </w:rPr>
      </w:pPr>
    </w:p>
    <w:p w:rsidR="001F1AAA" w:rsidRPr="008B43FF" w:rsidRDefault="001F1AAA" w:rsidP="001F1AAA">
      <w:pPr>
        <w:tabs>
          <w:tab w:val="left" w:pos="1418"/>
        </w:tabs>
        <w:rPr>
          <w:b/>
          <w:color w:val="auto"/>
          <w:sz w:val="22"/>
          <w:szCs w:val="22"/>
        </w:rPr>
      </w:pPr>
      <w:r w:rsidRPr="008B43FF">
        <w:rPr>
          <w:b/>
          <w:color w:val="auto"/>
          <w:sz w:val="22"/>
          <w:szCs w:val="22"/>
        </w:rPr>
        <w:t xml:space="preserve">3. </w:t>
      </w:r>
      <w:r w:rsidR="00091DE1" w:rsidRPr="008B43FF">
        <w:rPr>
          <w:b/>
          <w:color w:val="auto"/>
          <w:sz w:val="22"/>
          <w:szCs w:val="22"/>
        </w:rPr>
        <w:t>Отдельные работы в</w:t>
      </w:r>
      <w:r w:rsidRPr="008B43FF">
        <w:rPr>
          <w:b/>
          <w:color w:val="auto"/>
          <w:sz w:val="22"/>
          <w:szCs w:val="22"/>
        </w:rPr>
        <w:t xml:space="preserve"> отношении </w:t>
      </w:r>
      <w:hyperlink r:id="rId17" w:history="1">
        <w:r w:rsidRPr="008B43FF">
          <w:rPr>
            <w:rStyle w:val="af5"/>
            <w:b/>
            <w:color w:val="auto"/>
            <w:sz w:val="22"/>
            <w:szCs w:val="22"/>
          </w:rPr>
          <w:t>http://game.myenergy.ru</w:t>
        </w:r>
      </w:hyperlink>
    </w:p>
    <w:p w:rsidR="001F1AAA" w:rsidRPr="008B43FF" w:rsidRDefault="001F1AAA" w:rsidP="001F1AAA">
      <w:pPr>
        <w:tabs>
          <w:tab w:val="left" w:pos="1418"/>
        </w:tabs>
        <w:rPr>
          <w:color w:val="auto"/>
          <w:sz w:val="22"/>
          <w:szCs w:val="22"/>
        </w:rPr>
      </w:pPr>
    </w:p>
    <w:p w:rsidR="001F1AAA" w:rsidRPr="008B43FF" w:rsidRDefault="001F1AAA" w:rsidP="001F1AAA">
      <w:pPr>
        <w:tabs>
          <w:tab w:val="left" w:pos="1418"/>
        </w:tabs>
        <w:ind w:left="360"/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t>3.1. Внедрить систему аналитики действий игрока (нажатие ключевых кнопок и тд).</w:t>
      </w:r>
    </w:p>
    <w:p w:rsidR="001F1AAA" w:rsidRPr="008B43FF" w:rsidRDefault="001F1AAA" w:rsidP="001F1AAA">
      <w:pPr>
        <w:tabs>
          <w:tab w:val="left" w:pos="1418"/>
        </w:tabs>
        <w:ind w:left="360"/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t>3.2. Связать визуализацию  игры с картой «Энергетика России» в соответствующем разделе. Обеспечить наполнение и ротацию материалов.</w:t>
      </w:r>
    </w:p>
    <w:p w:rsidR="001F1AAA" w:rsidRPr="008B43FF" w:rsidRDefault="001F1AAA" w:rsidP="001F1AAA">
      <w:pPr>
        <w:pStyle w:val="af"/>
        <w:tabs>
          <w:tab w:val="left" w:pos="1418"/>
        </w:tabs>
        <w:ind w:left="792"/>
        <w:rPr>
          <w:rFonts w:ascii="Times New Roman" w:hAnsi="Times New Roman"/>
        </w:rPr>
      </w:pPr>
    </w:p>
    <w:p w:rsidR="001F1AAA" w:rsidRPr="008B43FF" w:rsidRDefault="001F1AAA" w:rsidP="001F1AAA">
      <w:pPr>
        <w:tabs>
          <w:tab w:val="left" w:pos="6900"/>
        </w:tabs>
        <w:rPr>
          <w:b/>
          <w:color w:val="auto"/>
          <w:sz w:val="22"/>
          <w:szCs w:val="22"/>
        </w:rPr>
      </w:pPr>
      <w:r w:rsidRPr="008B43FF">
        <w:rPr>
          <w:b/>
          <w:color w:val="auto"/>
          <w:sz w:val="22"/>
          <w:szCs w:val="22"/>
        </w:rPr>
        <w:t xml:space="preserve">4. </w:t>
      </w:r>
      <w:r w:rsidR="00091DE1" w:rsidRPr="008B43FF">
        <w:rPr>
          <w:b/>
          <w:color w:val="auto"/>
          <w:sz w:val="22"/>
          <w:szCs w:val="22"/>
        </w:rPr>
        <w:t>Отдельные работы в</w:t>
      </w:r>
      <w:r w:rsidRPr="008B43FF">
        <w:rPr>
          <w:b/>
          <w:color w:val="auto"/>
          <w:sz w:val="22"/>
          <w:szCs w:val="22"/>
        </w:rPr>
        <w:t xml:space="preserve"> отношении </w:t>
      </w:r>
      <w:hyperlink r:id="rId18" w:history="1">
        <w:r w:rsidRPr="008B43FF">
          <w:rPr>
            <w:rStyle w:val="af5"/>
            <w:b/>
            <w:color w:val="auto"/>
            <w:sz w:val="22"/>
            <w:szCs w:val="22"/>
          </w:rPr>
          <w:t>http://www.energomuseum.ru</w:t>
        </w:r>
      </w:hyperlink>
    </w:p>
    <w:p w:rsidR="001F1AAA" w:rsidRPr="008B43FF" w:rsidRDefault="001F1AAA" w:rsidP="001F1AAA">
      <w:pPr>
        <w:tabs>
          <w:tab w:val="left" w:pos="6900"/>
        </w:tabs>
        <w:ind w:firstLine="426"/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t>4.1. обновить версию системы администрирования сайта</w:t>
      </w:r>
    </w:p>
    <w:p w:rsidR="001F1AAA" w:rsidRPr="008B43FF" w:rsidRDefault="001F1AAA" w:rsidP="001F1AAA">
      <w:pPr>
        <w:tabs>
          <w:tab w:val="left" w:pos="6900"/>
        </w:tabs>
        <w:ind w:firstLine="426"/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t>4.2. обеспечить кроссбраузерную совместимость / вывод для мобильных устройств</w:t>
      </w:r>
    </w:p>
    <w:p w:rsidR="001F1AAA" w:rsidRPr="008B43FF" w:rsidRDefault="001F1AAA" w:rsidP="001F1AAA">
      <w:pPr>
        <w:tabs>
          <w:tab w:val="left" w:pos="6900"/>
        </w:tabs>
        <w:rPr>
          <w:color w:val="auto"/>
          <w:sz w:val="22"/>
          <w:szCs w:val="22"/>
        </w:rPr>
      </w:pPr>
    </w:p>
    <w:p w:rsidR="001F1AAA" w:rsidRPr="008B43FF" w:rsidRDefault="001F1AAA" w:rsidP="001F1AAA">
      <w:pPr>
        <w:tabs>
          <w:tab w:val="left" w:pos="6900"/>
        </w:tabs>
        <w:rPr>
          <w:b/>
          <w:color w:val="auto"/>
          <w:sz w:val="22"/>
          <w:szCs w:val="22"/>
        </w:rPr>
      </w:pPr>
      <w:r w:rsidRPr="008B43FF">
        <w:rPr>
          <w:b/>
          <w:color w:val="auto"/>
          <w:sz w:val="22"/>
          <w:szCs w:val="22"/>
        </w:rPr>
        <w:t xml:space="preserve">5. В отношении </w:t>
      </w:r>
      <w:hyperlink r:id="rId19" w:history="1">
        <w:r w:rsidRPr="008B43FF">
          <w:rPr>
            <w:rStyle w:val="af5"/>
            <w:b/>
            <w:color w:val="auto"/>
            <w:sz w:val="22"/>
            <w:szCs w:val="22"/>
          </w:rPr>
          <w:t>http://kids.myenergy.ru</w:t>
        </w:r>
      </w:hyperlink>
    </w:p>
    <w:p w:rsidR="001F1AAA" w:rsidRPr="008B43FF" w:rsidRDefault="001F1AAA" w:rsidP="001F1AAA">
      <w:pPr>
        <w:tabs>
          <w:tab w:val="left" w:pos="6900"/>
        </w:tabs>
        <w:ind w:firstLine="426"/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t>5.1. Разработать не менее 10 анимированных иллюстраций (плакатов) на основе графической концепции, которую предоставит Заказчик (плакаты должны быть выполнены в технике рисованной иллюстрации, стилистику укажет заказчик)</w:t>
      </w:r>
    </w:p>
    <w:p w:rsidR="001F1AAA" w:rsidRPr="008B43FF" w:rsidRDefault="001F1AAA" w:rsidP="001F1AAA">
      <w:pPr>
        <w:tabs>
          <w:tab w:val="left" w:pos="6900"/>
        </w:tabs>
        <w:ind w:firstLine="426"/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t xml:space="preserve">5.2. На основе разработанных плакатов построить интерактивные страницы сайта с использованием HTML5 и CSS3 и JavaScript fallback для старых браузеров. </w:t>
      </w:r>
    </w:p>
    <w:p w:rsidR="001F1AAA" w:rsidRPr="008B43FF" w:rsidRDefault="001F1AAA" w:rsidP="001F1AAA">
      <w:pPr>
        <w:tabs>
          <w:tab w:val="left" w:pos="6900"/>
        </w:tabs>
        <w:ind w:firstLine="426"/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lastRenderedPageBreak/>
        <w:t>5.3. Обеспечить кроссбраузерную совместимость / вывод для мобильных устройств</w:t>
      </w:r>
    </w:p>
    <w:p w:rsidR="00C277F4" w:rsidRPr="008B43FF" w:rsidRDefault="001F1AAA" w:rsidP="001F1AAA">
      <w:pPr>
        <w:ind w:right="566"/>
        <w:jc w:val="both"/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t>5.4. Обеспечить замену существующего ресурса на промо-версию</w:t>
      </w:r>
    </w:p>
    <w:p w:rsidR="009C66C3" w:rsidRPr="008B43FF" w:rsidRDefault="009C66C3" w:rsidP="0017524B">
      <w:pPr>
        <w:ind w:right="566"/>
        <w:jc w:val="both"/>
        <w:rPr>
          <w:color w:val="auto"/>
          <w:sz w:val="22"/>
          <w:szCs w:val="22"/>
        </w:rPr>
      </w:pPr>
    </w:p>
    <w:p w:rsidR="009C66C3" w:rsidRPr="008B43FF" w:rsidRDefault="009C66C3" w:rsidP="0017524B">
      <w:pPr>
        <w:ind w:right="566"/>
        <w:jc w:val="both"/>
        <w:rPr>
          <w:color w:val="auto"/>
          <w:sz w:val="22"/>
          <w:szCs w:val="22"/>
        </w:rPr>
      </w:pPr>
    </w:p>
    <w:p w:rsidR="00C277F4" w:rsidRPr="008B43FF" w:rsidRDefault="00C277F4" w:rsidP="0017524B">
      <w:pPr>
        <w:ind w:right="566"/>
        <w:jc w:val="both"/>
        <w:rPr>
          <w:b/>
          <w:color w:val="auto"/>
          <w:sz w:val="22"/>
          <w:szCs w:val="22"/>
        </w:rPr>
      </w:pPr>
      <w:r w:rsidRPr="008B43FF">
        <w:rPr>
          <w:b/>
          <w:color w:val="auto"/>
          <w:sz w:val="22"/>
          <w:szCs w:val="22"/>
        </w:rPr>
        <w:t xml:space="preserve">II. Состав услуг по </w:t>
      </w:r>
      <w:r w:rsidR="001F1AAA" w:rsidRPr="008B43FF">
        <w:rPr>
          <w:b/>
          <w:color w:val="auto"/>
          <w:sz w:val="22"/>
          <w:szCs w:val="22"/>
        </w:rPr>
        <w:t>абонентскому обслуживанию</w:t>
      </w:r>
      <w:r w:rsidR="001F2391" w:rsidRPr="008B43FF">
        <w:rPr>
          <w:b/>
          <w:color w:val="auto"/>
          <w:sz w:val="22"/>
          <w:szCs w:val="22"/>
        </w:rPr>
        <w:t xml:space="preserve"> </w:t>
      </w:r>
      <w:r w:rsidR="00ED0F51" w:rsidRPr="008B43FF">
        <w:rPr>
          <w:b/>
          <w:color w:val="auto"/>
          <w:sz w:val="22"/>
          <w:szCs w:val="22"/>
        </w:rPr>
        <w:t xml:space="preserve">корпоративных сайтов ОАО «ТГК-1» </w:t>
      </w:r>
    </w:p>
    <w:p w:rsidR="00C277F4" w:rsidRPr="008B43FF" w:rsidRDefault="00C277F4" w:rsidP="0017524B">
      <w:pPr>
        <w:ind w:right="566"/>
        <w:jc w:val="both"/>
        <w:rPr>
          <w:b/>
          <w:color w:val="auto"/>
          <w:sz w:val="22"/>
          <w:szCs w:val="22"/>
        </w:rPr>
      </w:pPr>
    </w:p>
    <w:p w:rsidR="00C277F4" w:rsidRPr="008B43FF" w:rsidRDefault="00C277F4" w:rsidP="0017524B">
      <w:pPr>
        <w:ind w:right="566"/>
        <w:jc w:val="both"/>
        <w:rPr>
          <w:b/>
          <w:color w:val="auto"/>
          <w:sz w:val="22"/>
          <w:szCs w:val="22"/>
        </w:rPr>
      </w:pPr>
      <w:r w:rsidRPr="008B43FF">
        <w:rPr>
          <w:b/>
          <w:color w:val="auto"/>
          <w:sz w:val="22"/>
          <w:szCs w:val="22"/>
        </w:rPr>
        <w:t>2.1 Регламентирующие документы</w:t>
      </w:r>
    </w:p>
    <w:p w:rsidR="00C277F4" w:rsidRPr="008B43FF" w:rsidRDefault="00C277F4" w:rsidP="0017524B">
      <w:pPr>
        <w:ind w:right="566"/>
        <w:jc w:val="both"/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t>Порядок оказания услуг, описание и уровень качества услуг регулируются Соглашением об уровне предоставления услуг приложение №</w:t>
      </w:r>
      <w:r w:rsidR="00172648" w:rsidRPr="008B43FF">
        <w:rPr>
          <w:color w:val="auto"/>
          <w:sz w:val="22"/>
          <w:szCs w:val="22"/>
        </w:rPr>
        <w:t>3</w:t>
      </w:r>
      <w:r w:rsidRPr="008B43FF">
        <w:rPr>
          <w:color w:val="auto"/>
          <w:sz w:val="22"/>
          <w:szCs w:val="22"/>
        </w:rPr>
        <w:t xml:space="preserve"> к настоящему договору</w:t>
      </w:r>
      <w:r w:rsidR="001F2391" w:rsidRPr="008B43FF">
        <w:rPr>
          <w:color w:val="auto"/>
          <w:sz w:val="22"/>
          <w:szCs w:val="22"/>
        </w:rPr>
        <w:t xml:space="preserve"> и требованиями к организационно-техническим мерам защиты информации согласно Приложению №4 к настоящему Договору.</w:t>
      </w:r>
    </w:p>
    <w:p w:rsidR="00C277F4" w:rsidRPr="008B43FF" w:rsidRDefault="00C277F4" w:rsidP="0017524B">
      <w:pPr>
        <w:ind w:right="566"/>
        <w:jc w:val="both"/>
        <w:rPr>
          <w:b/>
          <w:color w:val="auto"/>
          <w:sz w:val="22"/>
          <w:szCs w:val="22"/>
        </w:rPr>
      </w:pPr>
    </w:p>
    <w:p w:rsidR="00C277F4" w:rsidRPr="008B43FF" w:rsidRDefault="00C277F4" w:rsidP="00F80FD1">
      <w:pPr>
        <w:ind w:right="566"/>
        <w:rPr>
          <w:color w:val="auto"/>
          <w:sz w:val="22"/>
          <w:szCs w:val="22"/>
        </w:rPr>
      </w:pPr>
      <w:r w:rsidRPr="008B43FF">
        <w:rPr>
          <w:b/>
          <w:color w:val="auto"/>
          <w:sz w:val="22"/>
          <w:szCs w:val="22"/>
        </w:rPr>
        <w:t>2.2 Время предоставления услуг</w:t>
      </w:r>
      <w:r w:rsidRPr="008B43FF">
        <w:rPr>
          <w:b/>
          <w:color w:val="auto"/>
          <w:sz w:val="22"/>
          <w:szCs w:val="22"/>
        </w:rPr>
        <w:br/>
      </w:r>
      <w:r w:rsidRPr="008B43FF">
        <w:rPr>
          <w:color w:val="auto"/>
          <w:sz w:val="22"/>
          <w:szCs w:val="22"/>
        </w:rPr>
        <w:t>Услуги предоставляются по рабочим дням с 08:30 до18:00.</w:t>
      </w:r>
      <w:r w:rsidRPr="008B43FF">
        <w:rPr>
          <w:color w:val="auto"/>
          <w:sz w:val="22"/>
          <w:szCs w:val="22"/>
        </w:rPr>
        <w:br/>
        <w:t>В выходные и праздничные дни обслуживаются только Аварийные ситуации. Режим работы в выходные и праздничные дни с 11:00-19:00</w:t>
      </w:r>
    </w:p>
    <w:p w:rsidR="00C277F4" w:rsidRPr="008B43FF" w:rsidRDefault="00C277F4" w:rsidP="0017524B">
      <w:pPr>
        <w:ind w:right="566"/>
        <w:jc w:val="both"/>
        <w:rPr>
          <w:color w:val="auto"/>
          <w:sz w:val="22"/>
          <w:szCs w:val="22"/>
        </w:rPr>
      </w:pPr>
    </w:p>
    <w:p w:rsidR="00C277F4" w:rsidRPr="008B43FF" w:rsidRDefault="00C277F4" w:rsidP="0017524B">
      <w:pPr>
        <w:ind w:right="566"/>
        <w:jc w:val="both"/>
        <w:rPr>
          <w:b/>
          <w:color w:val="auto"/>
          <w:sz w:val="22"/>
          <w:szCs w:val="22"/>
        </w:rPr>
      </w:pPr>
      <w:r w:rsidRPr="008B43FF">
        <w:rPr>
          <w:b/>
          <w:color w:val="auto"/>
          <w:sz w:val="22"/>
          <w:szCs w:val="22"/>
        </w:rPr>
        <w:t>2.3 Задачи и ответственность Исполнителя и Заказчика в рамках оказания услуг</w:t>
      </w:r>
    </w:p>
    <w:p w:rsidR="00C277F4" w:rsidRPr="008B43FF" w:rsidRDefault="00C277F4" w:rsidP="0017524B">
      <w:pPr>
        <w:ind w:right="566"/>
        <w:jc w:val="both"/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t>2.3.1   Задачи и ответственность исполнителя:</w:t>
      </w:r>
    </w:p>
    <w:p w:rsidR="00C277F4" w:rsidRPr="008B43FF" w:rsidRDefault="00C277F4" w:rsidP="0017524B">
      <w:pPr>
        <w:numPr>
          <w:ilvl w:val="0"/>
          <w:numId w:val="6"/>
        </w:numPr>
        <w:ind w:right="566"/>
        <w:jc w:val="both"/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t>обслуживание системы управления контентом сайта TYPO3;</w:t>
      </w:r>
    </w:p>
    <w:p w:rsidR="00C277F4" w:rsidRPr="008B43FF" w:rsidRDefault="00C277F4" w:rsidP="0017524B">
      <w:pPr>
        <w:numPr>
          <w:ilvl w:val="0"/>
          <w:numId w:val="6"/>
        </w:numPr>
        <w:ind w:right="566"/>
        <w:jc w:val="both"/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t>диагностика и устранение аварийных ситуаций на уровне системы управления контентом TYPO3;</w:t>
      </w:r>
    </w:p>
    <w:p w:rsidR="00C277F4" w:rsidRPr="008B43FF" w:rsidRDefault="00C277F4" w:rsidP="0017524B">
      <w:pPr>
        <w:numPr>
          <w:ilvl w:val="0"/>
          <w:numId w:val="6"/>
        </w:numPr>
        <w:ind w:right="566"/>
        <w:jc w:val="both"/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t>корректировка системы по некритическим проблемам сервиса (ошибки, не оказывающие влияния на работу пользователей сайта);</w:t>
      </w:r>
    </w:p>
    <w:p w:rsidR="00C277F4" w:rsidRPr="008B43FF" w:rsidRDefault="00C277F4" w:rsidP="0017524B">
      <w:pPr>
        <w:numPr>
          <w:ilvl w:val="0"/>
          <w:numId w:val="6"/>
        </w:numPr>
        <w:ind w:right="566"/>
        <w:jc w:val="both"/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t>консультирование пользователей;</w:t>
      </w:r>
    </w:p>
    <w:p w:rsidR="00C277F4" w:rsidRPr="008B43FF" w:rsidRDefault="00C277F4" w:rsidP="0017524B">
      <w:pPr>
        <w:numPr>
          <w:ilvl w:val="0"/>
          <w:numId w:val="6"/>
        </w:numPr>
        <w:ind w:right="566"/>
        <w:jc w:val="both"/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t>ежемесячный мониторинг посещаемости сайта, подготовка отчета, оценка динамики посещений сайта:</w:t>
      </w:r>
    </w:p>
    <w:p w:rsidR="00C277F4" w:rsidRPr="008B43FF" w:rsidRDefault="00C277F4" w:rsidP="0017524B">
      <w:pPr>
        <w:ind w:right="566"/>
        <w:jc w:val="both"/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t>- динамика посещений</w:t>
      </w:r>
    </w:p>
    <w:p w:rsidR="00C277F4" w:rsidRPr="008B43FF" w:rsidRDefault="00C277F4" w:rsidP="0017524B">
      <w:pPr>
        <w:ind w:right="566"/>
        <w:jc w:val="both"/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t>- таргетинг, трендинг посетителей</w:t>
      </w:r>
    </w:p>
    <w:p w:rsidR="00C277F4" w:rsidRPr="008B43FF" w:rsidRDefault="00C277F4" w:rsidP="0017524B">
      <w:pPr>
        <w:ind w:right="566"/>
        <w:jc w:val="both"/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t>- популярный контент</w:t>
      </w:r>
    </w:p>
    <w:p w:rsidR="00C277F4" w:rsidRPr="008B43FF" w:rsidRDefault="00C277F4" w:rsidP="0017524B">
      <w:pPr>
        <w:ind w:right="566"/>
        <w:jc w:val="both"/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t>- оценка эффектов от публикации важной разовой информации (обязательных раскрытий информации, важных событий, годового отчета и т.д.) — влияние на посещаемость, аудиторию;</w:t>
      </w:r>
    </w:p>
    <w:p w:rsidR="00C277F4" w:rsidRPr="008B43FF" w:rsidRDefault="00C277F4" w:rsidP="0017524B">
      <w:pPr>
        <w:numPr>
          <w:ilvl w:val="0"/>
          <w:numId w:val="6"/>
        </w:numPr>
        <w:ind w:right="566"/>
        <w:jc w:val="both"/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t>анализ редакторской политики сайта, выработка предложений по увеличению эффективности сайта по взаимодействию с пользователями и привлечению новых пользователей: рекомендации по формату и методам публикации материалов, выработка предложений по развитию редакционной политики.</w:t>
      </w:r>
    </w:p>
    <w:p w:rsidR="00C277F4" w:rsidRPr="008B43FF" w:rsidRDefault="00C277F4" w:rsidP="0017524B">
      <w:pPr>
        <w:ind w:right="566"/>
        <w:jc w:val="both"/>
        <w:rPr>
          <w:color w:val="auto"/>
          <w:sz w:val="22"/>
          <w:szCs w:val="22"/>
        </w:rPr>
      </w:pPr>
    </w:p>
    <w:p w:rsidR="00C277F4" w:rsidRPr="008B43FF" w:rsidRDefault="00C277F4" w:rsidP="0017524B">
      <w:pPr>
        <w:ind w:right="566"/>
        <w:jc w:val="both"/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t>2.3.2   Задачи и ответственность заказчика:</w:t>
      </w:r>
    </w:p>
    <w:p w:rsidR="00C277F4" w:rsidRPr="008B43FF" w:rsidRDefault="00C277F4" w:rsidP="0017524B">
      <w:pPr>
        <w:numPr>
          <w:ilvl w:val="0"/>
          <w:numId w:val="5"/>
        </w:numPr>
        <w:ind w:right="566"/>
        <w:jc w:val="both"/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t>обеспечение работы сервера: корректное функционирование серверных ОС и ПО, бесперебойное питание сервера;</w:t>
      </w:r>
    </w:p>
    <w:p w:rsidR="00C277F4" w:rsidRPr="008B43FF" w:rsidRDefault="00C277F4" w:rsidP="0017524B">
      <w:pPr>
        <w:numPr>
          <w:ilvl w:val="0"/>
          <w:numId w:val="5"/>
        </w:numPr>
        <w:ind w:right="566"/>
        <w:jc w:val="both"/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t>выполнение работ по регламентам резервного копирования и восстановления, аварийного и штатного обслуживания;</w:t>
      </w:r>
    </w:p>
    <w:p w:rsidR="00C277F4" w:rsidRPr="008B43FF" w:rsidRDefault="00C277F4" w:rsidP="0017524B">
      <w:pPr>
        <w:numPr>
          <w:ilvl w:val="0"/>
          <w:numId w:val="5"/>
        </w:numPr>
        <w:ind w:right="566"/>
        <w:jc w:val="both"/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t>обеспечение передачи данных между внешними (и внутренними) пользователями сайта и Сервером сайта;</w:t>
      </w:r>
    </w:p>
    <w:p w:rsidR="00C277F4" w:rsidRPr="008B43FF" w:rsidRDefault="00C277F4" w:rsidP="0017524B">
      <w:pPr>
        <w:numPr>
          <w:ilvl w:val="0"/>
          <w:numId w:val="5"/>
        </w:numPr>
        <w:ind w:right="566"/>
        <w:jc w:val="both"/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t>поддержка DNS сайта;</w:t>
      </w:r>
    </w:p>
    <w:p w:rsidR="00C277F4" w:rsidRPr="008B43FF" w:rsidRDefault="00C277F4" w:rsidP="0017524B">
      <w:pPr>
        <w:numPr>
          <w:ilvl w:val="0"/>
          <w:numId w:val="5"/>
        </w:numPr>
        <w:ind w:right="566"/>
        <w:jc w:val="both"/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t>обеспечение функционирования  Почтового сервера;</w:t>
      </w:r>
    </w:p>
    <w:p w:rsidR="00C277F4" w:rsidRPr="008B43FF" w:rsidRDefault="00C277F4" w:rsidP="0017524B">
      <w:pPr>
        <w:numPr>
          <w:ilvl w:val="0"/>
          <w:numId w:val="5"/>
        </w:numPr>
        <w:ind w:right="566"/>
        <w:jc w:val="both"/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t>мониторинг доступности сайта и регистрация нарушений его работы;</w:t>
      </w:r>
    </w:p>
    <w:p w:rsidR="00C277F4" w:rsidRPr="008B43FF" w:rsidRDefault="00C277F4" w:rsidP="0017524B">
      <w:pPr>
        <w:numPr>
          <w:ilvl w:val="0"/>
          <w:numId w:val="5"/>
        </w:numPr>
        <w:ind w:right="566"/>
        <w:jc w:val="both"/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t>прием и централизация заявок пользователей на обслуживание;</w:t>
      </w:r>
    </w:p>
    <w:p w:rsidR="00C277F4" w:rsidRPr="008B43FF" w:rsidRDefault="00C277F4" w:rsidP="0017524B">
      <w:pPr>
        <w:numPr>
          <w:ilvl w:val="0"/>
          <w:numId w:val="5"/>
        </w:numPr>
        <w:ind w:right="566"/>
        <w:jc w:val="both"/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t>обеспечение взаимодействия с исполнителем.</w:t>
      </w:r>
    </w:p>
    <w:p w:rsidR="00C277F4" w:rsidRPr="008B43FF" w:rsidRDefault="00C277F4" w:rsidP="0017524B">
      <w:pPr>
        <w:ind w:right="566"/>
        <w:jc w:val="both"/>
        <w:rPr>
          <w:bCs/>
          <w:color w:val="auto"/>
          <w:sz w:val="22"/>
          <w:szCs w:val="22"/>
        </w:rPr>
      </w:pPr>
    </w:p>
    <w:p w:rsidR="00C277F4" w:rsidRPr="008B43FF" w:rsidRDefault="00C277F4" w:rsidP="0017524B">
      <w:pPr>
        <w:ind w:right="566"/>
        <w:jc w:val="both"/>
        <w:rPr>
          <w:b/>
          <w:color w:val="auto"/>
          <w:sz w:val="22"/>
          <w:szCs w:val="22"/>
        </w:rPr>
      </w:pPr>
      <w:r w:rsidRPr="008B43FF">
        <w:rPr>
          <w:b/>
          <w:color w:val="auto"/>
          <w:sz w:val="22"/>
          <w:szCs w:val="22"/>
        </w:rPr>
        <w:t>2.4 Абонентское обслуживание</w:t>
      </w:r>
    </w:p>
    <w:p w:rsidR="00C277F4" w:rsidRPr="008B43FF" w:rsidRDefault="00C277F4" w:rsidP="0017524B">
      <w:pPr>
        <w:ind w:right="566"/>
        <w:jc w:val="both"/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t xml:space="preserve">2.4.1 Абонентское обслуживание оказывается </w:t>
      </w:r>
      <w:r w:rsidR="009C66C3" w:rsidRPr="008B43FF">
        <w:rPr>
          <w:color w:val="auto"/>
          <w:sz w:val="22"/>
          <w:szCs w:val="22"/>
        </w:rPr>
        <w:t xml:space="preserve"> все время действия настоящего договора.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44"/>
        <w:gridCol w:w="5664"/>
      </w:tblGrid>
      <w:tr w:rsidR="00C277F4" w:rsidRPr="008B43FF" w:rsidTr="00C277F4">
        <w:trPr>
          <w:trHeight w:val="78"/>
        </w:trPr>
        <w:tc>
          <w:tcPr>
            <w:tcW w:w="2744" w:type="dxa"/>
            <w:shd w:val="clear" w:color="auto" w:fill="99CCFF"/>
          </w:tcPr>
          <w:p w:rsidR="00C277F4" w:rsidRPr="008B43FF" w:rsidRDefault="00C277F4" w:rsidP="0017524B">
            <w:pPr>
              <w:ind w:right="566"/>
              <w:jc w:val="both"/>
              <w:rPr>
                <w:b/>
                <w:color w:val="auto"/>
                <w:sz w:val="22"/>
                <w:szCs w:val="22"/>
              </w:rPr>
            </w:pPr>
            <w:r w:rsidRPr="008B43FF">
              <w:rPr>
                <w:b/>
                <w:color w:val="auto"/>
                <w:sz w:val="22"/>
                <w:szCs w:val="22"/>
              </w:rPr>
              <w:t>Услуга</w:t>
            </w:r>
          </w:p>
        </w:tc>
        <w:tc>
          <w:tcPr>
            <w:tcW w:w="5664" w:type="dxa"/>
            <w:shd w:val="clear" w:color="auto" w:fill="99CCFF"/>
          </w:tcPr>
          <w:p w:rsidR="00C277F4" w:rsidRPr="008B43FF" w:rsidRDefault="00C277F4" w:rsidP="0017524B">
            <w:pPr>
              <w:ind w:right="566"/>
              <w:jc w:val="both"/>
              <w:rPr>
                <w:b/>
                <w:color w:val="auto"/>
                <w:sz w:val="22"/>
                <w:szCs w:val="22"/>
              </w:rPr>
            </w:pPr>
            <w:r w:rsidRPr="008B43FF">
              <w:rPr>
                <w:b/>
                <w:color w:val="auto"/>
                <w:sz w:val="22"/>
                <w:szCs w:val="22"/>
              </w:rPr>
              <w:t>Участвующие специалисты / порядок расчетов</w:t>
            </w:r>
          </w:p>
        </w:tc>
      </w:tr>
      <w:tr w:rsidR="00C277F4" w:rsidRPr="008B43FF" w:rsidTr="00C277F4">
        <w:trPr>
          <w:trHeight w:val="78"/>
        </w:trPr>
        <w:tc>
          <w:tcPr>
            <w:tcW w:w="2744" w:type="dxa"/>
          </w:tcPr>
          <w:p w:rsidR="00C277F4" w:rsidRPr="008B43FF" w:rsidRDefault="00C277F4" w:rsidP="0017524B">
            <w:pPr>
              <w:ind w:right="566"/>
              <w:jc w:val="both"/>
              <w:rPr>
                <w:color w:val="auto"/>
                <w:sz w:val="22"/>
                <w:szCs w:val="22"/>
              </w:rPr>
            </w:pPr>
            <w:r w:rsidRPr="008B43FF">
              <w:rPr>
                <w:color w:val="auto"/>
                <w:sz w:val="22"/>
                <w:szCs w:val="22"/>
              </w:rPr>
              <w:t xml:space="preserve">Восстановление работоспособности сайта в связи с аварийными </w:t>
            </w:r>
            <w:r w:rsidRPr="008B43FF">
              <w:rPr>
                <w:color w:val="auto"/>
                <w:sz w:val="22"/>
                <w:szCs w:val="22"/>
              </w:rPr>
              <w:lastRenderedPageBreak/>
              <w:t>ситуациями</w:t>
            </w:r>
          </w:p>
        </w:tc>
        <w:tc>
          <w:tcPr>
            <w:tcW w:w="5664" w:type="dxa"/>
            <w:vMerge w:val="restart"/>
          </w:tcPr>
          <w:p w:rsidR="00C277F4" w:rsidRPr="008B43FF" w:rsidRDefault="00C277F4" w:rsidP="0017524B">
            <w:pPr>
              <w:ind w:right="566"/>
              <w:jc w:val="both"/>
              <w:rPr>
                <w:color w:val="auto"/>
                <w:sz w:val="22"/>
                <w:szCs w:val="22"/>
              </w:rPr>
            </w:pPr>
            <w:r w:rsidRPr="008B43FF">
              <w:rPr>
                <w:color w:val="auto"/>
                <w:sz w:val="22"/>
                <w:szCs w:val="22"/>
              </w:rPr>
              <w:lastRenderedPageBreak/>
              <w:t xml:space="preserve">Абонентская плата включает </w:t>
            </w:r>
            <w:r w:rsidR="009C66C3" w:rsidRPr="008B43FF">
              <w:rPr>
                <w:color w:val="auto"/>
                <w:sz w:val="22"/>
                <w:szCs w:val="22"/>
              </w:rPr>
              <w:t xml:space="preserve">не менее </w:t>
            </w:r>
            <w:r w:rsidRPr="008B43FF">
              <w:rPr>
                <w:color w:val="auto"/>
                <w:sz w:val="22"/>
                <w:szCs w:val="22"/>
              </w:rPr>
              <w:t>10 рабочих часов (технических специалистов и консультаций)*</w:t>
            </w:r>
          </w:p>
          <w:p w:rsidR="00C277F4" w:rsidRPr="008B43FF" w:rsidRDefault="00C277F4" w:rsidP="0017524B">
            <w:pPr>
              <w:ind w:right="566"/>
              <w:jc w:val="both"/>
              <w:rPr>
                <w:color w:val="auto"/>
                <w:sz w:val="22"/>
                <w:szCs w:val="22"/>
              </w:rPr>
            </w:pPr>
          </w:p>
        </w:tc>
      </w:tr>
      <w:tr w:rsidR="00C277F4" w:rsidRPr="008B43FF" w:rsidTr="00C277F4">
        <w:trPr>
          <w:trHeight w:val="78"/>
        </w:trPr>
        <w:tc>
          <w:tcPr>
            <w:tcW w:w="2744" w:type="dxa"/>
          </w:tcPr>
          <w:p w:rsidR="00C277F4" w:rsidRPr="008B43FF" w:rsidRDefault="00C277F4" w:rsidP="0017524B">
            <w:pPr>
              <w:ind w:right="566"/>
              <w:jc w:val="both"/>
              <w:rPr>
                <w:color w:val="auto"/>
                <w:sz w:val="22"/>
                <w:szCs w:val="22"/>
              </w:rPr>
            </w:pPr>
            <w:r w:rsidRPr="008B43FF">
              <w:rPr>
                <w:color w:val="auto"/>
                <w:sz w:val="22"/>
                <w:szCs w:val="22"/>
              </w:rPr>
              <w:lastRenderedPageBreak/>
              <w:t>Устранение неисправностей функциональных сервисов сайта</w:t>
            </w:r>
          </w:p>
        </w:tc>
        <w:tc>
          <w:tcPr>
            <w:tcW w:w="5664" w:type="dxa"/>
            <w:vMerge/>
          </w:tcPr>
          <w:p w:rsidR="00C277F4" w:rsidRPr="008B43FF" w:rsidRDefault="00C277F4" w:rsidP="0017524B">
            <w:pPr>
              <w:ind w:right="566"/>
              <w:jc w:val="both"/>
              <w:rPr>
                <w:color w:val="auto"/>
                <w:sz w:val="22"/>
                <w:szCs w:val="22"/>
              </w:rPr>
            </w:pPr>
          </w:p>
        </w:tc>
      </w:tr>
      <w:tr w:rsidR="00C277F4" w:rsidRPr="008B43FF" w:rsidTr="00C277F4">
        <w:trPr>
          <w:trHeight w:val="669"/>
        </w:trPr>
        <w:tc>
          <w:tcPr>
            <w:tcW w:w="2744" w:type="dxa"/>
          </w:tcPr>
          <w:p w:rsidR="00C277F4" w:rsidRPr="008B43FF" w:rsidRDefault="00C277F4" w:rsidP="0017524B">
            <w:pPr>
              <w:ind w:right="566"/>
              <w:jc w:val="both"/>
              <w:rPr>
                <w:color w:val="auto"/>
                <w:sz w:val="22"/>
                <w:szCs w:val="22"/>
              </w:rPr>
            </w:pPr>
            <w:r w:rsidRPr="008B43FF">
              <w:rPr>
                <w:color w:val="auto"/>
                <w:sz w:val="22"/>
                <w:szCs w:val="22"/>
              </w:rPr>
              <w:t>Консультации</w:t>
            </w:r>
          </w:p>
        </w:tc>
        <w:tc>
          <w:tcPr>
            <w:tcW w:w="5664" w:type="dxa"/>
            <w:vMerge/>
          </w:tcPr>
          <w:p w:rsidR="00C277F4" w:rsidRPr="008B43FF" w:rsidRDefault="00C277F4" w:rsidP="0017524B">
            <w:pPr>
              <w:ind w:right="566"/>
              <w:jc w:val="both"/>
              <w:rPr>
                <w:color w:val="auto"/>
                <w:sz w:val="22"/>
                <w:szCs w:val="22"/>
              </w:rPr>
            </w:pPr>
          </w:p>
        </w:tc>
      </w:tr>
      <w:tr w:rsidR="00C277F4" w:rsidRPr="008B43FF" w:rsidTr="00C277F4">
        <w:trPr>
          <w:trHeight w:val="78"/>
        </w:trPr>
        <w:tc>
          <w:tcPr>
            <w:tcW w:w="2744" w:type="dxa"/>
          </w:tcPr>
          <w:p w:rsidR="00C277F4" w:rsidRPr="008B43FF" w:rsidRDefault="00C277F4" w:rsidP="0017524B">
            <w:pPr>
              <w:ind w:right="566"/>
              <w:jc w:val="both"/>
              <w:rPr>
                <w:color w:val="auto"/>
                <w:sz w:val="22"/>
                <w:szCs w:val="22"/>
              </w:rPr>
            </w:pPr>
            <w:r w:rsidRPr="008B43FF">
              <w:rPr>
                <w:color w:val="auto"/>
                <w:sz w:val="22"/>
                <w:szCs w:val="22"/>
              </w:rPr>
              <w:t>Анализ посещаемости сайта, редакционной политики и выработка предложений по увеличению эффективности сайта</w:t>
            </w:r>
          </w:p>
        </w:tc>
        <w:tc>
          <w:tcPr>
            <w:tcW w:w="5664" w:type="dxa"/>
          </w:tcPr>
          <w:p w:rsidR="00C277F4" w:rsidRPr="008B43FF" w:rsidRDefault="00C277F4" w:rsidP="009C66C3">
            <w:pPr>
              <w:ind w:right="566"/>
              <w:jc w:val="both"/>
              <w:rPr>
                <w:color w:val="auto"/>
                <w:sz w:val="22"/>
                <w:szCs w:val="22"/>
              </w:rPr>
            </w:pPr>
            <w:r w:rsidRPr="008B43FF">
              <w:rPr>
                <w:color w:val="auto"/>
                <w:sz w:val="22"/>
                <w:szCs w:val="22"/>
              </w:rPr>
              <w:t xml:space="preserve">Абонентская плата включает </w:t>
            </w:r>
            <w:r w:rsidR="009C66C3" w:rsidRPr="008B43FF">
              <w:rPr>
                <w:color w:val="auto"/>
                <w:sz w:val="22"/>
                <w:szCs w:val="22"/>
              </w:rPr>
              <w:t xml:space="preserve">не менее </w:t>
            </w:r>
            <w:r w:rsidRPr="008B43FF">
              <w:rPr>
                <w:color w:val="auto"/>
                <w:sz w:val="22"/>
                <w:szCs w:val="22"/>
              </w:rPr>
              <w:t>5 рабочих часов специалистов*</w:t>
            </w:r>
          </w:p>
        </w:tc>
      </w:tr>
    </w:tbl>
    <w:p w:rsidR="00C277F4" w:rsidRPr="008B43FF" w:rsidRDefault="00C277F4" w:rsidP="0017524B">
      <w:pPr>
        <w:ind w:right="566"/>
        <w:jc w:val="both"/>
        <w:rPr>
          <w:color w:val="auto"/>
          <w:sz w:val="22"/>
          <w:szCs w:val="22"/>
        </w:rPr>
      </w:pPr>
    </w:p>
    <w:p w:rsidR="00C277F4" w:rsidRPr="008B43FF" w:rsidRDefault="00C277F4" w:rsidP="0017524B">
      <w:pPr>
        <w:ind w:right="566"/>
        <w:jc w:val="both"/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t>* В случае если работы требуют большего количества рабочего времени специалистов, Исполнителем согласуется ориентировочная смета с Заказчиком.</w:t>
      </w:r>
    </w:p>
    <w:p w:rsidR="00C277F4" w:rsidRPr="008B43FF" w:rsidRDefault="00C277F4" w:rsidP="0017524B">
      <w:pPr>
        <w:ind w:right="566"/>
        <w:jc w:val="both"/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t>Если объем оказанных за месяц услуг в рабочих часах превышает количество, включенное в абонентскую плату, то превышение оплачивается согласно итоговой смете работ за месяц.</w:t>
      </w:r>
    </w:p>
    <w:p w:rsidR="00C277F4" w:rsidRPr="008B43FF" w:rsidRDefault="00C277F4" w:rsidP="0017524B">
      <w:pPr>
        <w:ind w:right="566"/>
        <w:jc w:val="both"/>
        <w:rPr>
          <w:color w:val="auto"/>
          <w:sz w:val="22"/>
          <w:szCs w:val="22"/>
        </w:rPr>
      </w:pPr>
    </w:p>
    <w:p w:rsidR="007844BA" w:rsidRPr="008B43FF" w:rsidRDefault="00C800BE" w:rsidP="0017524B">
      <w:pPr>
        <w:ind w:right="566"/>
        <w:jc w:val="both"/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t>2.4.2. Стоимость</w:t>
      </w:r>
      <w:r w:rsidR="008B43FF">
        <w:rPr>
          <w:color w:val="auto"/>
          <w:sz w:val="22"/>
          <w:szCs w:val="22"/>
        </w:rPr>
        <w:t xml:space="preserve"> </w:t>
      </w:r>
      <w:r w:rsidRPr="008B43FF">
        <w:rPr>
          <w:color w:val="auto"/>
          <w:sz w:val="22"/>
          <w:szCs w:val="22"/>
        </w:rPr>
        <w:t xml:space="preserve"> абонентского обслуживания составляет</w:t>
      </w:r>
      <w:r w:rsidR="007844BA" w:rsidRPr="008B43FF">
        <w:rPr>
          <w:color w:val="auto"/>
          <w:sz w:val="22"/>
          <w:szCs w:val="22"/>
        </w:rPr>
        <w:t xml:space="preserve"> ____ рублей ежемесячно, включая НДС ---- рублей и включает не менее ------ рабочих часов специалистов.</w:t>
      </w:r>
    </w:p>
    <w:p w:rsidR="00C800BE" w:rsidRPr="008B43FF" w:rsidRDefault="00C800BE" w:rsidP="0017524B">
      <w:pPr>
        <w:ind w:right="566"/>
        <w:jc w:val="both"/>
        <w:rPr>
          <w:color w:val="auto"/>
          <w:sz w:val="22"/>
          <w:szCs w:val="22"/>
        </w:rPr>
      </w:pPr>
    </w:p>
    <w:p w:rsidR="00C277F4" w:rsidRPr="008B43FF" w:rsidRDefault="00C277F4" w:rsidP="0017524B">
      <w:pPr>
        <w:ind w:right="566"/>
        <w:jc w:val="both"/>
        <w:rPr>
          <w:b/>
          <w:color w:val="auto"/>
          <w:sz w:val="22"/>
          <w:szCs w:val="22"/>
        </w:rPr>
      </w:pPr>
      <w:r w:rsidRPr="008B43FF">
        <w:rPr>
          <w:b/>
          <w:color w:val="auto"/>
          <w:sz w:val="22"/>
          <w:szCs w:val="22"/>
        </w:rPr>
        <w:t>2.3. Дополнительные услуги</w:t>
      </w:r>
    </w:p>
    <w:p w:rsidR="00C277F4" w:rsidRPr="008B43FF" w:rsidRDefault="00C277F4" w:rsidP="0017524B">
      <w:pPr>
        <w:ind w:right="566"/>
        <w:jc w:val="both"/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t xml:space="preserve">2.3.1. Оплата дополнительных услуг производится по факту оказания услуг, на основании сметы работ за прошедший отчетный период.. </w:t>
      </w:r>
    </w:p>
    <w:p w:rsidR="00C277F4" w:rsidRPr="008B43FF" w:rsidRDefault="00C277F4" w:rsidP="0017524B">
      <w:pPr>
        <w:ind w:right="566"/>
        <w:jc w:val="both"/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t xml:space="preserve">2.3.2. Перед началом работ по оказанию дополнительных услуг Исполнитель предоставляет Заказчику ориентировочную смету работ. </w:t>
      </w:r>
    </w:p>
    <w:p w:rsidR="00C277F4" w:rsidRPr="008B43FF" w:rsidRDefault="00C277F4" w:rsidP="0017524B">
      <w:pPr>
        <w:ind w:right="566"/>
        <w:jc w:val="both"/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t xml:space="preserve">2.3.3 Перечень дополнительных услуг, которые </w:t>
      </w:r>
      <w:r w:rsidR="009C66C3" w:rsidRPr="008B43FF">
        <w:rPr>
          <w:color w:val="auto"/>
          <w:sz w:val="22"/>
          <w:szCs w:val="22"/>
        </w:rPr>
        <w:t xml:space="preserve">обязан оказывать </w:t>
      </w:r>
      <w:r w:rsidRPr="008B43FF">
        <w:rPr>
          <w:color w:val="auto"/>
          <w:sz w:val="22"/>
          <w:szCs w:val="22"/>
        </w:rPr>
        <w:t xml:space="preserve">Исполнитель </w:t>
      </w:r>
    </w:p>
    <w:p w:rsidR="00C277F4" w:rsidRPr="008B43FF" w:rsidRDefault="00C277F4" w:rsidP="0017524B">
      <w:pPr>
        <w:ind w:right="566"/>
        <w:jc w:val="both"/>
        <w:rPr>
          <w:b/>
          <w:color w:val="auto"/>
          <w:sz w:val="22"/>
          <w:szCs w:val="22"/>
        </w:rPr>
      </w:pPr>
      <w:r w:rsidRPr="008B43FF">
        <w:rPr>
          <w:b/>
          <w:color w:val="auto"/>
          <w:sz w:val="22"/>
          <w:szCs w:val="22"/>
        </w:rPr>
        <w:t>Корректировка  функциональных систем сайта ОАО «ТГК-1»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17"/>
        <w:gridCol w:w="5691"/>
      </w:tblGrid>
      <w:tr w:rsidR="00C277F4" w:rsidRPr="008B43FF" w:rsidTr="00C277F4">
        <w:trPr>
          <w:trHeight w:val="78"/>
        </w:trPr>
        <w:tc>
          <w:tcPr>
            <w:tcW w:w="2717" w:type="dxa"/>
            <w:shd w:val="clear" w:color="auto" w:fill="99CCFF"/>
          </w:tcPr>
          <w:p w:rsidR="00C277F4" w:rsidRPr="008B43FF" w:rsidRDefault="00C277F4" w:rsidP="0017524B">
            <w:pPr>
              <w:ind w:right="566"/>
              <w:jc w:val="both"/>
              <w:rPr>
                <w:b/>
                <w:color w:val="auto"/>
                <w:sz w:val="22"/>
                <w:szCs w:val="22"/>
              </w:rPr>
            </w:pPr>
            <w:r w:rsidRPr="008B43FF">
              <w:rPr>
                <w:b/>
                <w:color w:val="auto"/>
                <w:sz w:val="22"/>
                <w:szCs w:val="22"/>
              </w:rPr>
              <w:t>Услуга</w:t>
            </w:r>
          </w:p>
        </w:tc>
        <w:tc>
          <w:tcPr>
            <w:tcW w:w="5691" w:type="dxa"/>
            <w:shd w:val="clear" w:color="auto" w:fill="99CCFF"/>
          </w:tcPr>
          <w:p w:rsidR="00C277F4" w:rsidRPr="008B43FF" w:rsidRDefault="00C277F4" w:rsidP="0017524B">
            <w:pPr>
              <w:ind w:right="566"/>
              <w:jc w:val="both"/>
              <w:rPr>
                <w:b/>
                <w:color w:val="auto"/>
                <w:sz w:val="22"/>
                <w:szCs w:val="22"/>
              </w:rPr>
            </w:pPr>
            <w:r w:rsidRPr="008B43FF">
              <w:rPr>
                <w:b/>
                <w:color w:val="auto"/>
                <w:sz w:val="22"/>
                <w:szCs w:val="22"/>
              </w:rPr>
              <w:t>Участвующие специалисты</w:t>
            </w:r>
          </w:p>
        </w:tc>
      </w:tr>
      <w:tr w:rsidR="00C277F4" w:rsidRPr="008B43FF" w:rsidTr="00C277F4">
        <w:trPr>
          <w:trHeight w:val="78"/>
        </w:trPr>
        <w:tc>
          <w:tcPr>
            <w:tcW w:w="2717" w:type="dxa"/>
          </w:tcPr>
          <w:p w:rsidR="00C277F4" w:rsidRPr="008B43FF" w:rsidRDefault="00C277F4" w:rsidP="0017524B">
            <w:pPr>
              <w:ind w:right="566"/>
              <w:jc w:val="both"/>
              <w:rPr>
                <w:color w:val="auto"/>
                <w:sz w:val="22"/>
                <w:szCs w:val="22"/>
              </w:rPr>
            </w:pPr>
            <w:r w:rsidRPr="008B43FF">
              <w:rPr>
                <w:color w:val="auto"/>
                <w:sz w:val="22"/>
                <w:szCs w:val="22"/>
              </w:rPr>
              <w:t>Подготовка ЧТЗ на корректировку функциональных систем сайта</w:t>
            </w:r>
          </w:p>
        </w:tc>
        <w:tc>
          <w:tcPr>
            <w:tcW w:w="5691" w:type="dxa"/>
          </w:tcPr>
          <w:p w:rsidR="00C277F4" w:rsidRPr="008B43FF" w:rsidRDefault="00C277F4" w:rsidP="0017524B">
            <w:pPr>
              <w:ind w:right="566"/>
              <w:jc w:val="both"/>
              <w:rPr>
                <w:color w:val="auto"/>
                <w:sz w:val="22"/>
                <w:szCs w:val="22"/>
              </w:rPr>
            </w:pPr>
            <w:r w:rsidRPr="008B43FF">
              <w:rPr>
                <w:color w:val="auto"/>
                <w:sz w:val="22"/>
                <w:szCs w:val="22"/>
              </w:rPr>
              <w:t>Менеджер проекта, Технический специалист, Дизайнер интерфейсов</w:t>
            </w:r>
          </w:p>
        </w:tc>
      </w:tr>
      <w:tr w:rsidR="00C277F4" w:rsidRPr="008B43FF" w:rsidTr="00C277F4">
        <w:trPr>
          <w:trHeight w:val="78"/>
        </w:trPr>
        <w:tc>
          <w:tcPr>
            <w:tcW w:w="2717" w:type="dxa"/>
          </w:tcPr>
          <w:p w:rsidR="00C277F4" w:rsidRPr="008B43FF" w:rsidRDefault="00C277F4" w:rsidP="0017524B">
            <w:pPr>
              <w:ind w:right="566"/>
              <w:jc w:val="both"/>
              <w:rPr>
                <w:color w:val="auto"/>
                <w:sz w:val="22"/>
                <w:szCs w:val="22"/>
              </w:rPr>
            </w:pPr>
            <w:r w:rsidRPr="008B43FF">
              <w:rPr>
                <w:color w:val="auto"/>
                <w:sz w:val="22"/>
                <w:szCs w:val="22"/>
              </w:rPr>
              <w:t>Реализация корректировки функциональной системы, согласно подготовленному ЧТЗ</w:t>
            </w:r>
          </w:p>
        </w:tc>
        <w:tc>
          <w:tcPr>
            <w:tcW w:w="5691" w:type="dxa"/>
          </w:tcPr>
          <w:p w:rsidR="00C277F4" w:rsidRPr="008B43FF" w:rsidRDefault="00C277F4" w:rsidP="0017524B">
            <w:pPr>
              <w:ind w:right="566"/>
              <w:jc w:val="both"/>
              <w:rPr>
                <w:color w:val="auto"/>
                <w:sz w:val="22"/>
                <w:szCs w:val="22"/>
              </w:rPr>
            </w:pPr>
            <w:r w:rsidRPr="008B43FF">
              <w:rPr>
                <w:color w:val="auto"/>
                <w:sz w:val="22"/>
                <w:szCs w:val="22"/>
              </w:rPr>
              <w:t>Технический специалист</w:t>
            </w:r>
          </w:p>
        </w:tc>
      </w:tr>
      <w:tr w:rsidR="00C277F4" w:rsidRPr="008B43FF" w:rsidTr="00C277F4">
        <w:trPr>
          <w:trHeight w:val="78"/>
        </w:trPr>
        <w:tc>
          <w:tcPr>
            <w:tcW w:w="2717" w:type="dxa"/>
          </w:tcPr>
          <w:p w:rsidR="00C277F4" w:rsidRPr="008B43FF" w:rsidRDefault="00C277F4" w:rsidP="0017524B">
            <w:pPr>
              <w:ind w:right="566"/>
              <w:jc w:val="both"/>
              <w:rPr>
                <w:color w:val="auto"/>
                <w:sz w:val="22"/>
                <w:szCs w:val="22"/>
              </w:rPr>
            </w:pPr>
            <w:r w:rsidRPr="008B43FF">
              <w:rPr>
                <w:color w:val="auto"/>
                <w:sz w:val="22"/>
                <w:szCs w:val="22"/>
              </w:rPr>
              <w:t>Опытная эксплуатация системы</w:t>
            </w:r>
          </w:p>
        </w:tc>
        <w:tc>
          <w:tcPr>
            <w:tcW w:w="5691" w:type="dxa"/>
          </w:tcPr>
          <w:p w:rsidR="00C277F4" w:rsidRPr="008B43FF" w:rsidRDefault="00C277F4" w:rsidP="0017524B">
            <w:pPr>
              <w:ind w:right="566"/>
              <w:jc w:val="both"/>
              <w:rPr>
                <w:color w:val="auto"/>
                <w:sz w:val="22"/>
                <w:szCs w:val="22"/>
              </w:rPr>
            </w:pPr>
            <w:r w:rsidRPr="008B43FF">
              <w:rPr>
                <w:color w:val="auto"/>
                <w:sz w:val="22"/>
                <w:szCs w:val="22"/>
              </w:rPr>
              <w:t>Технический специалист, Менеджер проекта</w:t>
            </w:r>
          </w:p>
        </w:tc>
      </w:tr>
    </w:tbl>
    <w:p w:rsidR="00C277F4" w:rsidRPr="008B43FF" w:rsidRDefault="00C277F4" w:rsidP="0017524B">
      <w:pPr>
        <w:ind w:right="566"/>
        <w:jc w:val="both"/>
        <w:rPr>
          <w:color w:val="auto"/>
          <w:sz w:val="22"/>
          <w:szCs w:val="22"/>
        </w:rPr>
      </w:pPr>
    </w:p>
    <w:p w:rsidR="00C277F4" w:rsidRPr="008B43FF" w:rsidRDefault="00C277F4" w:rsidP="0017524B">
      <w:pPr>
        <w:ind w:right="566"/>
        <w:jc w:val="both"/>
        <w:rPr>
          <w:b/>
          <w:color w:val="auto"/>
          <w:sz w:val="22"/>
          <w:szCs w:val="22"/>
        </w:rPr>
      </w:pPr>
      <w:r w:rsidRPr="008B43FF">
        <w:rPr>
          <w:b/>
          <w:color w:val="auto"/>
          <w:sz w:val="22"/>
          <w:szCs w:val="22"/>
        </w:rPr>
        <w:t>Работа с информационным наполнением сайта ОАО «ТГК-1»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78"/>
        <w:gridCol w:w="5730"/>
      </w:tblGrid>
      <w:tr w:rsidR="00C277F4" w:rsidRPr="008B43FF" w:rsidTr="00C277F4">
        <w:trPr>
          <w:trHeight w:val="78"/>
        </w:trPr>
        <w:tc>
          <w:tcPr>
            <w:tcW w:w="2678" w:type="dxa"/>
            <w:shd w:val="clear" w:color="auto" w:fill="99CCFF"/>
          </w:tcPr>
          <w:p w:rsidR="00C277F4" w:rsidRPr="008B43FF" w:rsidRDefault="00C277F4" w:rsidP="0017524B">
            <w:pPr>
              <w:ind w:right="566"/>
              <w:jc w:val="both"/>
              <w:rPr>
                <w:b/>
                <w:color w:val="auto"/>
                <w:sz w:val="22"/>
                <w:szCs w:val="22"/>
              </w:rPr>
            </w:pPr>
            <w:r w:rsidRPr="008B43FF">
              <w:rPr>
                <w:b/>
                <w:color w:val="auto"/>
                <w:sz w:val="22"/>
                <w:szCs w:val="22"/>
              </w:rPr>
              <w:t>Услуга</w:t>
            </w:r>
          </w:p>
        </w:tc>
        <w:tc>
          <w:tcPr>
            <w:tcW w:w="5730" w:type="dxa"/>
            <w:shd w:val="clear" w:color="auto" w:fill="99CCFF"/>
          </w:tcPr>
          <w:p w:rsidR="00C277F4" w:rsidRPr="008B43FF" w:rsidRDefault="00C277F4" w:rsidP="0017524B">
            <w:pPr>
              <w:ind w:right="566"/>
              <w:jc w:val="both"/>
              <w:rPr>
                <w:b/>
                <w:color w:val="auto"/>
                <w:sz w:val="22"/>
                <w:szCs w:val="22"/>
              </w:rPr>
            </w:pPr>
            <w:r w:rsidRPr="008B43FF">
              <w:rPr>
                <w:b/>
                <w:color w:val="auto"/>
                <w:sz w:val="22"/>
                <w:szCs w:val="22"/>
              </w:rPr>
              <w:t>Участвующие специалисты</w:t>
            </w:r>
          </w:p>
        </w:tc>
      </w:tr>
      <w:tr w:rsidR="00C277F4" w:rsidRPr="008B43FF" w:rsidTr="00C277F4">
        <w:trPr>
          <w:trHeight w:val="78"/>
        </w:trPr>
        <w:tc>
          <w:tcPr>
            <w:tcW w:w="2678" w:type="dxa"/>
          </w:tcPr>
          <w:p w:rsidR="00C277F4" w:rsidRPr="008B43FF" w:rsidRDefault="00C277F4" w:rsidP="0017524B">
            <w:pPr>
              <w:ind w:right="566"/>
              <w:jc w:val="both"/>
              <w:rPr>
                <w:color w:val="auto"/>
                <w:sz w:val="22"/>
                <w:szCs w:val="22"/>
              </w:rPr>
            </w:pPr>
            <w:r w:rsidRPr="008B43FF">
              <w:rPr>
                <w:color w:val="auto"/>
                <w:sz w:val="22"/>
                <w:szCs w:val="22"/>
              </w:rPr>
              <w:t>Дизайнерское сопровождение</w:t>
            </w:r>
          </w:p>
        </w:tc>
        <w:tc>
          <w:tcPr>
            <w:tcW w:w="5730" w:type="dxa"/>
          </w:tcPr>
          <w:p w:rsidR="00C277F4" w:rsidRPr="008B43FF" w:rsidRDefault="00C277F4" w:rsidP="0017524B">
            <w:pPr>
              <w:ind w:right="566"/>
              <w:jc w:val="both"/>
              <w:rPr>
                <w:color w:val="auto"/>
                <w:sz w:val="22"/>
                <w:szCs w:val="22"/>
              </w:rPr>
            </w:pPr>
            <w:r w:rsidRPr="008B43FF">
              <w:rPr>
                <w:color w:val="auto"/>
                <w:sz w:val="22"/>
                <w:szCs w:val="22"/>
              </w:rPr>
              <w:t>Веб-дизайнер</w:t>
            </w:r>
          </w:p>
        </w:tc>
      </w:tr>
      <w:tr w:rsidR="00C277F4" w:rsidRPr="008B43FF" w:rsidTr="00C277F4">
        <w:trPr>
          <w:trHeight w:val="78"/>
        </w:trPr>
        <w:tc>
          <w:tcPr>
            <w:tcW w:w="2678" w:type="dxa"/>
          </w:tcPr>
          <w:p w:rsidR="00C277F4" w:rsidRPr="008B43FF" w:rsidRDefault="00C277F4" w:rsidP="0017524B">
            <w:pPr>
              <w:ind w:right="566"/>
              <w:jc w:val="both"/>
              <w:rPr>
                <w:color w:val="auto"/>
                <w:sz w:val="22"/>
                <w:szCs w:val="22"/>
              </w:rPr>
            </w:pPr>
            <w:r w:rsidRPr="008B43FF">
              <w:rPr>
                <w:color w:val="auto"/>
                <w:sz w:val="22"/>
                <w:szCs w:val="22"/>
              </w:rPr>
              <w:t>Разработка креативных концепций</w:t>
            </w:r>
          </w:p>
        </w:tc>
        <w:tc>
          <w:tcPr>
            <w:tcW w:w="5730" w:type="dxa"/>
          </w:tcPr>
          <w:p w:rsidR="00C277F4" w:rsidRPr="008B43FF" w:rsidRDefault="00C277F4" w:rsidP="0017524B">
            <w:pPr>
              <w:ind w:right="566"/>
              <w:jc w:val="both"/>
              <w:rPr>
                <w:color w:val="auto"/>
                <w:sz w:val="22"/>
                <w:szCs w:val="22"/>
              </w:rPr>
            </w:pPr>
            <w:r w:rsidRPr="008B43FF">
              <w:rPr>
                <w:color w:val="auto"/>
                <w:sz w:val="22"/>
                <w:szCs w:val="22"/>
              </w:rPr>
              <w:t>Арт-директор</w:t>
            </w:r>
          </w:p>
        </w:tc>
      </w:tr>
      <w:tr w:rsidR="00C277F4" w:rsidRPr="008B43FF" w:rsidTr="00C277F4">
        <w:trPr>
          <w:trHeight w:val="78"/>
        </w:trPr>
        <w:tc>
          <w:tcPr>
            <w:tcW w:w="2678" w:type="dxa"/>
          </w:tcPr>
          <w:p w:rsidR="00C277F4" w:rsidRPr="008B43FF" w:rsidRDefault="00C277F4" w:rsidP="0017524B">
            <w:pPr>
              <w:ind w:right="566"/>
              <w:jc w:val="both"/>
              <w:rPr>
                <w:color w:val="auto"/>
                <w:sz w:val="22"/>
                <w:szCs w:val="22"/>
              </w:rPr>
            </w:pPr>
            <w:r w:rsidRPr="008B43FF">
              <w:rPr>
                <w:color w:val="auto"/>
                <w:sz w:val="22"/>
                <w:szCs w:val="22"/>
              </w:rPr>
              <w:t>Контент-менеджмент</w:t>
            </w:r>
          </w:p>
        </w:tc>
        <w:tc>
          <w:tcPr>
            <w:tcW w:w="5730" w:type="dxa"/>
          </w:tcPr>
          <w:p w:rsidR="00C277F4" w:rsidRPr="008B43FF" w:rsidRDefault="00C277F4" w:rsidP="0017524B">
            <w:pPr>
              <w:ind w:right="566"/>
              <w:jc w:val="both"/>
              <w:rPr>
                <w:color w:val="auto"/>
                <w:sz w:val="22"/>
                <w:szCs w:val="22"/>
              </w:rPr>
            </w:pPr>
            <w:r w:rsidRPr="008B43FF">
              <w:rPr>
                <w:color w:val="auto"/>
                <w:sz w:val="22"/>
                <w:szCs w:val="22"/>
              </w:rPr>
              <w:t>Контент-менеджер</w:t>
            </w:r>
          </w:p>
        </w:tc>
      </w:tr>
      <w:tr w:rsidR="00C277F4" w:rsidRPr="008B43FF" w:rsidTr="00C277F4">
        <w:trPr>
          <w:trHeight w:val="99"/>
        </w:trPr>
        <w:tc>
          <w:tcPr>
            <w:tcW w:w="2678" w:type="dxa"/>
          </w:tcPr>
          <w:p w:rsidR="00C277F4" w:rsidRPr="008B43FF" w:rsidRDefault="00C277F4" w:rsidP="0017524B">
            <w:pPr>
              <w:ind w:right="566"/>
              <w:jc w:val="both"/>
              <w:rPr>
                <w:color w:val="auto"/>
                <w:sz w:val="22"/>
                <w:szCs w:val="22"/>
              </w:rPr>
            </w:pPr>
            <w:r w:rsidRPr="008B43FF">
              <w:rPr>
                <w:color w:val="auto"/>
                <w:sz w:val="22"/>
                <w:szCs w:val="22"/>
              </w:rPr>
              <w:t>Корректорская правка материалов</w:t>
            </w:r>
          </w:p>
        </w:tc>
        <w:tc>
          <w:tcPr>
            <w:tcW w:w="5730" w:type="dxa"/>
          </w:tcPr>
          <w:p w:rsidR="00C277F4" w:rsidRPr="008B43FF" w:rsidRDefault="00C277F4" w:rsidP="0017524B">
            <w:pPr>
              <w:ind w:right="566"/>
              <w:jc w:val="both"/>
              <w:rPr>
                <w:color w:val="auto"/>
                <w:sz w:val="22"/>
                <w:szCs w:val="22"/>
              </w:rPr>
            </w:pPr>
            <w:r w:rsidRPr="008B43FF">
              <w:rPr>
                <w:color w:val="auto"/>
                <w:sz w:val="22"/>
                <w:szCs w:val="22"/>
              </w:rPr>
              <w:t>Корректор</w:t>
            </w:r>
          </w:p>
        </w:tc>
      </w:tr>
      <w:tr w:rsidR="00C277F4" w:rsidRPr="008B43FF" w:rsidTr="00C277F4">
        <w:trPr>
          <w:trHeight w:val="97"/>
        </w:trPr>
        <w:tc>
          <w:tcPr>
            <w:tcW w:w="2678" w:type="dxa"/>
          </w:tcPr>
          <w:p w:rsidR="00C277F4" w:rsidRPr="008B43FF" w:rsidRDefault="00C277F4" w:rsidP="0017524B">
            <w:pPr>
              <w:ind w:right="566"/>
              <w:jc w:val="both"/>
              <w:rPr>
                <w:color w:val="auto"/>
                <w:sz w:val="22"/>
                <w:szCs w:val="22"/>
              </w:rPr>
            </w:pPr>
            <w:r w:rsidRPr="008B43FF">
              <w:rPr>
                <w:color w:val="auto"/>
                <w:sz w:val="22"/>
                <w:szCs w:val="22"/>
              </w:rPr>
              <w:t>Редакторская правка материалов</w:t>
            </w:r>
          </w:p>
        </w:tc>
        <w:tc>
          <w:tcPr>
            <w:tcW w:w="5730" w:type="dxa"/>
          </w:tcPr>
          <w:p w:rsidR="00C277F4" w:rsidRPr="008B43FF" w:rsidRDefault="00C277F4" w:rsidP="0017524B">
            <w:pPr>
              <w:ind w:right="566"/>
              <w:jc w:val="both"/>
              <w:rPr>
                <w:color w:val="auto"/>
                <w:sz w:val="22"/>
                <w:szCs w:val="22"/>
              </w:rPr>
            </w:pPr>
            <w:r w:rsidRPr="008B43FF">
              <w:rPr>
                <w:color w:val="auto"/>
                <w:sz w:val="22"/>
                <w:szCs w:val="22"/>
              </w:rPr>
              <w:t>Редактор</w:t>
            </w:r>
          </w:p>
        </w:tc>
      </w:tr>
      <w:tr w:rsidR="00C277F4" w:rsidRPr="008B43FF" w:rsidTr="00C277F4">
        <w:trPr>
          <w:trHeight w:val="97"/>
        </w:trPr>
        <w:tc>
          <w:tcPr>
            <w:tcW w:w="2678" w:type="dxa"/>
          </w:tcPr>
          <w:p w:rsidR="00C277F4" w:rsidRPr="008B43FF" w:rsidRDefault="00C277F4" w:rsidP="0017524B">
            <w:pPr>
              <w:ind w:right="566"/>
              <w:jc w:val="both"/>
              <w:rPr>
                <w:color w:val="auto"/>
                <w:sz w:val="22"/>
                <w:szCs w:val="22"/>
              </w:rPr>
            </w:pPr>
            <w:r w:rsidRPr="008B43FF">
              <w:rPr>
                <w:color w:val="auto"/>
                <w:sz w:val="22"/>
                <w:szCs w:val="22"/>
              </w:rPr>
              <w:t>Копирайтинг</w:t>
            </w:r>
          </w:p>
        </w:tc>
        <w:tc>
          <w:tcPr>
            <w:tcW w:w="5730" w:type="dxa"/>
          </w:tcPr>
          <w:p w:rsidR="00C277F4" w:rsidRPr="008B43FF" w:rsidRDefault="00C277F4" w:rsidP="0017524B">
            <w:pPr>
              <w:ind w:right="566"/>
              <w:jc w:val="both"/>
              <w:rPr>
                <w:color w:val="auto"/>
                <w:sz w:val="22"/>
                <w:szCs w:val="22"/>
              </w:rPr>
            </w:pPr>
            <w:r w:rsidRPr="008B43FF">
              <w:rPr>
                <w:color w:val="auto"/>
                <w:sz w:val="22"/>
                <w:szCs w:val="22"/>
              </w:rPr>
              <w:t>Копирайтер</w:t>
            </w:r>
          </w:p>
        </w:tc>
      </w:tr>
      <w:tr w:rsidR="00C277F4" w:rsidRPr="008B43FF" w:rsidTr="00C277F4">
        <w:trPr>
          <w:trHeight w:val="97"/>
        </w:trPr>
        <w:tc>
          <w:tcPr>
            <w:tcW w:w="2678" w:type="dxa"/>
          </w:tcPr>
          <w:p w:rsidR="00C277F4" w:rsidRPr="008B43FF" w:rsidRDefault="00C277F4" w:rsidP="0017524B">
            <w:pPr>
              <w:ind w:right="566"/>
              <w:jc w:val="both"/>
              <w:rPr>
                <w:color w:val="auto"/>
                <w:sz w:val="22"/>
                <w:szCs w:val="22"/>
              </w:rPr>
            </w:pPr>
            <w:r w:rsidRPr="008B43FF">
              <w:rPr>
                <w:color w:val="auto"/>
                <w:sz w:val="22"/>
                <w:szCs w:val="22"/>
              </w:rPr>
              <w:t>Перевод материалов</w:t>
            </w:r>
          </w:p>
        </w:tc>
        <w:tc>
          <w:tcPr>
            <w:tcW w:w="5730" w:type="dxa"/>
          </w:tcPr>
          <w:p w:rsidR="00C277F4" w:rsidRPr="008B43FF" w:rsidRDefault="00C277F4" w:rsidP="0017524B">
            <w:pPr>
              <w:ind w:right="566"/>
              <w:jc w:val="both"/>
              <w:rPr>
                <w:color w:val="auto"/>
                <w:sz w:val="22"/>
                <w:szCs w:val="22"/>
              </w:rPr>
            </w:pPr>
            <w:r w:rsidRPr="008B43FF">
              <w:rPr>
                <w:color w:val="auto"/>
                <w:sz w:val="22"/>
                <w:szCs w:val="22"/>
              </w:rPr>
              <w:t>Перевод (подрядная организация)</w:t>
            </w:r>
          </w:p>
        </w:tc>
      </w:tr>
    </w:tbl>
    <w:p w:rsidR="00C277F4" w:rsidRPr="008B43FF" w:rsidRDefault="00C277F4" w:rsidP="0017524B">
      <w:pPr>
        <w:ind w:right="566"/>
        <w:jc w:val="both"/>
        <w:rPr>
          <w:b/>
          <w:color w:val="auto"/>
          <w:sz w:val="22"/>
          <w:szCs w:val="22"/>
        </w:rPr>
      </w:pPr>
    </w:p>
    <w:p w:rsidR="00C277F4" w:rsidRPr="008B43FF" w:rsidRDefault="00C277F4" w:rsidP="0017524B">
      <w:pPr>
        <w:ind w:right="566"/>
        <w:jc w:val="both"/>
        <w:rPr>
          <w:color w:val="auto"/>
          <w:sz w:val="22"/>
          <w:szCs w:val="22"/>
        </w:rPr>
      </w:pPr>
      <w:r w:rsidRPr="008B43FF">
        <w:rPr>
          <w:b/>
          <w:color w:val="auto"/>
          <w:sz w:val="22"/>
          <w:szCs w:val="22"/>
        </w:rPr>
        <w:t>Работа с внутренними пользователями</w:t>
      </w:r>
      <w:r w:rsidRPr="008B43FF">
        <w:rPr>
          <w:color w:val="auto"/>
          <w:sz w:val="22"/>
          <w:szCs w:val="22"/>
        </w:rPr>
        <w:t xml:space="preserve"> </w:t>
      </w:r>
      <w:r w:rsidRPr="008B43FF">
        <w:rPr>
          <w:b/>
          <w:color w:val="auto"/>
          <w:sz w:val="22"/>
          <w:szCs w:val="22"/>
        </w:rPr>
        <w:t>сайта ОАО «ТГК-1»</w:t>
      </w:r>
      <w:r w:rsidRPr="008B43FF">
        <w:rPr>
          <w:color w:val="auto"/>
          <w:sz w:val="22"/>
          <w:szCs w:val="22"/>
        </w:rPr>
        <w:t xml:space="preserve"> (* далее пользователями)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80"/>
        <w:gridCol w:w="5484"/>
      </w:tblGrid>
      <w:tr w:rsidR="00C277F4" w:rsidRPr="008B43FF" w:rsidTr="00C277F4">
        <w:trPr>
          <w:trHeight w:val="78"/>
        </w:trPr>
        <w:tc>
          <w:tcPr>
            <w:tcW w:w="2880" w:type="dxa"/>
            <w:shd w:val="clear" w:color="auto" w:fill="99CCFF"/>
          </w:tcPr>
          <w:p w:rsidR="00C277F4" w:rsidRPr="008B43FF" w:rsidRDefault="00C277F4" w:rsidP="0017524B">
            <w:pPr>
              <w:ind w:right="566"/>
              <w:jc w:val="both"/>
              <w:rPr>
                <w:b/>
                <w:color w:val="auto"/>
                <w:sz w:val="22"/>
                <w:szCs w:val="22"/>
              </w:rPr>
            </w:pPr>
            <w:r w:rsidRPr="008B43FF">
              <w:rPr>
                <w:b/>
                <w:color w:val="auto"/>
                <w:sz w:val="22"/>
                <w:szCs w:val="22"/>
              </w:rPr>
              <w:t>Услуга</w:t>
            </w:r>
          </w:p>
        </w:tc>
        <w:tc>
          <w:tcPr>
            <w:tcW w:w="5484" w:type="dxa"/>
            <w:shd w:val="clear" w:color="auto" w:fill="99CCFF"/>
          </w:tcPr>
          <w:p w:rsidR="00C277F4" w:rsidRPr="008B43FF" w:rsidRDefault="00C277F4" w:rsidP="0017524B">
            <w:pPr>
              <w:ind w:right="566"/>
              <w:jc w:val="both"/>
              <w:rPr>
                <w:b/>
                <w:color w:val="auto"/>
                <w:sz w:val="22"/>
                <w:szCs w:val="22"/>
              </w:rPr>
            </w:pPr>
            <w:r w:rsidRPr="008B43FF">
              <w:rPr>
                <w:b/>
                <w:color w:val="auto"/>
                <w:sz w:val="22"/>
                <w:szCs w:val="22"/>
              </w:rPr>
              <w:t>Участвующие специалисты</w:t>
            </w:r>
          </w:p>
        </w:tc>
      </w:tr>
      <w:tr w:rsidR="00C277F4" w:rsidRPr="008B43FF" w:rsidTr="00C277F4">
        <w:trPr>
          <w:trHeight w:val="78"/>
        </w:trPr>
        <w:tc>
          <w:tcPr>
            <w:tcW w:w="2880" w:type="dxa"/>
          </w:tcPr>
          <w:p w:rsidR="00C277F4" w:rsidRPr="008B43FF" w:rsidRDefault="00C277F4" w:rsidP="0017524B">
            <w:pPr>
              <w:ind w:right="566"/>
              <w:jc w:val="both"/>
              <w:rPr>
                <w:color w:val="auto"/>
                <w:sz w:val="22"/>
                <w:szCs w:val="22"/>
              </w:rPr>
            </w:pPr>
            <w:r w:rsidRPr="008B43FF">
              <w:rPr>
                <w:color w:val="auto"/>
                <w:sz w:val="22"/>
                <w:szCs w:val="22"/>
              </w:rPr>
              <w:t>Проведение обучение пользователей</w:t>
            </w:r>
          </w:p>
        </w:tc>
        <w:tc>
          <w:tcPr>
            <w:tcW w:w="5484" w:type="dxa"/>
          </w:tcPr>
          <w:p w:rsidR="00C277F4" w:rsidRPr="008B43FF" w:rsidRDefault="00C277F4" w:rsidP="0017524B">
            <w:pPr>
              <w:ind w:right="566"/>
              <w:jc w:val="both"/>
              <w:rPr>
                <w:color w:val="auto"/>
                <w:sz w:val="22"/>
                <w:szCs w:val="22"/>
              </w:rPr>
            </w:pPr>
            <w:r w:rsidRPr="008B43FF">
              <w:rPr>
                <w:color w:val="auto"/>
                <w:sz w:val="22"/>
                <w:szCs w:val="22"/>
              </w:rPr>
              <w:t>Менеджер проекта</w:t>
            </w:r>
          </w:p>
        </w:tc>
      </w:tr>
    </w:tbl>
    <w:p w:rsidR="001F2391" w:rsidRPr="008B43FF" w:rsidRDefault="001F2391" w:rsidP="0017524B">
      <w:pPr>
        <w:ind w:right="566"/>
        <w:jc w:val="both"/>
        <w:rPr>
          <w:color w:val="auto"/>
          <w:sz w:val="22"/>
          <w:szCs w:val="22"/>
        </w:rPr>
      </w:pPr>
    </w:p>
    <w:p w:rsidR="00C277F4" w:rsidRPr="008B43FF" w:rsidRDefault="00C277F4" w:rsidP="0017524B">
      <w:pPr>
        <w:ind w:right="566"/>
        <w:jc w:val="both"/>
        <w:rPr>
          <w:b/>
          <w:color w:val="auto"/>
          <w:sz w:val="22"/>
          <w:szCs w:val="22"/>
        </w:rPr>
      </w:pPr>
      <w:r w:rsidRPr="008B43FF">
        <w:rPr>
          <w:b/>
          <w:color w:val="auto"/>
          <w:sz w:val="22"/>
          <w:szCs w:val="22"/>
        </w:rPr>
        <w:t>III Расчет стоимости оказанных услуг</w:t>
      </w:r>
      <w:r w:rsidR="00DE459E" w:rsidRPr="008B43FF">
        <w:rPr>
          <w:b/>
          <w:color w:val="auto"/>
          <w:sz w:val="22"/>
          <w:szCs w:val="22"/>
        </w:rPr>
        <w:t xml:space="preserve"> по абонентскому обслуживанию </w:t>
      </w:r>
    </w:p>
    <w:p w:rsidR="00C277F4" w:rsidRPr="008B43FF" w:rsidRDefault="00C277F4" w:rsidP="0017524B">
      <w:pPr>
        <w:ind w:right="566"/>
        <w:jc w:val="both"/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t>3.1. Стоимость рабочего часа специалиста Исполнителя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70"/>
        <w:gridCol w:w="2802"/>
      </w:tblGrid>
      <w:tr w:rsidR="00C277F4" w:rsidRPr="008B43FF" w:rsidTr="00C277F4">
        <w:trPr>
          <w:trHeight w:val="78"/>
        </w:trPr>
        <w:tc>
          <w:tcPr>
            <w:tcW w:w="5670" w:type="dxa"/>
            <w:shd w:val="clear" w:color="auto" w:fill="99CCFF"/>
          </w:tcPr>
          <w:p w:rsidR="00C277F4" w:rsidRPr="008B43FF" w:rsidRDefault="00C277F4" w:rsidP="0017524B">
            <w:pPr>
              <w:ind w:right="566"/>
              <w:jc w:val="both"/>
              <w:rPr>
                <w:b/>
                <w:color w:val="auto"/>
                <w:sz w:val="22"/>
                <w:szCs w:val="22"/>
              </w:rPr>
            </w:pPr>
            <w:r w:rsidRPr="008B43FF">
              <w:rPr>
                <w:b/>
                <w:color w:val="auto"/>
                <w:sz w:val="22"/>
                <w:szCs w:val="22"/>
              </w:rPr>
              <w:t>Специалист</w:t>
            </w:r>
          </w:p>
        </w:tc>
        <w:tc>
          <w:tcPr>
            <w:tcW w:w="2802" w:type="dxa"/>
            <w:shd w:val="clear" w:color="auto" w:fill="99CCFF"/>
          </w:tcPr>
          <w:p w:rsidR="00C277F4" w:rsidRPr="008B43FF" w:rsidRDefault="00C277F4" w:rsidP="0017524B">
            <w:pPr>
              <w:ind w:right="566"/>
              <w:jc w:val="both"/>
              <w:rPr>
                <w:b/>
                <w:color w:val="auto"/>
                <w:sz w:val="22"/>
                <w:szCs w:val="22"/>
              </w:rPr>
            </w:pPr>
            <w:r w:rsidRPr="008B43FF">
              <w:rPr>
                <w:b/>
                <w:color w:val="auto"/>
                <w:sz w:val="22"/>
                <w:szCs w:val="22"/>
              </w:rPr>
              <w:t>Стоимость 1 рабочего часа, рублей</w:t>
            </w:r>
          </w:p>
        </w:tc>
      </w:tr>
      <w:tr w:rsidR="00C277F4" w:rsidRPr="008B43FF" w:rsidTr="00C277F4">
        <w:trPr>
          <w:trHeight w:val="78"/>
        </w:trPr>
        <w:tc>
          <w:tcPr>
            <w:tcW w:w="5670" w:type="dxa"/>
          </w:tcPr>
          <w:p w:rsidR="00C277F4" w:rsidRPr="008B43FF" w:rsidRDefault="00C277F4" w:rsidP="0017524B">
            <w:pPr>
              <w:ind w:right="566"/>
              <w:jc w:val="both"/>
              <w:rPr>
                <w:b/>
                <w:color w:val="auto"/>
                <w:sz w:val="22"/>
                <w:szCs w:val="22"/>
              </w:rPr>
            </w:pPr>
            <w:r w:rsidRPr="008B43FF">
              <w:rPr>
                <w:b/>
                <w:color w:val="auto"/>
                <w:sz w:val="22"/>
                <w:szCs w:val="22"/>
              </w:rPr>
              <w:t>Технический специалист (системный администратор, программист, верстальщик)</w:t>
            </w:r>
          </w:p>
        </w:tc>
        <w:tc>
          <w:tcPr>
            <w:tcW w:w="2802" w:type="dxa"/>
          </w:tcPr>
          <w:p w:rsidR="00C277F4" w:rsidRPr="008B43FF" w:rsidRDefault="00C277F4" w:rsidP="0017524B">
            <w:pPr>
              <w:ind w:right="566"/>
              <w:jc w:val="both"/>
              <w:rPr>
                <w:b/>
                <w:color w:val="auto"/>
                <w:sz w:val="22"/>
                <w:szCs w:val="22"/>
              </w:rPr>
            </w:pPr>
          </w:p>
        </w:tc>
      </w:tr>
      <w:tr w:rsidR="00C277F4" w:rsidRPr="008B43FF" w:rsidTr="00C277F4">
        <w:trPr>
          <w:trHeight w:val="78"/>
        </w:trPr>
        <w:tc>
          <w:tcPr>
            <w:tcW w:w="5670" w:type="dxa"/>
          </w:tcPr>
          <w:p w:rsidR="00C277F4" w:rsidRPr="008B43FF" w:rsidRDefault="00C277F4" w:rsidP="0017524B">
            <w:pPr>
              <w:ind w:right="566"/>
              <w:jc w:val="both"/>
              <w:rPr>
                <w:b/>
                <w:color w:val="auto"/>
                <w:sz w:val="22"/>
                <w:szCs w:val="22"/>
              </w:rPr>
            </w:pPr>
            <w:r w:rsidRPr="008B43FF">
              <w:rPr>
                <w:b/>
                <w:color w:val="auto"/>
                <w:sz w:val="22"/>
                <w:szCs w:val="22"/>
              </w:rPr>
              <w:t>Менеджер проекта</w:t>
            </w:r>
          </w:p>
        </w:tc>
        <w:tc>
          <w:tcPr>
            <w:tcW w:w="2802" w:type="dxa"/>
          </w:tcPr>
          <w:p w:rsidR="00C277F4" w:rsidRPr="008B43FF" w:rsidRDefault="00C277F4" w:rsidP="0017524B">
            <w:pPr>
              <w:ind w:right="566"/>
              <w:jc w:val="both"/>
              <w:rPr>
                <w:b/>
                <w:color w:val="auto"/>
                <w:sz w:val="22"/>
                <w:szCs w:val="22"/>
              </w:rPr>
            </w:pPr>
          </w:p>
        </w:tc>
      </w:tr>
      <w:tr w:rsidR="00C277F4" w:rsidRPr="008B43FF" w:rsidTr="00C277F4">
        <w:trPr>
          <w:trHeight w:val="78"/>
        </w:trPr>
        <w:tc>
          <w:tcPr>
            <w:tcW w:w="5670" w:type="dxa"/>
          </w:tcPr>
          <w:p w:rsidR="00C277F4" w:rsidRPr="008B43FF" w:rsidRDefault="00C277F4" w:rsidP="0017524B">
            <w:pPr>
              <w:ind w:right="566"/>
              <w:jc w:val="both"/>
              <w:rPr>
                <w:b/>
                <w:color w:val="auto"/>
                <w:sz w:val="22"/>
                <w:szCs w:val="22"/>
              </w:rPr>
            </w:pPr>
            <w:r w:rsidRPr="008B43FF">
              <w:rPr>
                <w:b/>
                <w:color w:val="auto"/>
                <w:sz w:val="22"/>
                <w:szCs w:val="22"/>
              </w:rPr>
              <w:t>Контент-менеджер</w:t>
            </w:r>
          </w:p>
        </w:tc>
        <w:tc>
          <w:tcPr>
            <w:tcW w:w="2802" w:type="dxa"/>
          </w:tcPr>
          <w:p w:rsidR="00C277F4" w:rsidRPr="008B43FF" w:rsidRDefault="00C277F4" w:rsidP="0017524B">
            <w:pPr>
              <w:ind w:right="566"/>
              <w:jc w:val="both"/>
              <w:rPr>
                <w:b/>
                <w:color w:val="auto"/>
                <w:sz w:val="22"/>
                <w:szCs w:val="22"/>
              </w:rPr>
            </w:pPr>
          </w:p>
        </w:tc>
      </w:tr>
      <w:tr w:rsidR="00C277F4" w:rsidRPr="008B43FF" w:rsidTr="00C277F4">
        <w:trPr>
          <w:trHeight w:val="503"/>
        </w:trPr>
        <w:tc>
          <w:tcPr>
            <w:tcW w:w="5670" w:type="dxa"/>
          </w:tcPr>
          <w:p w:rsidR="00C277F4" w:rsidRPr="008B43FF" w:rsidRDefault="00C277F4" w:rsidP="0017524B">
            <w:pPr>
              <w:ind w:right="566"/>
              <w:jc w:val="both"/>
              <w:rPr>
                <w:b/>
                <w:color w:val="auto"/>
                <w:sz w:val="22"/>
                <w:szCs w:val="22"/>
              </w:rPr>
            </w:pPr>
            <w:r w:rsidRPr="008B43FF">
              <w:rPr>
                <w:b/>
                <w:color w:val="auto"/>
                <w:sz w:val="22"/>
                <w:szCs w:val="22"/>
              </w:rPr>
              <w:t>Арт-директор</w:t>
            </w:r>
          </w:p>
        </w:tc>
        <w:tc>
          <w:tcPr>
            <w:tcW w:w="2802" w:type="dxa"/>
          </w:tcPr>
          <w:p w:rsidR="00C277F4" w:rsidRPr="008B43FF" w:rsidRDefault="00C277F4" w:rsidP="0017524B">
            <w:pPr>
              <w:ind w:right="566"/>
              <w:jc w:val="both"/>
              <w:rPr>
                <w:b/>
                <w:color w:val="auto"/>
                <w:sz w:val="22"/>
                <w:szCs w:val="22"/>
              </w:rPr>
            </w:pPr>
          </w:p>
        </w:tc>
      </w:tr>
      <w:tr w:rsidR="00C277F4" w:rsidRPr="008B43FF" w:rsidTr="00C277F4">
        <w:trPr>
          <w:trHeight w:val="78"/>
        </w:trPr>
        <w:tc>
          <w:tcPr>
            <w:tcW w:w="5670" w:type="dxa"/>
          </w:tcPr>
          <w:p w:rsidR="00C277F4" w:rsidRPr="008B43FF" w:rsidRDefault="00C277F4" w:rsidP="0017524B">
            <w:pPr>
              <w:ind w:right="566"/>
              <w:jc w:val="both"/>
              <w:rPr>
                <w:b/>
                <w:color w:val="auto"/>
                <w:sz w:val="22"/>
                <w:szCs w:val="22"/>
              </w:rPr>
            </w:pPr>
            <w:r w:rsidRPr="008B43FF">
              <w:rPr>
                <w:b/>
                <w:color w:val="auto"/>
                <w:sz w:val="22"/>
                <w:szCs w:val="22"/>
              </w:rPr>
              <w:t>Веб-дизайнер</w:t>
            </w:r>
          </w:p>
        </w:tc>
        <w:tc>
          <w:tcPr>
            <w:tcW w:w="2802" w:type="dxa"/>
          </w:tcPr>
          <w:p w:rsidR="00C277F4" w:rsidRPr="008B43FF" w:rsidRDefault="00C277F4" w:rsidP="0017524B">
            <w:pPr>
              <w:ind w:right="566"/>
              <w:jc w:val="both"/>
              <w:rPr>
                <w:b/>
                <w:color w:val="auto"/>
                <w:sz w:val="22"/>
                <w:szCs w:val="22"/>
              </w:rPr>
            </w:pPr>
          </w:p>
        </w:tc>
      </w:tr>
      <w:tr w:rsidR="00C277F4" w:rsidRPr="008B43FF" w:rsidTr="00C277F4">
        <w:trPr>
          <w:trHeight w:val="78"/>
        </w:trPr>
        <w:tc>
          <w:tcPr>
            <w:tcW w:w="5670" w:type="dxa"/>
          </w:tcPr>
          <w:p w:rsidR="00C277F4" w:rsidRPr="008B43FF" w:rsidRDefault="00C277F4" w:rsidP="0017524B">
            <w:pPr>
              <w:ind w:right="566"/>
              <w:jc w:val="both"/>
              <w:rPr>
                <w:b/>
                <w:color w:val="auto"/>
                <w:sz w:val="22"/>
                <w:szCs w:val="22"/>
              </w:rPr>
            </w:pPr>
            <w:r w:rsidRPr="008B43FF">
              <w:rPr>
                <w:b/>
                <w:color w:val="auto"/>
                <w:sz w:val="22"/>
                <w:szCs w:val="22"/>
              </w:rPr>
              <w:t>Дизайнер интерфейсов</w:t>
            </w:r>
          </w:p>
        </w:tc>
        <w:tc>
          <w:tcPr>
            <w:tcW w:w="2802" w:type="dxa"/>
          </w:tcPr>
          <w:p w:rsidR="00C277F4" w:rsidRPr="008B43FF" w:rsidRDefault="00C277F4" w:rsidP="0017524B">
            <w:pPr>
              <w:ind w:right="566"/>
              <w:jc w:val="both"/>
              <w:rPr>
                <w:b/>
                <w:color w:val="auto"/>
                <w:sz w:val="22"/>
                <w:szCs w:val="22"/>
              </w:rPr>
            </w:pPr>
          </w:p>
        </w:tc>
      </w:tr>
      <w:tr w:rsidR="00C277F4" w:rsidRPr="008B43FF" w:rsidTr="00C277F4">
        <w:trPr>
          <w:trHeight w:val="400"/>
        </w:trPr>
        <w:tc>
          <w:tcPr>
            <w:tcW w:w="5670" w:type="dxa"/>
          </w:tcPr>
          <w:p w:rsidR="00C277F4" w:rsidRPr="008B43FF" w:rsidRDefault="00C277F4" w:rsidP="0017524B">
            <w:pPr>
              <w:ind w:right="566"/>
              <w:jc w:val="both"/>
              <w:rPr>
                <w:b/>
                <w:color w:val="auto"/>
                <w:sz w:val="22"/>
                <w:szCs w:val="22"/>
              </w:rPr>
            </w:pPr>
            <w:r w:rsidRPr="008B43FF">
              <w:rPr>
                <w:b/>
                <w:color w:val="auto"/>
                <w:sz w:val="22"/>
                <w:szCs w:val="22"/>
              </w:rPr>
              <w:t>Редактор</w:t>
            </w:r>
          </w:p>
        </w:tc>
        <w:tc>
          <w:tcPr>
            <w:tcW w:w="2802" w:type="dxa"/>
          </w:tcPr>
          <w:p w:rsidR="00C277F4" w:rsidRPr="008B43FF" w:rsidRDefault="00C277F4" w:rsidP="0017524B">
            <w:pPr>
              <w:ind w:right="566"/>
              <w:jc w:val="both"/>
              <w:rPr>
                <w:b/>
                <w:color w:val="auto"/>
                <w:sz w:val="22"/>
                <w:szCs w:val="22"/>
              </w:rPr>
            </w:pPr>
          </w:p>
        </w:tc>
      </w:tr>
      <w:tr w:rsidR="00C277F4" w:rsidRPr="008B43FF" w:rsidTr="00C277F4">
        <w:trPr>
          <w:trHeight w:val="78"/>
        </w:trPr>
        <w:tc>
          <w:tcPr>
            <w:tcW w:w="5670" w:type="dxa"/>
          </w:tcPr>
          <w:p w:rsidR="00C277F4" w:rsidRPr="008B43FF" w:rsidRDefault="00C277F4" w:rsidP="0017524B">
            <w:pPr>
              <w:ind w:right="566"/>
              <w:jc w:val="both"/>
              <w:rPr>
                <w:b/>
                <w:color w:val="auto"/>
                <w:sz w:val="22"/>
                <w:szCs w:val="22"/>
              </w:rPr>
            </w:pPr>
            <w:r w:rsidRPr="008B43FF">
              <w:rPr>
                <w:b/>
                <w:color w:val="auto"/>
                <w:sz w:val="22"/>
                <w:szCs w:val="22"/>
              </w:rPr>
              <w:t>Корректор</w:t>
            </w:r>
          </w:p>
        </w:tc>
        <w:tc>
          <w:tcPr>
            <w:tcW w:w="2802" w:type="dxa"/>
          </w:tcPr>
          <w:p w:rsidR="00C277F4" w:rsidRPr="008B43FF" w:rsidRDefault="00C277F4" w:rsidP="0017524B">
            <w:pPr>
              <w:ind w:right="566"/>
              <w:jc w:val="both"/>
              <w:rPr>
                <w:b/>
                <w:color w:val="auto"/>
                <w:sz w:val="22"/>
                <w:szCs w:val="22"/>
              </w:rPr>
            </w:pPr>
          </w:p>
        </w:tc>
      </w:tr>
      <w:tr w:rsidR="00C277F4" w:rsidRPr="008B43FF" w:rsidTr="00C277F4">
        <w:trPr>
          <w:trHeight w:val="78"/>
        </w:trPr>
        <w:tc>
          <w:tcPr>
            <w:tcW w:w="5670" w:type="dxa"/>
          </w:tcPr>
          <w:p w:rsidR="00C277F4" w:rsidRPr="008B43FF" w:rsidRDefault="00C277F4" w:rsidP="0017524B">
            <w:pPr>
              <w:ind w:right="566"/>
              <w:jc w:val="both"/>
              <w:rPr>
                <w:b/>
                <w:color w:val="auto"/>
                <w:sz w:val="22"/>
                <w:szCs w:val="22"/>
              </w:rPr>
            </w:pPr>
            <w:r w:rsidRPr="008B43FF">
              <w:rPr>
                <w:b/>
                <w:color w:val="auto"/>
                <w:sz w:val="22"/>
                <w:szCs w:val="22"/>
              </w:rPr>
              <w:t>Копирайтер</w:t>
            </w:r>
          </w:p>
        </w:tc>
        <w:tc>
          <w:tcPr>
            <w:tcW w:w="2802" w:type="dxa"/>
          </w:tcPr>
          <w:p w:rsidR="00C277F4" w:rsidRPr="008B43FF" w:rsidRDefault="00C277F4" w:rsidP="0017524B">
            <w:pPr>
              <w:ind w:right="566"/>
              <w:jc w:val="both"/>
              <w:rPr>
                <w:b/>
                <w:color w:val="auto"/>
                <w:sz w:val="22"/>
                <w:szCs w:val="22"/>
              </w:rPr>
            </w:pPr>
          </w:p>
        </w:tc>
      </w:tr>
    </w:tbl>
    <w:p w:rsidR="00C277F4" w:rsidRPr="008B43FF" w:rsidRDefault="00C277F4" w:rsidP="0017524B">
      <w:pPr>
        <w:ind w:right="566"/>
        <w:jc w:val="both"/>
        <w:rPr>
          <w:color w:val="auto"/>
          <w:sz w:val="22"/>
          <w:szCs w:val="22"/>
        </w:rPr>
      </w:pPr>
    </w:p>
    <w:p w:rsidR="00C277F4" w:rsidRPr="008B43FF" w:rsidRDefault="00C277F4" w:rsidP="0017524B">
      <w:pPr>
        <w:ind w:right="566"/>
        <w:jc w:val="both"/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t>3.2 Срочность работ. В случае потребности Заказчика в срочных работах, сроки по которым требуют привлечения специалистов Исполнителя в нерабочее время,  рабочий час внеурочных работ тарифицируется по двойной стоимости.</w:t>
      </w:r>
    </w:p>
    <w:p w:rsidR="00C277F4" w:rsidRPr="008B43FF" w:rsidRDefault="00C277F4" w:rsidP="0017524B">
      <w:pPr>
        <w:ind w:right="566"/>
        <w:jc w:val="both"/>
        <w:rPr>
          <w:color w:val="auto"/>
          <w:sz w:val="22"/>
          <w:szCs w:val="22"/>
        </w:rPr>
      </w:pPr>
    </w:p>
    <w:p w:rsidR="00C277F4" w:rsidRPr="008B43FF" w:rsidRDefault="00C277F4" w:rsidP="0017524B">
      <w:pPr>
        <w:ind w:right="566"/>
        <w:jc w:val="both"/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t xml:space="preserve">3.3 Командировки. В случае потребности Заказчика в выезде специалистов в город отличный от города фактической дислокации Исполнителя, транспортные расходы, командировочные и расходы проживания несет Заказчик. </w:t>
      </w:r>
    </w:p>
    <w:p w:rsidR="00C277F4" w:rsidRPr="008B43FF" w:rsidRDefault="00C277F4" w:rsidP="0017524B">
      <w:pPr>
        <w:ind w:right="566"/>
        <w:jc w:val="both"/>
        <w:rPr>
          <w:color w:val="auto"/>
          <w:sz w:val="22"/>
          <w:szCs w:val="22"/>
        </w:rPr>
      </w:pPr>
    </w:p>
    <w:p w:rsidR="00C277F4" w:rsidRPr="008B43FF" w:rsidRDefault="00C277F4" w:rsidP="0017524B">
      <w:pPr>
        <w:ind w:right="566"/>
        <w:jc w:val="both"/>
        <w:rPr>
          <w:b/>
          <w:color w:val="auto"/>
          <w:sz w:val="22"/>
          <w:szCs w:val="22"/>
        </w:rPr>
      </w:pPr>
      <w:r w:rsidRPr="008B43FF">
        <w:rPr>
          <w:b/>
          <w:color w:val="auto"/>
          <w:sz w:val="22"/>
          <w:szCs w:val="22"/>
        </w:rPr>
        <w:t>IV Нормирование перерывов в работе основных сервисов* сайта по вине Исполнителя</w:t>
      </w:r>
    </w:p>
    <w:p w:rsidR="00C277F4" w:rsidRPr="008B43FF" w:rsidRDefault="00C277F4" w:rsidP="0017524B">
      <w:pPr>
        <w:ind w:right="566"/>
        <w:jc w:val="both"/>
        <w:rPr>
          <w:b/>
          <w:color w:val="auto"/>
          <w:sz w:val="22"/>
          <w:szCs w:val="22"/>
        </w:rPr>
      </w:pPr>
    </w:p>
    <w:p w:rsidR="00C277F4" w:rsidRPr="008B43FF" w:rsidRDefault="00C277F4" w:rsidP="0017524B">
      <w:pPr>
        <w:ind w:right="566"/>
        <w:jc w:val="both"/>
        <w:rPr>
          <w:b/>
          <w:color w:val="auto"/>
          <w:sz w:val="22"/>
          <w:szCs w:val="22"/>
        </w:rPr>
      </w:pPr>
      <w:r w:rsidRPr="008B43FF">
        <w:rPr>
          <w:b/>
          <w:color w:val="auto"/>
          <w:sz w:val="22"/>
          <w:szCs w:val="22"/>
        </w:rPr>
        <w:t>В рабочее время сайта:</w:t>
      </w:r>
    </w:p>
    <w:p w:rsidR="00C277F4" w:rsidRPr="008B43FF" w:rsidRDefault="00C277F4" w:rsidP="0017524B">
      <w:pPr>
        <w:ind w:right="566"/>
        <w:jc w:val="both"/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t xml:space="preserve">не более 2 часов в месяц. </w:t>
      </w:r>
    </w:p>
    <w:p w:rsidR="00C277F4" w:rsidRPr="008B43FF" w:rsidRDefault="00C277F4" w:rsidP="0017524B">
      <w:pPr>
        <w:ind w:right="566"/>
        <w:jc w:val="both"/>
        <w:rPr>
          <w:b/>
          <w:color w:val="auto"/>
          <w:sz w:val="22"/>
          <w:szCs w:val="22"/>
        </w:rPr>
      </w:pPr>
      <w:r w:rsidRPr="008B43FF">
        <w:rPr>
          <w:b/>
          <w:color w:val="auto"/>
          <w:sz w:val="22"/>
          <w:szCs w:val="22"/>
        </w:rPr>
        <w:t>В нерабочее время сайта:</w:t>
      </w:r>
    </w:p>
    <w:p w:rsidR="00C277F4" w:rsidRPr="008B43FF" w:rsidRDefault="00C277F4" w:rsidP="0017524B">
      <w:pPr>
        <w:ind w:right="566"/>
        <w:jc w:val="both"/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t xml:space="preserve">не более 8 часов в месяц, не более 60 часов в год.  </w:t>
      </w:r>
    </w:p>
    <w:p w:rsidR="00C277F4" w:rsidRPr="008B43FF" w:rsidRDefault="00C277F4" w:rsidP="0017524B">
      <w:pPr>
        <w:ind w:right="566"/>
        <w:jc w:val="both"/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t xml:space="preserve">* </w:t>
      </w:r>
      <w:r w:rsidRPr="008B43FF">
        <w:rPr>
          <w:b/>
          <w:color w:val="auto"/>
          <w:sz w:val="22"/>
          <w:szCs w:val="22"/>
        </w:rPr>
        <w:t>К основным сервисам сайта относятся:</w:t>
      </w:r>
    </w:p>
    <w:p w:rsidR="00C277F4" w:rsidRPr="008B43FF" w:rsidRDefault="00C277F4" w:rsidP="0017524B">
      <w:pPr>
        <w:numPr>
          <w:ilvl w:val="0"/>
          <w:numId w:val="7"/>
        </w:numPr>
        <w:ind w:right="566"/>
        <w:jc w:val="both"/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t>главная страница сайта, в т.ч. доступность ссылок на главной странице;</w:t>
      </w:r>
    </w:p>
    <w:p w:rsidR="00C277F4" w:rsidRPr="008B43FF" w:rsidRDefault="00C277F4" w:rsidP="0017524B">
      <w:pPr>
        <w:numPr>
          <w:ilvl w:val="0"/>
          <w:numId w:val="7"/>
        </w:numPr>
        <w:ind w:right="566"/>
        <w:jc w:val="both"/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t>система закупок и конкурсов;</w:t>
      </w:r>
    </w:p>
    <w:p w:rsidR="00C277F4" w:rsidRPr="008B43FF" w:rsidRDefault="00C277F4" w:rsidP="0017524B">
      <w:pPr>
        <w:numPr>
          <w:ilvl w:val="0"/>
          <w:numId w:val="7"/>
        </w:numPr>
        <w:ind w:right="566"/>
        <w:jc w:val="both"/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t>публикация оперативной информации;</w:t>
      </w:r>
    </w:p>
    <w:p w:rsidR="00C277F4" w:rsidRPr="008B43FF" w:rsidRDefault="00C277F4" w:rsidP="0017524B">
      <w:pPr>
        <w:numPr>
          <w:ilvl w:val="0"/>
          <w:numId w:val="7"/>
        </w:numPr>
        <w:ind w:right="566"/>
        <w:jc w:val="both"/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t>публикация материалов обязательных для раскрытия в разделе Акционерам и инвесторам;</w:t>
      </w:r>
    </w:p>
    <w:p w:rsidR="00C277F4" w:rsidRPr="008B43FF" w:rsidRDefault="00C277F4" w:rsidP="0017524B">
      <w:pPr>
        <w:numPr>
          <w:ilvl w:val="0"/>
          <w:numId w:val="7"/>
        </w:numPr>
        <w:ind w:right="566"/>
        <w:jc w:val="both"/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t>система новостей компании, в т.ч. архив новостей компании;</w:t>
      </w:r>
    </w:p>
    <w:p w:rsidR="00C277F4" w:rsidRPr="008B43FF" w:rsidRDefault="00C277F4" w:rsidP="0017524B">
      <w:pPr>
        <w:numPr>
          <w:ilvl w:val="0"/>
          <w:numId w:val="7"/>
        </w:numPr>
        <w:ind w:right="566"/>
        <w:jc w:val="both"/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t>контакты и реквизиты компании.</w:t>
      </w:r>
    </w:p>
    <w:p w:rsidR="00DE459E" w:rsidRPr="008B43FF" w:rsidRDefault="00DE459E" w:rsidP="00091DE1">
      <w:pPr>
        <w:ind w:right="566"/>
        <w:jc w:val="both"/>
        <w:rPr>
          <w:color w:val="auto"/>
          <w:sz w:val="22"/>
          <w:szCs w:val="22"/>
        </w:rPr>
      </w:pPr>
    </w:p>
    <w:p w:rsidR="00DE459E" w:rsidRPr="008B43FF" w:rsidRDefault="00091DE1" w:rsidP="00091DE1">
      <w:pPr>
        <w:ind w:right="566"/>
        <w:jc w:val="both"/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t>V. Стоимость оказываемых по договору услуг</w:t>
      </w:r>
    </w:p>
    <w:p w:rsidR="00091DE1" w:rsidRPr="008B43FF" w:rsidRDefault="00091DE1" w:rsidP="00091DE1">
      <w:pPr>
        <w:ind w:right="566"/>
        <w:jc w:val="both"/>
        <w:rPr>
          <w:color w:val="auto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670"/>
        <w:gridCol w:w="2802"/>
      </w:tblGrid>
      <w:tr w:rsidR="00091DE1" w:rsidRPr="008B43FF" w:rsidTr="00091DE1">
        <w:trPr>
          <w:trHeight w:val="78"/>
        </w:trPr>
        <w:tc>
          <w:tcPr>
            <w:tcW w:w="5670" w:type="dxa"/>
            <w:shd w:val="clear" w:color="auto" w:fill="99CCFF"/>
          </w:tcPr>
          <w:p w:rsidR="00091DE1" w:rsidRPr="008B43FF" w:rsidRDefault="00091DE1" w:rsidP="00C463FC">
            <w:pPr>
              <w:ind w:right="566"/>
              <w:jc w:val="both"/>
              <w:rPr>
                <w:b/>
                <w:color w:val="auto"/>
                <w:sz w:val="22"/>
                <w:szCs w:val="22"/>
              </w:rPr>
            </w:pPr>
            <w:r w:rsidRPr="008B43FF">
              <w:rPr>
                <w:b/>
                <w:color w:val="auto"/>
                <w:sz w:val="22"/>
                <w:szCs w:val="22"/>
              </w:rPr>
              <w:t>Наименование работ</w:t>
            </w:r>
          </w:p>
        </w:tc>
        <w:tc>
          <w:tcPr>
            <w:tcW w:w="2802" w:type="dxa"/>
            <w:shd w:val="clear" w:color="auto" w:fill="99CCFF"/>
          </w:tcPr>
          <w:p w:rsidR="00091DE1" w:rsidRPr="008B43FF" w:rsidRDefault="00091DE1" w:rsidP="00C463FC">
            <w:pPr>
              <w:ind w:right="566"/>
              <w:jc w:val="both"/>
              <w:rPr>
                <w:b/>
                <w:color w:val="auto"/>
                <w:sz w:val="22"/>
                <w:szCs w:val="22"/>
              </w:rPr>
            </w:pPr>
            <w:r w:rsidRPr="008B43FF">
              <w:rPr>
                <w:b/>
                <w:color w:val="auto"/>
                <w:sz w:val="22"/>
                <w:szCs w:val="22"/>
              </w:rPr>
              <w:t>Стоимость, включая НДС</w:t>
            </w:r>
          </w:p>
        </w:tc>
      </w:tr>
      <w:tr w:rsidR="00091DE1" w:rsidRPr="008B43FF" w:rsidTr="00091DE1">
        <w:trPr>
          <w:trHeight w:val="78"/>
        </w:trPr>
        <w:tc>
          <w:tcPr>
            <w:tcW w:w="5670" w:type="dxa"/>
            <w:shd w:val="clear" w:color="auto" w:fill="auto"/>
          </w:tcPr>
          <w:p w:rsidR="00091DE1" w:rsidRPr="008B43FF" w:rsidRDefault="00091DE1" w:rsidP="00091DE1">
            <w:pPr>
              <w:ind w:right="566"/>
              <w:jc w:val="both"/>
              <w:rPr>
                <w:b/>
                <w:color w:val="auto"/>
                <w:sz w:val="22"/>
                <w:szCs w:val="22"/>
              </w:rPr>
            </w:pPr>
            <w:r w:rsidRPr="008B43FF">
              <w:rPr>
                <w:b/>
                <w:color w:val="auto"/>
                <w:sz w:val="22"/>
                <w:szCs w:val="22"/>
              </w:rPr>
              <w:t>Абонентское обслуживание корпоративных сайтов ОАО «ТГК-1» (за все время действия настоящего договора)</w:t>
            </w:r>
          </w:p>
        </w:tc>
        <w:tc>
          <w:tcPr>
            <w:tcW w:w="2802" w:type="dxa"/>
            <w:shd w:val="clear" w:color="auto" w:fill="auto"/>
          </w:tcPr>
          <w:p w:rsidR="00091DE1" w:rsidRPr="008B43FF" w:rsidRDefault="00091DE1" w:rsidP="00C463FC">
            <w:pPr>
              <w:ind w:right="566"/>
              <w:jc w:val="both"/>
              <w:rPr>
                <w:b/>
                <w:color w:val="auto"/>
                <w:sz w:val="22"/>
                <w:szCs w:val="22"/>
              </w:rPr>
            </w:pPr>
          </w:p>
        </w:tc>
      </w:tr>
      <w:tr w:rsidR="00091DE1" w:rsidRPr="008B43FF" w:rsidTr="00091DE1">
        <w:trPr>
          <w:trHeight w:val="78"/>
        </w:trPr>
        <w:tc>
          <w:tcPr>
            <w:tcW w:w="5670" w:type="dxa"/>
            <w:shd w:val="clear" w:color="auto" w:fill="auto"/>
          </w:tcPr>
          <w:p w:rsidR="00091DE1" w:rsidRPr="00760E2B" w:rsidRDefault="00091DE1" w:rsidP="00091DE1">
            <w:pPr>
              <w:keepNext/>
              <w:keepLines/>
              <w:spacing w:before="200"/>
              <w:ind w:right="566"/>
              <w:jc w:val="both"/>
              <w:outlineLvl w:val="2"/>
              <w:rPr>
                <w:b/>
                <w:color w:val="auto"/>
                <w:sz w:val="22"/>
                <w:szCs w:val="22"/>
              </w:rPr>
            </w:pPr>
            <w:r w:rsidRPr="008B43FF">
              <w:rPr>
                <w:b/>
                <w:color w:val="auto"/>
                <w:sz w:val="22"/>
                <w:szCs w:val="22"/>
              </w:rPr>
              <w:lastRenderedPageBreak/>
              <w:t xml:space="preserve">Отдельные работы в отношении </w:t>
            </w:r>
            <w:r w:rsidRPr="008B43FF">
              <w:rPr>
                <w:b/>
                <w:color w:val="auto"/>
                <w:sz w:val="22"/>
                <w:szCs w:val="22"/>
                <w:lang w:val="en-US"/>
              </w:rPr>
              <w:t>myenergy</w:t>
            </w:r>
            <w:r w:rsidRPr="00760E2B">
              <w:rPr>
                <w:b/>
                <w:color w:val="auto"/>
                <w:sz w:val="22"/>
                <w:szCs w:val="22"/>
              </w:rPr>
              <w:t>.</w:t>
            </w:r>
            <w:r w:rsidRPr="008B43FF">
              <w:rPr>
                <w:b/>
                <w:color w:val="auto"/>
                <w:sz w:val="22"/>
                <w:szCs w:val="22"/>
                <w:lang w:val="en-US"/>
              </w:rPr>
              <w:t>ru</w:t>
            </w:r>
          </w:p>
        </w:tc>
        <w:tc>
          <w:tcPr>
            <w:tcW w:w="2802" w:type="dxa"/>
            <w:shd w:val="clear" w:color="auto" w:fill="auto"/>
          </w:tcPr>
          <w:p w:rsidR="00091DE1" w:rsidRPr="008B43FF" w:rsidRDefault="00091DE1" w:rsidP="00C463FC">
            <w:pPr>
              <w:ind w:right="566"/>
              <w:jc w:val="both"/>
              <w:rPr>
                <w:b/>
                <w:color w:val="auto"/>
                <w:sz w:val="22"/>
                <w:szCs w:val="22"/>
              </w:rPr>
            </w:pPr>
          </w:p>
        </w:tc>
      </w:tr>
      <w:tr w:rsidR="00091DE1" w:rsidRPr="008B43FF" w:rsidTr="00091DE1">
        <w:trPr>
          <w:trHeight w:val="78"/>
        </w:trPr>
        <w:tc>
          <w:tcPr>
            <w:tcW w:w="5670" w:type="dxa"/>
            <w:shd w:val="clear" w:color="auto" w:fill="auto"/>
          </w:tcPr>
          <w:p w:rsidR="00091DE1" w:rsidRPr="00760E2B" w:rsidRDefault="00091DE1" w:rsidP="00C463FC">
            <w:pPr>
              <w:keepNext/>
              <w:keepLines/>
              <w:spacing w:before="200"/>
              <w:ind w:right="566"/>
              <w:jc w:val="both"/>
              <w:outlineLvl w:val="2"/>
              <w:rPr>
                <w:b/>
                <w:color w:val="auto"/>
                <w:sz w:val="22"/>
                <w:szCs w:val="22"/>
              </w:rPr>
            </w:pPr>
            <w:r w:rsidRPr="008B43FF">
              <w:rPr>
                <w:b/>
                <w:color w:val="auto"/>
                <w:sz w:val="22"/>
                <w:szCs w:val="22"/>
              </w:rPr>
              <w:t xml:space="preserve">Отдельные работы в отношении </w:t>
            </w:r>
            <w:r w:rsidR="008C3462" w:rsidRPr="008B43FF">
              <w:rPr>
                <w:b/>
                <w:color w:val="auto"/>
                <w:sz w:val="22"/>
                <w:szCs w:val="22"/>
              </w:rPr>
              <w:t>g</w:t>
            </w:r>
            <w:r w:rsidR="008C3462" w:rsidRPr="008B43FF">
              <w:rPr>
                <w:b/>
                <w:color w:val="auto"/>
                <w:sz w:val="22"/>
                <w:szCs w:val="22"/>
                <w:lang w:val="en-US"/>
              </w:rPr>
              <w:t>ame</w:t>
            </w:r>
            <w:r w:rsidR="008C3462" w:rsidRPr="00760E2B">
              <w:rPr>
                <w:b/>
                <w:color w:val="auto"/>
                <w:sz w:val="22"/>
                <w:szCs w:val="22"/>
              </w:rPr>
              <w:t>.</w:t>
            </w:r>
            <w:r w:rsidR="008C3462" w:rsidRPr="008B43FF">
              <w:rPr>
                <w:b/>
                <w:color w:val="auto"/>
                <w:sz w:val="22"/>
                <w:szCs w:val="22"/>
                <w:lang w:val="en-US"/>
              </w:rPr>
              <w:t>myenergy</w:t>
            </w:r>
            <w:r w:rsidR="008C3462" w:rsidRPr="00760E2B">
              <w:rPr>
                <w:b/>
                <w:color w:val="auto"/>
                <w:sz w:val="22"/>
                <w:szCs w:val="22"/>
              </w:rPr>
              <w:t>.</w:t>
            </w:r>
            <w:r w:rsidR="008C3462" w:rsidRPr="008B43FF">
              <w:rPr>
                <w:b/>
                <w:color w:val="auto"/>
                <w:sz w:val="22"/>
                <w:szCs w:val="22"/>
                <w:lang w:val="en-US"/>
              </w:rPr>
              <w:t>ru</w:t>
            </w:r>
          </w:p>
        </w:tc>
        <w:tc>
          <w:tcPr>
            <w:tcW w:w="2802" w:type="dxa"/>
            <w:shd w:val="clear" w:color="auto" w:fill="auto"/>
          </w:tcPr>
          <w:p w:rsidR="00091DE1" w:rsidRPr="008B43FF" w:rsidRDefault="00091DE1" w:rsidP="00C463FC">
            <w:pPr>
              <w:ind w:right="566"/>
              <w:jc w:val="both"/>
              <w:rPr>
                <w:b/>
                <w:color w:val="auto"/>
                <w:sz w:val="22"/>
                <w:szCs w:val="22"/>
              </w:rPr>
            </w:pPr>
          </w:p>
        </w:tc>
      </w:tr>
      <w:tr w:rsidR="00091DE1" w:rsidRPr="008B43FF" w:rsidTr="00091DE1">
        <w:trPr>
          <w:trHeight w:val="503"/>
        </w:trPr>
        <w:tc>
          <w:tcPr>
            <w:tcW w:w="5670" w:type="dxa"/>
            <w:shd w:val="clear" w:color="auto" w:fill="auto"/>
          </w:tcPr>
          <w:p w:rsidR="00091DE1" w:rsidRPr="00760E2B" w:rsidRDefault="008C3462" w:rsidP="00C463FC">
            <w:pPr>
              <w:keepNext/>
              <w:keepLines/>
              <w:spacing w:before="200"/>
              <w:ind w:right="566"/>
              <w:jc w:val="both"/>
              <w:outlineLvl w:val="2"/>
              <w:rPr>
                <w:b/>
                <w:color w:val="auto"/>
                <w:sz w:val="22"/>
                <w:szCs w:val="22"/>
              </w:rPr>
            </w:pPr>
            <w:r w:rsidRPr="008B43FF">
              <w:rPr>
                <w:b/>
                <w:color w:val="auto"/>
                <w:sz w:val="22"/>
                <w:szCs w:val="22"/>
              </w:rPr>
              <w:t xml:space="preserve">Отдельные работы в отношении </w:t>
            </w:r>
            <w:r w:rsidRPr="008B43FF">
              <w:rPr>
                <w:b/>
                <w:color w:val="auto"/>
                <w:sz w:val="22"/>
                <w:szCs w:val="22"/>
                <w:lang w:val="en-US"/>
              </w:rPr>
              <w:t>energomuseum</w:t>
            </w:r>
            <w:r w:rsidRPr="00760E2B">
              <w:rPr>
                <w:b/>
                <w:color w:val="auto"/>
                <w:sz w:val="22"/>
                <w:szCs w:val="22"/>
              </w:rPr>
              <w:t>.</w:t>
            </w:r>
            <w:r w:rsidRPr="008B43FF">
              <w:rPr>
                <w:b/>
                <w:color w:val="auto"/>
                <w:sz w:val="22"/>
                <w:szCs w:val="22"/>
                <w:lang w:val="en-US"/>
              </w:rPr>
              <w:t>ru</w:t>
            </w:r>
          </w:p>
        </w:tc>
        <w:tc>
          <w:tcPr>
            <w:tcW w:w="2802" w:type="dxa"/>
            <w:shd w:val="clear" w:color="auto" w:fill="auto"/>
          </w:tcPr>
          <w:p w:rsidR="00091DE1" w:rsidRPr="008B43FF" w:rsidRDefault="00091DE1" w:rsidP="00C463FC">
            <w:pPr>
              <w:ind w:right="566"/>
              <w:jc w:val="both"/>
              <w:rPr>
                <w:b/>
                <w:color w:val="auto"/>
                <w:sz w:val="22"/>
                <w:szCs w:val="22"/>
              </w:rPr>
            </w:pPr>
          </w:p>
        </w:tc>
      </w:tr>
      <w:tr w:rsidR="00091DE1" w:rsidRPr="008B43FF" w:rsidTr="00091DE1">
        <w:trPr>
          <w:trHeight w:val="78"/>
        </w:trPr>
        <w:tc>
          <w:tcPr>
            <w:tcW w:w="5670" w:type="dxa"/>
            <w:shd w:val="clear" w:color="auto" w:fill="auto"/>
          </w:tcPr>
          <w:p w:rsidR="00091DE1" w:rsidRPr="00760E2B" w:rsidRDefault="008C3462" w:rsidP="00C463FC">
            <w:pPr>
              <w:ind w:right="566"/>
              <w:jc w:val="both"/>
              <w:rPr>
                <w:b/>
                <w:color w:val="auto"/>
                <w:sz w:val="22"/>
                <w:szCs w:val="22"/>
              </w:rPr>
            </w:pPr>
            <w:r w:rsidRPr="008B43FF">
              <w:rPr>
                <w:b/>
                <w:color w:val="auto"/>
                <w:sz w:val="22"/>
                <w:szCs w:val="22"/>
              </w:rPr>
              <w:t xml:space="preserve">Отдельные работы в отношении </w:t>
            </w:r>
            <w:r w:rsidRPr="008B43FF">
              <w:rPr>
                <w:b/>
                <w:color w:val="auto"/>
                <w:sz w:val="22"/>
                <w:szCs w:val="22"/>
                <w:lang w:val="en-US"/>
              </w:rPr>
              <w:t>kids</w:t>
            </w:r>
            <w:r w:rsidRPr="00760E2B">
              <w:rPr>
                <w:b/>
                <w:color w:val="auto"/>
                <w:sz w:val="22"/>
                <w:szCs w:val="22"/>
              </w:rPr>
              <w:t>.</w:t>
            </w:r>
            <w:r w:rsidRPr="008B43FF">
              <w:rPr>
                <w:b/>
                <w:color w:val="auto"/>
                <w:sz w:val="22"/>
                <w:szCs w:val="22"/>
                <w:lang w:val="en-US"/>
              </w:rPr>
              <w:t>myenergy</w:t>
            </w:r>
            <w:r w:rsidRPr="00760E2B">
              <w:rPr>
                <w:b/>
                <w:color w:val="auto"/>
                <w:sz w:val="22"/>
                <w:szCs w:val="22"/>
              </w:rPr>
              <w:t>.</w:t>
            </w:r>
            <w:r w:rsidRPr="008B43FF">
              <w:rPr>
                <w:b/>
                <w:color w:val="auto"/>
                <w:sz w:val="22"/>
                <w:szCs w:val="22"/>
                <w:lang w:val="en-US"/>
              </w:rPr>
              <w:t>ru</w:t>
            </w:r>
          </w:p>
        </w:tc>
        <w:tc>
          <w:tcPr>
            <w:tcW w:w="2802" w:type="dxa"/>
            <w:shd w:val="clear" w:color="auto" w:fill="auto"/>
          </w:tcPr>
          <w:p w:rsidR="00091DE1" w:rsidRPr="008B43FF" w:rsidRDefault="00091DE1" w:rsidP="00C463FC">
            <w:pPr>
              <w:ind w:right="566"/>
              <w:jc w:val="both"/>
              <w:rPr>
                <w:b/>
                <w:color w:val="auto"/>
                <w:sz w:val="22"/>
                <w:szCs w:val="22"/>
              </w:rPr>
            </w:pPr>
          </w:p>
        </w:tc>
      </w:tr>
    </w:tbl>
    <w:p w:rsidR="00091DE1" w:rsidRPr="008B43FF" w:rsidRDefault="00091DE1" w:rsidP="00091DE1">
      <w:pPr>
        <w:ind w:right="566"/>
        <w:jc w:val="both"/>
        <w:rPr>
          <w:color w:val="auto"/>
          <w:sz w:val="22"/>
          <w:szCs w:val="22"/>
        </w:rPr>
      </w:pPr>
    </w:p>
    <w:p w:rsidR="00091DE1" w:rsidRPr="008B43FF" w:rsidRDefault="00091DE1" w:rsidP="00091DE1">
      <w:pPr>
        <w:ind w:right="566"/>
        <w:jc w:val="both"/>
        <w:rPr>
          <w:color w:val="auto"/>
          <w:sz w:val="22"/>
          <w:szCs w:val="22"/>
        </w:rPr>
      </w:pPr>
    </w:p>
    <w:p w:rsidR="00C277F4" w:rsidRPr="008B43FF" w:rsidRDefault="00C277F4" w:rsidP="0017524B">
      <w:pPr>
        <w:ind w:right="566"/>
        <w:jc w:val="both"/>
        <w:rPr>
          <w:b/>
          <w:color w:val="auto"/>
          <w:sz w:val="22"/>
          <w:szCs w:val="22"/>
        </w:rPr>
      </w:pPr>
    </w:p>
    <w:p w:rsidR="00C277F4" w:rsidRPr="008B43FF" w:rsidRDefault="00C277F4" w:rsidP="0017524B">
      <w:pPr>
        <w:ind w:right="566"/>
        <w:jc w:val="both"/>
        <w:rPr>
          <w:color w:val="auto"/>
          <w:sz w:val="22"/>
          <w:szCs w:val="22"/>
        </w:rPr>
      </w:pPr>
      <w:r w:rsidRPr="008B43FF">
        <w:rPr>
          <w:b/>
          <w:color w:val="auto"/>
          <w:sz w:val="22"/>
          <w:szCs w:val="22"/>
        </w:rPr>
        <w:t>ПОДПИСИ СТОРОН</w:t>
      </w:r>
    </w:p>
    <w:tbl>
      <w:tblPr>
        <w:tblW w:w="9322" w:type="dxa"/>
        <w:tblLayout w:type="fixed"/>
        <w:tblLook w:val="0000" w:firstRow="0" w:lastRow="0" w:firstColumn="0" w:lastColumn="0" w:noHBand="0" w:noVBand="0"/>
      </w:tblPr>
      <w:tblGrid>
        <w:gridCol w:w="4503"/>
        <w:gridCol w:w="4819"/>
      </w:tblGrid>
      <w:tr w:rsidR="0017524B" w:rsidRPr="008B43FF" w:rsidTr="0017524B">
        <w:tc>
          <w:tcPr>
            <w:tcW w:w="4503" w:type="dxa"/>
          </w:tcPr>
          <w:p w:rsidR="00C277F4" w:rsidRPr="008B43FF" w:rsidRDefault="00C277F4" w:rsidP="0017524B">
            <w:pPr>
              <w:ind w:right="566"/>
              <w:jc w:val="both"/>
              <w:rPr>
                <w:color w:val="auto"/>
                <w:sz w:val="22"/>
                <w:szCs w:val="22"/>
              </w:rPr>
            </w:pPr>
          </w:p>
          <w:p w:rsidR="00C277F4" w:rsidRDefault="00311910" w:rsidP="0017524B">
            <w:pPr>
              <w:ind w:right="566"/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Заказчик</w:t>
            </w:r>
          </w:p>
          <w:p w:rsidR="00311910" w:rsidRPr="008B43FF" w:rsidRDefault="00311910" w:rsidP="0017524B">
            <w:pPr>
              <w:ind w:right="566"/>
              <w:jc w:val="both"/>
              <w:rPr>
                <w:color w:val="auto"/>
                <w:sz w:val="22"/>
                <w:szCs w:val="22"/>
              </w:rPr>
            </w:pPr>
          </w:p>
          <w:p w:rsidR="00C277F4" w:rsidRPr="008B43FF" w:rsidRDefault="008B43FF" w:rsidP="0017524B">
            <w:pPr>
              <w:ind w:right="566"/>
              <w:jc w:val="both"/>
              <w:rPr>
                <w:color w:val="auto"/>
                <w:sz w:val="22"/>
                <w:szCs w:val="22"/>
              </w:rPr>
            </w:pPr>
            <w:r w:rsidRPr="008B43FF">
              <w:rPr>
                <w:color w:val="auto"/>
                <w:sz w:val="22"/>
                <w:szCs w:val="22"/>
              </w:rPr>
              <w:t>Директор ПСДТУиИТ филиала «Невский» ОАО «ТГК-1»</w:t>
            </w:r>
          </w:p>
          <w:p w:rsidR="00C277F4" w:rsidRPr="008B43FF" w:rsidRDefault="00C277F4" w:rsidP="0017524B">
            <w:pPr>
              <w:ind w:right="566"/>
              <w:jc w:val="both"/>
              <w:rPr>
                <w:color w:val="auto"/>
                <w:sz w:val="22"/>
                <w:szCs w:val="22"/>
              </w:rPr>
            </w:pPr>
          </w:p>
          <w:p w:rsidR="00C277F4" w:rsidRPr="008B43FF" w:rsidRDefault="00C277F4" w:rsidP="0017524B">
            <w:pPr>
              <w:ind w:right="566"/>
              <w:jc w:val="both"/>
              <w:rPr>
                <w:color w:val="auto"/>
                <w:sz w:val="22"/>
                <w:szCs w:val="22"/>
              </w:rPr>
            </w:pPr>
          </w:p>
          <w:p w:rsidR="00C277F4" w:rsidRPr="008B43FF" w:rsidRDefault="00C277F4" w:rsidP="0017524B">
            <w:pPr>
              <w:ind w:right="566"/>
              <w:jc w:val="both"/>
              <w:rPr>
                <w:color w:val="auto"/>
                <w:sz w:val="22"/>
                <w:szCs w:val="22"/>
              </w:rPr>
            </w:pPr>
            <w:r w:rsidRPr="008B43FF">
              <w:rPr>
                <w:color w:val="auto"/>
                <w:sz w:val="22"/>
                <w:szCs w:val="22"/>
              </w:rPr>
              <w:t xml:space="preserve">_______________________ </w:t>
            </w:r>
            <w:r w:rsidR="008B43FF" w:rsidRPr="008B43FF">
              <w:rPr>
                <w:color w:val="auto"/>
                <w:sz w:val="22"/>
                <w:szCs w:val="22"/>
              </w:rPr>
              <w:t>/Диденко И.Ю/</w:t>
            </w:r>
          </w:p>
          <w:p w:rsidR="00C277F4" w:rsidRPr="008B43FF" w:rsidRDefault="00C277F4" w:rsidP="0017524B">
            <w:pPr>
              <w:ind w:right="566"/>
              <w:jc w:val="both"/>
              <w:rPr>
                <w:bCs/>
                <w:color w:val="auto"/>
                <w:sz w:val="22"/>
                <w:szCs w:val="22"/>
              </w:rPr>
            </w:pPr>
          </w:p>
          <w:p w:rsidR="00C277F4" w:rsidRPr="008B43FF" w:rsidRDefault="00C277F4" w:rsidP="0017524B">
            <w:pPr>
              <w:ind w:right="566"/>
              <w:jc w:val="both"/>
              <w:rPr>
                <w:color w:val="auto"/>
                <w:sz w:val="22"/>
                <w:szCs w:val="22"/>
              </w:rPr>
            </w:pPr>
            <w:r w:rsidRPr="008B43FF">
              <w:rPr>
                <w:color w:val="auto"/>
                <w:sz w:val="22"/>
                <w:szCs w:val="22"/>
              </w:rPr>
              <w:t xml:space="preserve"> «______»  _______________ </w:t>
            </w:r>
            <w:r w:rsidR="008B43FF" w:rsidRPr="008B43FF">
              <w:rPr>
                <w:color w:val="auto"/>
                <w:sz w:val="22"/>
                <w:szCs w:val="22"/>
              </w:rPr>
              <w:t>201__г</w:t>
            </w:r>
            <w:r w:rsidRPr="008B43FF">
              <w:rPr>
                <w:color w:val="auto"/>
                <w:sz w:val="22"/>
                <w:szCs w:val="22"/>
              </w:rPr>
              <w:t>.</w:t>
            </w:r>
          </w:p>
          <w:p w:rsidR="00C277F4" w:rsidRPr="008B43FF" w:rsidRDefault="00C277F4" w:rsidP="0017524B">
            <w:pPr>
              <w:ind w:right="566"/>
              <w:jc w:val="both"/>
              <w:rPr>
                <w:i/>
                <w:color w:val="auto"/>
                <w:sz w:val="22"/>
                <w:szCs w:val="22"/>
              </w:rPr>
            </w:pPr>
          </w:p>
          <w:p w:rsidR="00C277F4" w:rsidRPr="008B43FF" w:rsidRDefault="00C277F4" w:rsidP="0017524B">
            <w:pPr>
              <w:ind w:right="566"/>
              <w:jc w:val="both"/>
              <w:rPr>
                <w:i/>
                <w:color w:val="auto"/>
                <w:sz w:val="22"/>
                <w:szCs w:val="22"/>
              </w:rPr>
            </w:pPr>
            <w:r w:rsidRPr="008B43FF">
              <w:rPr>
                <w:i/>
                <w:color w:val="auto"/>
                <w:sz w:val="22"/>
                <w:szCs w:val="22"/>
              </w:rPr>
              <w:t>М.П.</w:t>
            </w:r>
          </w:p>
        </w:tc>
        <w:tc>
          <w:tcPr>
            <w:tcW w:w="4819" w:type="dxa"/>
          </w:tcPr>
          <w:p w:rsidR="00C277F4" w:rsidRPr="008B43FF" w:rsidRDefault="00C277F4" w:rsidP="0017524B">
            <w:pPr>
              <w:ind w:right="566"/>
              <w:jc w:val="both"/>
              <w:rPr>
                <w:bCs/>
                <w:color w:val="auto"/>
                <w:sz w:val="22"/>
                <w:szCs w:val="22"/>
              </w:rPr>
            </w:pPr>
          </w:p>
          <w:p w:rsidR="00C277F4" w:rsidRPr="008B43FF" w:rsidRDefault="00311910" w:rsidP="0017524B">
            <w:pPr>
              <w:ind w:right="566"/>
              <w:jc w:val="both"/>
              <w:rPr>
                <w:bCs/>
                <w:color w:val="auto"/>
                <w:sz w:val="22"/>
                <w:szCs w:val="22"/>
              </w:rPr>
            </w:pPr>
            <w:r>
              <w:rPr>
                <w:bCs/>
                <w:color w:val="auto"/>
                <w:sz w:val="22"/>
                <w:szCs w:val="22"/>
              </w:rPr>
              <w:t>Исполнитель</w:t>
            </w:r>
          </w:p>
          <w:p w:rsidR="00C277F4" w:rsidRPr="008B43FF" w:rsidRDefault="00C277F4" w:rsidP="0017524B">
            <w:pPr>
              <w:ind w:right="566"/>
              <w:jc w:val="both"/>
              <w:rPr>
                <w:color w:val="auto"/>
                <w:sz w:val="22"/>
                <w:szCs w:val="22"/>
              </w:rPr>
            </w:pPr>
          </w:p>
          <w:p w:rsidR="00C277F4" w:rsidRPr="008B43FF" w:rsidRDefault="00C277F4" w:rsidP="0017524B">
            <w:pPr>
              <w:ind w:right="566"/>
              <w:jc w:val="both"/>
              <w:rPr>
                <w:color w:val="auto"/>
                <w:sz w:val="22"/>
                <w:szCs w:val="22"/>
              </w:rPr>
            </w:pPr>
          </w:p>
          <w:p w:rsidR="008B43FF" w:rsidRPr="008B43FF" w:rsidRDefault="008B43FF" w:rsidP="0017524B">
            <w:pPr>
              <w:ind w:right="566"/>
              <w:jc w:val="both"/>
              <w:rPr>
                <w:color w:val="auto"/>
                <w:sz w:val="22"/>
                <w:szCs w:val="22"/>
              </w:rPr>
            </w:pPr>
          </w:p>
          <w:p w:rsidR="008B43FF" w:rsidRPr="008B43FF" w:rsidRDefault="008B43FF" w:rsidP="0017524B">
            <w:pPr>
              <w:ind w:right="566"/>
              <w:jc w:val="both"/>
              <w:rPr>
                <w:color w:val="auto"/>
                <w:sz w:val="22"/>
                <w:szCs w:val="22"/>
              </w:rPr>
            </w:pPr>
          </w:p>
          <w:p w:rsidR="00C277F4" w:rsidRPr="008B43FF" w:rsidRDefault="00C277F4" w:rsidP="0017524B">
            <w:pPr>
              <w:ind w:right="566"/>
              <w:jc w:val="both"/>
              <w:rPr>
                <w:color w:val="auto"/>
                <w:sz w:val="22"/>
                <w:szCs w:val="22"/>
              </w:rPr>
            </w:pPr>
            <w:r w:rsidRPr="008B43FF">
              <w:rPr>
                <w:color w:val="auto"/>
                <w:sz w:val="22"/>
                <w:szCs w:val="22"/>
              </w:rPr>
              <w:t>___________________________</w:t>
            </w:r>
            <w:r w:rsidR="0017524B" w:rsidRPr="008B43FF">
              <w:rPr>
                <w:color w:val="auto"/>
                <w:sz w:val="22"/>
                <w:szCs w:val="22"/>
              </w:rPr>
              <w:t xml:space="preserve"> ______</w:t>
            </w:r>
          </w:p>
          <w:p w:rsidR="00C277F4" w:rsidRPr="008B43FF" w:rsidRDefault="00C277F4" w:rsidP="0017524B">
            <w:pPr>
              <w:ind w:right="566"/>
              <w:jc w:val="both"/>
              <w:rPr>
                <w:color w:val="auto"/>
                <w:sz w:val="22"/>
                <w:szCs w:val="22"/>
              </w:rPr>
            </w:pPr>
          </w:p>
          <w:p w:rsidR="00C277F4" w:rsidRPr="008B43FF" w:rsidRDefault="00C277F4" w:rsidP="0017524B">
            <w:pPr>
              <w:ind w:right="566"/>
              <w:jc w:val="both"/>
              <w:rPr>
                <w:color w:val="auto"/>
                <w:sz w:val="22"/>
                <w:szCs w:val="22"/>
              </w:rPr>
            </w:pPr>
            <w:r w:rsidRPr="008B43FF">
              <w:rPr>
                <w:color w:val="auto"/>
                <w:sz w:val="22"/>
                <w:szCs w:val="22"/>
              </w:rPr>
              <w:t xml:space="preserve">«______»  _______________ </w:t>
            </w:r>
            <w:r w:rsidR="008B43FF" w:rsidRPr="008B43FF">
              <w:rPr>
                <w:color w:val="auto"/>
                <w:sz w:val="22"/>
                <w:szCs w:val="22"/>
              </w:rPr>
              <w:t>201__г</w:t>
            </w:r>
            <w:r w:rsidRPr="008B43FF">
              <w:rPr>
                <w:color w:val="auto"/>
                <w:sz w:val="22"/>
                <w:szCs w:val="22"/>
              </w:rPr>
              <w:t>.</w:t>
            </w:r>
          </w:p>
          <w:p w:rsidR="00C277F4" w:rsidRPr="008B43FF" w:rsidRDefault="00C277F4" w:rsidP="0017524B">
            <w:pPr>
              <w:ind w:right="566"/>
              <w:jc w:val="both"/>
              <w:rPr>
                <w:i/>
                <w:color w:val="auto"/>
                <w:sz w:val="22"/>
                <w:szCs w:val="22"/>
              </w:rPr>
            </w:pPr>
          </w:p>
          <w:p w:rsidR="00C277F4" w:rsidRPr="008B43FF" w:rsidRDefault="00C277F4" w:rsidP="0017524B">
            <w:pPr>
              <w:ind w:right="566"/>
              <w:jc w:val="both"/>
              <w:rPr>
                <w:i/>
                <w:color w:val="auto"/>
                <w:sz w:val="22"/>
                <w:szCs w:val="22"/>
              </w:rPr>
            </w:pPr>
            <w:r w:rsidRPr="008B43FF">
              <w:rPr>
                <w:i/>
                <w:color w:val="auto"/>
                <w:sz w:val="22"/>
                <w:szCs w:val="22"/>
              </w:rPr>
              <w:t>М.П.</w:t>
            </w:r>
          </w:p>
        </w:tc>
      </w:tr>
    </w:tbl>
    <w:p w:rsidR="002B5DC7" w:rsidRPr="008B43FF" w:rsidRDefault="00386920" w:rsidP="00E726DA">
      <w:pPr>
        <w:ind w:right="424"/>
        <w:jc w:val="right"/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br w:type="column"/>
      </w:r>
      <w:r w:rsidR="002B5DC7" w:rsidRPr="008B43FF">
        <w:rPr>
          <w:color w:val="auto"/>
          <w:sz w:val="22"/>
          <w:szCs w:val="22"/>
        </w:rPr>
        <w:lastRenderedPageBreak/>
        <w:t>Приложение №2</w:t>
      </w:r>
    </w:p>
    <w:p w:rsidR="002B5DC7" w:rsidRPr="008B43FF" w:rsidRDefault="002B5DC7" w:rsidP="002B5DC7">
      <w:pPr>
        <w:jc w:val="right"/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t>к Договору  №  ________</w:t>
      </w:r>
    </w:p>
    <w:p w:rsidR="002B5DC7" w:rsidRPr="008B43FF" w:rsidRDefault="002B5DC7" w:rsidP="002B5DC7">
      <w:pPr>
        <w:jc w:val="right"/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t>от «</w:t>
      </w:r>
      <w:r w:rsidR="008B43FF" w:rsidRPr="008B43FF">
        <w:rPr>
          <w:color w:val="auto"/>
          <w:sz w:val="22"/>
          <w:szCs w:val="22"/>
        </w:rPr>
        <w:t>____</w:t>
      </w:r>
      <w:r w:rsidRPr="008B43FF">
        <w:rPr>
          <w:color w:val="auto"/>
          <w:sz w:val="22"/>
          <w:szCs w:val="22"/>
        </w:rPr>
        <w:t xml:space="preserve">»  </w:t>
      </w:r>
      <w:r w:rsidR="008B43FF" w:rsidRPr="008B43FF">
        <w:rPr>
          <w:color w:val="auto"/>
          <w:sz w:val="22"/>
          <w:szCs w:val="22"/>
        </w:rPr>
        <w:t xml:space="preserve">_______________  201__ </w:t>
      </w:r>
      <w:r w:rsidRPr="008B43FF">
        <w:rPr>
          <w:color w:val="auto"/>
          <w:sz w:val="22"/>
          <w:szCs w:val="22"/>
        </w:rPr>
        <w:t>г.</w:t>
      </w:r>
    </w:p>
    <w:p w:rsidR="002B5DC7" w:rsidRPr="008B43FF" w:rsidRDefault="002B5DC7" w:rsidP="002B5DC7">
      <w:pPr>
        <w:jc w:val="both"/>
        <w:rPr>
          <w:color w:val="auto"/>
          <w:sz w:val="22"/>
          <w:szCs w:val="22"/>
        </w:rPr>
      </w:pPr>
    </w:p>
    <w:p w:rsidR="002B5DC7" w:rsidRPr="008B43FF" w:rsidRDefault="002B5DC7" w:rsidP="002B5DC7">
      <w:pPr>
        <w:ind w:right="566"/>
        <w:jc w:val="center"/>
        <w:rPr>
          <w:b/>
          <w:color w:val="auto"/>
          <w:sz w:val="22"/>
          <w:szCs w:val="22"/>
        </w:rPr>
      </w:pPr>
      <w:r w:rsidRPr="008B43FF">
        <w:rPr>
          <w:b/>
          <w:color w:val="auto"/>
          <w:sz w:val="22"/>
          <w:szCs w:val="22"/>
        </w:rPr>
        <w:t>График оказания услуг</w:t>
      </w:r>
    </w:p>
    <w:p w:rsidR="002B5DC7" w:rsidRPr="008B43FF" w:rsidRDefault="002B5DC7" w:rsidP="002B5DC7">
      <w:pPr>
        <w:ind w:right="566"/>
        <w:jc w:val="both"/>
        <w:rPr>
          <w:b/>
          <w:bCs/>
          <w:color w:val="auto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353"/>
        <w:gridCol w:w="1633"/>
        <w:gridCol w:w="1776"/>
      </w:tblGrid>
      <w:tr w:rsidR="002B5DC7" w:rsidRPr="008B43FF" w:rsidTr="00C463FC">
        <w:trPr>
          <w:trHeight w:val="78"/>
        </w:trPr>
        <w:tc>
          <w:tcPr>
            <w:tcW w:w="5353" w:type="dxa"/>
            <w:shd w:val="clear" w:color="auto" w:fill="99CCFF"/>
          </w:tcPr>
          <w:p w:rsidR="002B5DC7" w:rsidRPr="008B43FF" w:rsidRDefault="002B5DC7" w:rsidP="00C463FC">
            <w:pPr>
              <w:ind w:right="566"/>
              <w:jc w:val="both"/>
              <w:rPr>
                <w:b/>
                <w:color w:val="auto"/>
                <w:sz w:val="22"/>
                <w:szCs w:val="22"/>
              </w:rPr>
            </w:pPr>
            <w:r w:rsidRPr="008B43FF">
              <w:rPr>
                <w:b/>
                <w:color w:val="auto"/>
                <w:sz w:val="22"/>
                <w:szCs w:val="22"/>
              </w:rPr>
              <w:t>Наименование работ</w:t>
            </w:r>
          </w:p>
        </w:tc>
        <w:tc>
          <w:tcPr>
            <w:tcW w:w="1588" w:type="dxa"/>
            <w:shd w:val="clear" w:color="auto" w:fill="99CCFF"/>
          </w:tcPr>
          <w:p w:rsidR="002B5DC7" w:rsidRPr="008B43FF" w:rsidRDefault="002B5DC7" w:rsidP="00C463FC">
            <w:pPr>
              <w:ind w:right="566"/>
              <w:jc w:val="both"/>
              <w:rPr>
                <w:b/>
                <w:color w:val="auto"/>
                <w:sz w:val="22"/>
                <w:szCs w:val="22"/>
              </w:rPr>
            </w:pPr>
            <w:r w:rsidRPr="008B43FF">
              <w:rPr>
                <w:b/>
                <w:color w:val="auto"/>
                <w:sz w:val="22"/>
                <w:szCs w:val="22"/>
              </w:rPr>
              <w:t>Начало оказания услуг</w:t>
            </w:r>
          </w:p>
        </w:tc>
        <w:tc>
          <w:tcPr>
            <w:tcW w:w="1588" w:type="dxa"/>
            <w:shd w:val="clear" w:color="auto" w:fill="99CCFF"/>
          </w:tcPr>
          <w:p w:rsidR="002B5DC7" w:rsidRPr="008B43FF" w:rsidRDefault="002B5DC7" w:rsidP="00C463FC">
            <w:pPr>
              <w:ind w:right="566"/>
              <w:jc w:val="both"/>
              <w:rPr>
                <w:b/>
                <w:color w:val="auto"/>
                <w:sz w:val="22"/>
                <w:szCs w:val="22"/>
              </w:rPr>
            </w:pPr>
            <w:r w:rsidRPr="008B43FF">
              <w:rPr>
                <w:b/>
                <w:color w:val="auto"/>
                <w:sz w:val="22"/>
                <w:szCs w:val="22"/>
              </w:rPr>
              <w:t>Окончание оказания услуг</w:t>
            </w:r>
          </w:p>
        </w:tc>
      </w:tr>
      <w:tr w:rsidR="002B5DC7" w:rsidRPr="008B43FF" w:rsidTr="00C463FC">
        <w:trPr>
          <w:trHeight w:val="78"/>
        </w:trPr>
        <w:tc>
          <w:tcPr>
            <w:tcW w:w="5353" w:type="dxa"/>
            <w:shd w:val="clear" w:color="auto" w:fill="auto"/>
          </w:tcPr>
          <w:p w:rsidR="002B5DC7" w:rsidRPr="008B43FF" w:rsidRDefault="002B5DC7" w:rsidP="00C463FC">
            <w:pPr>
              <w:ind w:right="566"/>
              <w:jc w:val="both"/>
              <w:rPr>
                <w:b/>
                <w:color w:val="auto"/>
                <w:sz w:val="22"/>
                <w:szCs w:val="22"/>
              </w:rPr>
            </w:pPr>
            <w:r w:rsidRPr="008B43FF">
              <w:rPr>
                <w:b/>
                <w:color w:val="auto"/>
                <w:sz w:val="22"/>
                <w:szCs w:val="22"/>
              </w:rPr>
              <w:t>Абонентское обслуживание корпоративных сайтов ОАО «ТГК-1» (за все время действия настоящего договора)</w:t>
            </w:r>
          </w:p>
        </w:tc>
        <w:tc>
          <w:tcPr>
            <w:tcW w:w="1588" w:type="dxa"/>
          </w:tcPr>
          <w:p w:rsidR="002B5DC7" w:rsidRPr="008B43FF" w:rsidRDefault="002B5DC7" w:rsidP="00C463FC">
            <w:pPr>
              <w:ind w:right="566"/>
              <w:jc w:val="both"/>
              <w:rPr>
                <w:b/>
                <w:color w:val="auto"/>
                <w:sz w:val="22"/>
                <w:szCs w:val="22"/>
              </w:rPr>
            </w:pPr>
            <w:r w:rsidRPr="008B43FF">
              <w:rPr>
                <w:b/>
                <w:color w:val="auto"/>
                <w:sz w:val="22"/>
                <w:szCs w:val="22"/>
              </w:rPr>
              <w:t>01.01.2013</w:t>
            </w:r>
          </w:p>
        </w:tc>
        <w:tc>
          <w:tcPr>
            <w:tcW w:w="1588" w:type="dxa"/>
            <w:shd w:val="clear" w:color="auto" w:fill="auto"/>
          </w:tcPr>
          <w:p w:rsidR="002B5DC7" w:rsidRPr="008B43FF" w:rsidRDefault="002B5DC7" w:rsidP="00C463FC">
            <w:pPr>
              <w:ind w:right="566"/>
              <w:jc w:val="both"/>
              <w:rPr>
                <w:b/>
                <w:color w:val="auto"/>
                <w:sz w:val="22"/>
                <w:szCs w:val="22"/>
              </w:rPr>
            </w:pPr>
            <w:r w:rsidRPr="008B43FF">
              <w:rPr>
                <w:b/>
                <w:color w:val="auto"/>
                <w:sz w:val="22"/>
                <w:szCs w:val="22"/>
              </w:rPr>
              <w:t>31.12.2013</w:t>
            </w:r>
          </w:p>
        </w:tc>
      </w:tr>
      <w:tr w:rsidR="002B5DC7" w:rsidRPr="008B43FF" w:rsidTr="00C463FC">
        <w:trPr>
          <w:trHeight w:val="78"/>
        </w:trPr>
        <w:tc>
          <w:tcPr>
            <w:tcW w:w="5353" w:type="dxa"/>
            <w:shd w:val="clear" w:color="auto" w:fill="auto"/>
          </w:tcPr>
          <w:p w:rsidR="002B5DC7" w:rsidRPr="00760E2B" w:rsidRDefault="002B5DC7" w:rsidP="00C463FC">
            <w:pPr>
              <w:ind w:right="566"/>
              <w:jc w:val="both"/>
              <w:rPr>
                <w:b/>
                <w:color w:val="auto"/>
                <w:sz w:val="22"/>
                <w:szCs w:val="22"/>
              </w:rPr>
            </w:pPr>
            <w:r w:rsidRPr="008B43FF">
              <w:rPr>
                <w:b/>
                <w:color w:val="auto"/>
                <w:sz w:val="22"/>
                <w:szCs w:val="22"/>
              </w:rPr>
              <w:t xml:space="preserve">Отдельные работы в отношении </w:t>
            </w:r>
            <w:r w:rsidRPr="008B43FF">
              <w:rPr>
                <w:b/>
                <w:color w:val="auto"/>
                <w:sz w:val="22"/>
                <w:szCs w:val="22"/>
                <w:lang w:val="en-US"/>
              </w:rPr>
              <w:t>myenergy</w:t>
            </w:r>
            <w:r w:rsidRPr="00760E2B">
              <w:rPr>
                <w:b/>
                <w:color w:val="auto"/>
                <w:sz w:val="22"/>
                <w:szCs w:val="22"/>
              </w:rPr>
              <w:t>.</w:t>
            </w:r>
            <w:r w:rsidRPr="008B43FF">
              <w:rPr>
                <w:b/>
                <w:color w:val="auto"/>
                <w:sz w:val="22"/>
                <w:szCs w:val="22"/>
                <w:lang w:val="en-US"/>
              </w:rPr>
              <w:t>ru</w:t>
            </w:r>
          </w:p>
        </w:tc>
        <w:tc>
          <w:tcPr>
            <w:tcW w:w="1588" w:type="dxa"/>
          </w:tcPr>
          <w:p w:rsidR="002B5DC7" w:rsidRPr="008B43FF" w:rsidRDefault="002B5DC7" w:rsidP="00C463FC">
            <w:pPr>
              <w:ind w:right="566"/>
              <w:jc w:val="both"/>
              <w:rPr>
                <w:b/>
                <w:color w:val="auto"/>
                <w:sz w:val="22"/>
                <w:szCs w:val="22"/>
              </w:rPr>
            </w:pPr>
            <w:r w:rsidRPr="008B43FF">
              <w:rPr>
                <w:b/>
                <w:color w:val="auto"/>
                <w:sz w:val="22"/>
                <w:szCs w:val="22"/>
              </w:rPr>
              <w:t>01.02.2013</w:t>
            </w:r>
          </w:p>
        </w:tc>
        <w:tc>
          <w:tcPr>
            <w:tcW w:w="1588" w:type="dxa"/>
            <w:shd w:val="clear" w:color="auto" w:fill="auto"/>
          </w:tcPr>
          <w:p w:rsidR="002B5DC7" w:rsidRPr="008B43FF" w:rsidRDefault="002B5DC7" w:rsidP="00C463FC">
            <w:pPr>
              <w:ind w:right="566"/>
              <w:jc w:val="both"/>
              <w:rPr>
                <w:b/>
                <w:color w:val="auto"/>
                <w:sz w:val="22"/>
                <w:szCs w:val="22"/>
              </w:rPr>
            </w:pPr>
            <w:r w:rsidRPr="008B43FF">
              <w:rPr>
                <w:b/>
                <w:color w:val="auto"/>
                <w:sz w:val="22"/>
                <w:szCs w:val="22"/>
              </w:rPr>
              <w:t>01.05.2013</w:t>
            </w:r>
          </w:p>
        </w:tc>
      </w:tr>
      <w:tr w:rsidR="002B5DC7" w:rsidRPr="008B43FF" w:rsidTr="00C463FC">
        <w:trPr>
          <w:trHeight w:val="78"/>
        </w:trPr>
        <w:tc>
          <w:tcPr>
            <w:tcW w:w="5353" w:type="dxa"/>
            <w:shd w:val="clear" w:color="auto" w:fill="auto"/>
          </w:tcPr>
          <w:p w:rsidR="002B5DC7" w:rsidRPr="00760E2B" w:rsidRDefault="002B5DC7" w:rsidP="00C463FC">
            <w:pPr>
              <w:ind w:right="566"/>
              <w:jc w:val="both"/>
              <w:rPr>
                <w:b/>
                <w:color w:val="auto"/>
                <w:sz w:val="22"/>
                <w:szCs w:val="22"/>
              </w:rPr>
            </w:pPr>
            <w:r w:rsidRPr="008B43FF">
              <w:rPr>
                <w:b/>
                <w:color w:val="auto"/>
                <w:sz w:val="22"/>
                <w:szCs w:val="22"/>
              </w:rPr>
              <w:t>Отдельные работы в отношении g</w:t>
            </w:r>
            <w:r w:rsidRPr="008B43FF">
              <w:rPr>
                <w:b/>
                <w:color w:val="auto"/>
                <w:sz w:val="22"/>
                <w:szCs w:val="22"/>
                <w:lang w:val="en-US"/>
              </w:rPr>
              <w:t>ame</w:t>
            </w:r>
            <w:r w:rsidRPr="00760E2B">
              <w:rPr>
                <w:b/>
                <w:color w:val="auto"/>
                <w:sz w:val="22"/>
                <w:szCs w:val="22"/>
              </w:rPr>
              <w:t>.</w:t>
            </w:r>
            <w:r w:rsidRPr="008B43FF">
              <w:rPr>
                <w:b/>
                <w:color w:val="auto"/>
                <w:sz w:val="22"/>
                <w:szCs w:val="22"/>
                <w:lang w:val="en-US"/>
              </w:rPr>
              <w:t>myenergy</w:t>
            </w:r>
            <w:r w:rsidRPr="00760E2B">
              <w:rPr>
                <w:b/>
                <w:color w:val="auto"/>
                <w:sz w:val="22"/>
                <w:szCs w:val="22"/>
              </w:rPr>
              <w:t>.</w:t>
            </w:r>
            <w:r w:rsidRPr="008B43FF">
              <w:rPr>
                <w:b/>
                <w:color w:val="auto"/>
                <w:sz w:val="22"/>
                <w:szCs w:val="22"/>
                <w:lang w:val="en-US"/>
              </w:rPr>
              <w:t>ru</w:t>
            </w:r>
          </w:p>
        </w:tc>
        <w:tc>
          <w:tcPr>
            <w:tcW w:w="1588" w:type="dxa"/>
          </w:tcPr>
          <w:p w:rsidR="002B5DC7" w:rsidRPr="008B43FF" w:rsidRDefault="002B5DC7" w:rsidP="00C463FC">
            <w:pPr>
              <w:ind w:right="566"/>
              <w:jc w:val="both"/>
              <w:rPr>
                <w:b/>
                <w:color w:val="auto"/>
                <w:sz w:val="22"/>
                <w:szCs w:val="22"/>
              </w:rPr>
            </w:pPr>
            <w:r w:rsidRPr="008B43FF">
              <w:rPr>
                <w:b/>
                <w:color w:val="auto"/>
                <w:sz w:val="22"/>
                <w:szCs w:val="22"/>
              </w:rPr>
              <w:t>01.02.2013</w:t>
            </w:r>
          </w:p>
        </w:tc>
        <w:tc>
          <w:tcPr>
            <w:tcW w:w="1588" w:type="dxa"/>
            <w:shd w:val="clear" w:color="auto" w:fill="auto"/>
          </w:tcPr>
          <w:p w:rsidR="002B5DC7" w:rsidRPr="008B43FF" w:rsidRDefault="002B5DC7" w:rsidP="00C463FC">
            <w:pPr>
              <w:ind w:right="566"/>
              <w:jc w:val="both"/>
              <w:rPr>
                <w:b/>
                <w:color w:val="auto"/>
                <w:sz w:val="22"/>
                <w:szCs w:val="22"/>
              </w:rPr>
            </w:pPr>
            <w:r w:rsidRPr="008B43FF">
              <w:rPr>
                <w:b/>
                <w:color w:val="auto"/>
                <w:sz w:val="22"/>
                <w:szCs w:val="22"/>
              </w:rPr>
              <w:t>01.03.2013</w:t>
            </w:r>
          </w:p>
        </w:tc>
      </w:tr>
      <w:tr w:rsidR="002B5DC7" w:rsidRPr="008B43FF" w:rsidTr="00C463FC">
        <w:trPr>
          <w:trHeight w:val="503"/>
        </w:trPr>
        <w:tc>
          <w:tcPr>
            <w:tcW w:w="5353" w:type="dxa"/>
            <w:shd w:val="clear" w:color="auto" w:fill="auto"/>
          </w:tcPr>
          <w:p w:rsidR="002B5DC7" w:rsidRPr="00760E2B" w:rsidRDefault="002B5DC7" w:rsidP="00C463FC">
            <w:pPr>
              <w:ind w:right="566"/>
              <w:jc w:val="both"/>
              <w:rPr>
                <w:b/>
                <w:color w:val="auto"/>
                <w:sz w:val="22"/>
                <w:szCs w:val="22"/>
              </w:rPr>
            </w:pPr>
            <w:r w:rsidRPr="008B43FF">
              <w:rPr>
                <w:b/>
                <w:color w:val="auto"/>
                <w:sz w:val="22"/>
                <w:szCs w:val="22"/>
              </w:rPr>
              <w:t xml:space="preserve">Отдельные работы в отношении </w:t>
            </w:r>
            <w:r w:rsidRPr="008B43FF">
              <w:rPr>
                <w:b/>
                <w:color w:val="auto"/>
                <w:sz w:val="22"/>
                <w:szCs w:val="22"/>
                <w:lang w:val="en-US"/>
              </w:rPr>
              <w:t>energomuseum</w:t>
            </w:r>
            <w:r w:rsidRPr="00760E2B">
              <w:rPr>
                <w:b/>
                <w:color w:val="auto"/>
                <w:sz w:val="22"/>
                <w:szCs w:val="22"/>
              </w:rPr>
              <w:t>.</w:t>
            </w:r>
            <w:r w:rsidRPr="008B43FF">
              <w:rPr>
                <w:b/>
                <w:color w:val="auto"/>
                <w:sz w:val="22"/>
                <w:szCs w:val="22"/>
                <w:lang w:val="en-US"/>
              </w:rPr>
              <w:t>ru</w:t>
            </w:r>
          </w:p>
        </w:tc>
        <w:tc>
          <w:tcPr>
            <w:tcW w:w="1588" w:type="dxa"/>
          </w:tcPr>
          <w:p w:rsidR="002B5DC7" w:rsidRPr="008B43FF" w:rsidRDefault="002B5DC7" w:rsidP="00C463FC">
            <w:pPr>
              <w:ind w:right="566"/>
              <w:jc w:val="both"/>
              <w:rPr>
                <w:b/>
                <w:color w:val="auto"/>
                <w:sz w:val="22"/>
                <w:szCs w:val="22"/>
              </w:rPr>
            </w:pPr>
            <w:r w:rsidRPr="008B43FF">
              <w:rPr>
                <w:b/>
                <w:color w:val="auto"/>
                <w:sz w:val="22"/>
                <w:szCs w:val="22"/>
              </w:rPr>
              <w:t>01.02.2013</w:t>
            </w:r>
          </w:p>
        </w:tc>
        <w:tc>
          <w:tcPr>
            <w:tcW w:w="1588" w:type="dxa"/>
            <w:shd w:val="clear" w:color="auto" w:fill="auto"/>
          </w:tcPr>
          <w:p w:rsidR="002B5DC7" w:rsidRPr="008B43FF" w:rsidRDefault="002B5DC7" w:rsidP="00C463FC">
            <w:pPr>
              <w:ind w:right="566"/>
              <w:jc w:val="both"/>
              <w:rPr>
                <w:b/>
                <w:color w:val="auto"/>
                <w:sz w:val="22"/>
                <w:szCs w:val="22"/>
              </w:rPr>
            </w:pPr>
            <w:r w:rsidRPr="008B43FF">
              <w:rPr>
                <w:b/>
                <w:color w:val="auto"/>
                <w:sz w:val="22"/>
                <w:szCs w:val="22"/>
              </w:rPr>
              <w:t>01.03.2013</w:t>
            </w:r>
          </w:p>
        </w:tc>
      </w:tr>
      <w:tr w:rsidR="002B5DC7" w:rsidRPr="008B43FF" w:rsidTr="00C463FC">
        <w:trPr>
          <w:trHeight w:val="78"/>
        </w:trPr>
        <w:tc>
          <w:tcPr>
            <w:tcW w:w="5353" w:type="dxa"/>
            <w:shd w:val="clear" w:color="auto" w:fill="auto"/>
          </w:tcPr>
          <w:p w:rsidR="002B5DC7" w:rsidRPr="00760E2B" w:rsidRDefault="002B5DC7" w:rsidP="00C463FC">
            <w:pPr>
              <w:ind w:right="566"/>
              <w:jc w:val="both"/>
              <w:rPr>
                <w:b/>
                <w:color w:val="auto"/>
                <w:sz w:val="22"/>
                <w:szCs w:val="22"/>
              </w:rPr>
            </w:pPr>
            <w:r w:rsidRPr="008B43FF">
              <w:rPr>
                <w:b/>
                <w:color w:val="auto"/>
                <w:sz w:val="22"/>
                <w:szCs w:val="22"/>
              </w:rPr>
              <w:t xml:space="preserve">Отдельные работы в отношении </w:t>
            </w:r>
            <w:r w:rsidRPr="008B43FF">
              <w:rPr>
                <w:b/>
                <w:color w:val="auto"/>
                <w:sz w:val="22"/>
                <w:szCs w:val="22"/>
                <w:lang w:val="en-US"/>
              </w:rPr>
              <w:t>kids</w:t>
            </w:r>
            <w:r w:rsidRPr="00760E2B">
              <w:rPr>
                <w:b/>
                <w:color w:val="auto"/>
                <w:sz w:val="22"/>
                <w:szCs w:val="22"/>
              </w:rPr>
              <w:t>.</w:t>
            </w:r>
            <w:r w:rsidRPr="008B43FF">
              <w:rPr>
                <w:b/>
                <w:color w:val="auto"/>
                <w:sz w:val="22"/>
                <w:szCs w:val="22"/>
                <w:lang w:val="en-US"/>
              </w:rPr>
              <w:t>myenergy</w:t>
            </w:r>
            <w:r w:rsidRPr="00760E2B">
              <w:rPr>
                <w:b/>
                <w:color w:val="auto"/>
                <w:sz w:val="22"/>
                <w:szCs w:val="22"/>
              </w:rPr>
              <w:t>.</w:t>
            </w:r>
            <w:r w:rsidRPr="008B43FF">
              <w:rPr>
                <w:b/>
                <w:color w:val="auto"/>
                <w:sz w:val="22"/>
                <w:szCs w:val="22"/>
                <w:lang w:val="en-US"/>
              </w:rPr>
              <w:t>ru</w:t>
            </w:r>
          </w:p>
        </w:tc>
        <w:tc>
          <w:tcPr>
            <w:tcW w:w="1588" w:type="dxa"/>
          </w:tcPr>
          <w:p w:rsidR="002B5DC7" w:rsidRPr="008B43FF" w:rsidRDefault="002B5DC7" w:rsidP="00C463FC">
            <w:pPr>
              <w:ind w:right="566"/>
              <w:jc w:val="both"/>
              <w:rPr>
                <w:b/>
                <w:color w:val="auto"/>
                <w:sz w:val="22"/>
                <w:szCs w:val="22"/>
              </w:rPr>
            </w:pPr>
            <w:r w:rsidRPr="008B43FF">
              <w:rPr>
                <w:b/>
                <w:color w:val="auto"/>
                <w:sz w:val="22"/>
                <w:szCs w:val="22"/>
              </w:rPr>
              <w:t>01.02.2013</w:t>
            </w:r>
          </w:p>
        </w:tc>
        <w:tc>
          <w:tcPr>
            <w:tcW w:w="1588" w:type="dxa"/>
            <w:shd w:val="clear" w:color="auto" w:fill="auto"/>
          </w:tcPr>
          <w:p w:rsidR="002B5DC7" w:rsidRPr="008B43FF" w:rsidRDefault="002B5DC7" w:rsidP="00C463FC">
            <w:pPr>
              <w:ind w:right="566"/>
              <w:jc w:val="both"/>
              <w:rPr>
                <w:b/>
                <w:color w:val="auto"/>
                <w:sz w:val="22"/>
                <w:szCs w:val="22"/>
              </w:rPr>
            </w:pPr>
            <w:r w:rsidRPr="008B43FF">
              <w:rPr>
                <w:b/>
                <w:color w:val="auto"/>
                <w:sz w:val="22"/>
                <w:szCs w:val="22"/>
              </w:rPr>
              <w:t>01.04.2013</w:t>
            </w:r>
          </w:p>
        </w:tc>
      </w:tr>
    </w:tbl>
    <w:p w:rsidR="002B5DC7" w:rsidRPr="008B43FF" w:rsidRDefault="002B5DC7" w:rsidP="002B5DC7">
      <w:pPr>
        <w:ind w:right="566"/>
        <w:jc w:val="both"/>
        <w:rPr>
          <w:color w:val="auto"/>
          <w:sz w:val="22"/>
          <w:szCs w:val="22"/>
        </w:rPr>
      </w:pPr>
    </w:p>
    <w:p w:rsidR="00A2590E" w:rsidRPr="008B43FF" w:rsidRDefault="00A2590E" w:rsidP="00A2590E">
      <w:pPr>
        <w:ind w:right="566"/>
        <w:jc w:val="both"/>
        <w:rPr>
          <w:color w:val="auto"/>
          <w:sz w:val="22"/>
          <w:szCs w:val="22"/>
        </w:rPr>
      </w:pPr>
      <w:r w:rsidRPr="008B43FF">
        <w:rPr>
          <w:b/>
          <w:color w:val="auto"/>
          <w:sz w:val="22"/>
          <w:szCs w:val="22"/>
        </w:rPr>
        <w:t>ПОДПИСИ СТОРОН</w:t>
      </w:r>
    </w:p>
    <w:tbl>
      <w:tblPr>
        <w:tblW w:w="9322" w:type="dxa"/>
        <w:tblLayout w:type="fixed"/>
        <w:tblLook w:val="0000" w:firstRow="0" w:lastRow="0" w:firstColumn="0" w:lastColumn="0" w:noHBand="0" w:noVBand="0"/>
      </w:tblPr>
      <w:tblGrid>
        <w:gridCol w:w="4503"/>
        <w:gridCol w:w="4819"/>
      </w:tblGrid>
      <w:tr w:rsidR="00A2590E" w:rsidRPr="008B43FF" w:rsidTr="00C463FC">
        <w:tc>
          <w:tcPr>
            <w:tcW w:w="4503" w:type="dxa"/>
          </w:tcPr>
          <w:p w:rsidR="00A2590E" w:rsidRPr="008B43FF" w:rsidRDefault="00A2590E" w:rsidP="00C463FC">
            <w:pPr>
              <w:ind w:right="566"/>
              <w:jc w:val="both"/>
              <w:rPr>
                <w:color w:val="auto"/>
                <w:sz w:val="22"/>
                <w:szCs w:val="22"/>
              </w:rPr>
            </w:pPr>
          </w:p>
          <w:p w:rsidR="00A2590E" w:rsidRPr="008B43FF" w:rsidRDefault="00311910" w:rsidP="00C463FC">
            <w:pPr>
              <w:ind w:right="566"/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Заказчик:</w:t>
            </w:r>
          </w:p>
          <w:p w:rsidR="008B43FF" w:rsidRPr="008B43FF" w:rsidRDefault="008B43FF" w:rsidP="008B43FF">
            <w:pPr>
              <w:ind w:right="566"/>
              <w:jc w:val="both"/>
              <w:rPr>
                <w:color w:val="auto"/>
                <w:sz w:val="22"/>
                <w:szCs w:val="22"/>
              </w:rPr>
            </w:pPr>
            <w:r w:rsidRPr="008B43FF">
              <w:rPr>
                <w:color w:val="auto"/>
                <w:sz w:val="22"/>
                <w:szCs w:val="22"/>
              </w:rPr>
              <w:t>Директор ПСДТУиИТ филиала «Невский» ОАО «ТГК-1»</w:t>
            </w:r>
          </w:p>
          <w:p w:rsidR="00A2590E" w:rsidRPr="008B43FF" w:rsidRDefault="00A2590E" w:rsidP="00C463FC">
            <w:pPr>
              <w:ind w:right="566"/>
              <w:jc w:val="both"/>
              <w:rPr>
                <w:color w:val="auto"/>
                <w:sz w:val="22"/>
                <w:szCs w:val="22"/>
              </w:rPr>
            </w:pPr>
          </w:p>
          <w:p w:rsidR="00A2590E" w:rsidRPr="008B43FF" w:rsidRDefault="00A2590E" w:rsidP="00C463FC">
            <w:pPr>
              <w:ind w:right="566"/>
              <w:jc w:val="both"/>
              <w:rPr>
                <w:color w:val="auto"/>
                <w:sz w:val="22"/>
                <w:szCs w:val="22"/>
              </w:rPr>
            </w:pPr>
          </w:p>
          <w:p w:rsidR="00A2590E" w:rsidRPr="008B43FF" w:rsidRDefault="00A2590E" w:rsidP="00C463FC">
            <w:pPr>
              <w:ind w:right="566"/>
              <w:jc w:val="both"/>
              <w:rPr>
                <w:color w:val="auto"/>
                <w:sz w:val="22"/>
                <w:szCs w:val="22"/>
              </w:rPr>
            </w:pPr>
            <w:r w:rsidRPr="008B43FF">
              <w:rPr>
                <w:color w:val="auto"/>
                <w:sz w:val="22"/>
                <w:szCs w:val="22"/>
              </w:rPr>
              <w:t xml:space="preserve">_________________________ </w:t>
            </w:r>
            <w:r w:rsidR="008B43FF" w:rsidRPr="008B43FF">
              <w:rPr>
                <w:color w:val="auto"/>
                <w:sz w:val="22"/>
                <w:szCs w:val="22"/>
              </w:rPr>
              <w:t>/Диденко И.Ю/</w:t>
            </w:r>
          </w:p>
          <w:p w:rsidR="00A2590E" w:rsidRPr="008B43FF" w:rsidRDefault="00A2590E" w:rsidP="00C463FC">
            <w:pPr>
              <w:ind w:right="566"/>
              <w:jc w:val="both"/>
              <w:rPr>
                <w:bCs/>
                <w:color w:val="auto"/>
                <w:sz w:val="22"/>
                <w:szCs w:val="22"/>
              </w:rPr>
            </w:pPr>
          </w:p>
          <w:p w:rsidR="00A2590E" w:rsidRPr="008B43FF" w:rsidRDefault="00A2590E" w:rsidP="00C463FC">
            <w:pPr>
              <w:ind w:right="566"/>
              <w:jc w:val="both"/>
              <w:rPr>
                <w:color w:val="auto"/>
                <w:sz w:val="22"/>
                <w:szCs w:val="22"/>
              </w:rPr>
            </w:pPr>
            <w:r w:rsidRPr="008B43FF">
              <w:rPr>
                <w:color w:val="auto"/>
                <w:sz w:val="22"/>
                <w:szCs w:val="22"/>
              </w:rPr>
              <w:t xml:space="preserve"> «______»  _______________ 201</w:t>
            </w:r>
            <w:r w:rsidR="008B43FF" w:rsidRPr="008B43FF">
              <w:rPr>
                <w:color w:val="auto"/>
                <w:sz w:val="22"/>
                <w:szCs w:val="22"/>
              </w:rPr>
              <w:t>__</w:t>
            </w:r>
            <w:r w:rsidRPr="008B43FF">
              <w:rPr>
                <w:color w:val="auto"/>
                <w:sz w:val="22"/>
                <w:szCs w:val="22"/>
              </w:rPr>
              <w:t>г.</w:t>
            </w:r>
          </w:p>
          <w:p w:rsidR="00A2590E" w:rsidRPr="008B43FF" w:rsidRDefault="00A2590E" w:rsidP="00C463FC">
            <w:pPr>
              <w:ind w:right="566"/>
              <w:jc w:val="both"/>
              <w:rPr>
                <w:i/>
                <w:color w:val="auto"/>
                <w:sz w:val="22"/>
                <w:szCs w:val="22"/>
              </w:rPr>
            </w:pPr>
          </w:p>
          <w:p w:rsidR="00A2590E" w:rsidRPr="008B43FF" w:rsidRDefault="00A2590E" w:rsidP="00C463FC">
            <w:pPr>
              <w:ind w:right="566"/>
              <w:jc w:val="both"/>
              <w:rPr>
                <w:i/>
                <w:color w:val="auto"/>
                <w:sz w:val="22"/>
                <w:szCs w:val="22"/>
              </w:rPr>
            </w:pPr>
            <w:r w:rsidRPr="008B43FF">
              <w:rPr>
                <w:i/>
                <w:color w:val="auto"/>
                <w:sz w:val="22"/>
                <w:szCs w:val="22"/>
              </w:rPr>
              <w:t>М.П.</w:t>
            </w:r>
          </w:p>
        </w:tc>
        <w:tc>
          <w:tcPr>
            <w:tcW w:w="4819" w:type="dxa"/>
          </w:tcPr>
          <w:p w:rsidR="00A2590E" w:rsidRPr="008B43FF" w:rsidRDefault="00A2590E" w:rsidP="00C463FC">
            <w:pPr>
              <w:ind w:right="566"/>
              <w:jc w:val="both"/>
              <w:rPr>
                <w:bCs/>
                <w:color w:val="auto"/>
                <w:sz w:val="22"/>
                <w:szCs w:val="22"/>
              </w:rPr>
            </w:pPr>
          </w:p>
          <w:p w:rsidR="00A2590E" w:rsidRPr="008B43FF" w:rsidRDefault="00311910" w:rsidP="00C463FC">
            <w:pPr>
              <w:ind w:right="566"/>
              <w:jc w:val="both"/>
              <w:rPr>
                <w:bCs/>
                <w:color w:val="auto"/>
                <w:sz w:val="22"/>
                <w:szCs w:val="22"/>
              </w:rPr>
            </w:pPr>
            <w:r>
              <w:rPr>
                <w:bCs/>
                <w:color w:val="auto"/>
                <w:sz w:val="22"/>
                <w:szCs w:val="22"/>
              </w:rPr>
              <w:t>Исполнитель:</w:t>
            </w:r>
          </w:p>
          <w:p w:rsidR="008B43FF" w:rsidRPr="008B43FF" w:rsidRDefault="008B43FF" w:rsidP="00C463FC">
            <w:pPr>
              <w:ind w:right="566"/>
              <w:jc w:val="both"/>
              <w:rPr>
                <w:bCs/>
                <w:color w:val="auto"/>
                <w:sz w:val="22"/>
                <w:szCs w:val="22"/>
              </w:rPr>
            </w:pPr>
          </w:p>
          <w:p w:rsidR="00A2590E" w:rsidRPr="008B43FF" w:rsidRDefault="008B43FF" w:rsidP="00C463FC">
            <w:pPr>
              <w:ind w:right="566"/>
              <w:jc w:val="both"/>
              <w:rPr>
                <w:color w:val="auto"/>
                <w:sz w:val="22"/>
                <w:szCs w:val="22"/>
              </w:rPr>
            </w:pPr>
            <w:r w:rsidRPr="008B43FF">
              <w:rPr>
                <w:bCs/>
                <w:color w:val="auto"/>
                <w:sz w:val="22"/>
                <w:szCs w:val="22"/>
              </w:rPr>
              <w:br/>
            </w:r>
          </w:p>
          <w:p w:rsidR="00A2590E" w:rsidRPr="008B43FF" w:rsidRDefault="00A2590E" w:rsidP="00C463FC">
            <w:pPr>
              <w:ind w:right="566"/>
              <w:jc w:val="both"/>
              <w:rPr>
                <w:color w:val="auto"/>
                <w:sz w:val="22"/>
                <w:szCs w:val="22"/>
              </w:rPr>
            </w:pPr>
            <w:r w:rsidRPr="008B43FF">
              <w:rPr>
                <w:color w:val="auto"/>
                <w:sz w:val="22"/>
                <w:szCs w:val="22"/>
              </w:rPr>
              <w:t>___________________________ ______</w:t>
            </w:r>
          </w:p>
          <w:p w:rsidR="00A2590E" w:rsidRPr="008B43FF" w:rsidRDefault="00A2590E" w:rsidP="00C463FC">
            <w:pPr>
              <w:ind w:right="566"/>
              <w:jc w:val="both"/>
              <w:rPr>
                <w:color w:val="auto"/>
                <w:sz w:val="22"/>
                <w:szCs w:val="22"/>
              </w:rPr>
            </w:pPr>
          </w:p>
          <w:p w:rsidR="00A2590E" w:rsidRPr="008B43FF" w:rsidRDefault="00A2590E" w:rsidP="00C463FC">
            <w:pPr>
              <w:ind w:right="566"/>
              <w:jc w:val="both"/>
              <w:rPr>
                <w:color w:val="auto"/>
                <w:sz w:val="22"/>
                <w:szCs w:val="22"/>
              </w:rPr>
            </w:pPr>
            <w:r w:rsidRPr="008B43FF">
              <w:rPr>
                <w:color w:val="auto"/>
                <w:sz w:val="22"/>
                <w:szCs w:val="22"/>
              </w:rPr>
              <w:t>«______»  _______________ 201</w:t>
            </w:r>
            <w:r w:rsidR="008B43FF" w:rsidRPr="008B43FF">
              <w:rPr>
                <w:color w:val="auto"/>
                <w:sz w:val="22"/>
                <w:szCs w:val="22"/>
              </w:rPr>
              <w:t>__</w:t>
            </w:r>
            <w:r w:rsidRPr="008B43FF">
              <w:rPr>
                <w:color w:val="auto"/>
                <w:sz w:val="22"/>
                <w:szCs w:val="22"/>
              </w:rPr>
              <w:t>г.</w:t>
            </w:r>
          </w:p>
          <w:p w:rsidR="00A2590E" w:rsidRPr="008B43FF" w:rsidRDefault="00A2590E" w:rsidP="00C463FC">
            <w:pPr>
              <w:ind w:right="566"/>
              <w:jc w:val="both"/>
              <w:rPr>
                <w:i/>
                <w:color w:val="auto"/>
                <w:sz w:val="22"/>
                <w:szCs w:val="22"/>
              </w:rPr>
            </w:pPr>
          </w:p>
          <w:p w:rsidR="00A2590E" w:rsidRPr="008B43FF" w:rsidRDefault="00A2590E" w:rsidP="00C463FC">
            <w:pPr>
              <w:ind w:right="566"/>
              <w:jc w:val="both"/>
              <w:rPr>
                <w:i/>
                <w:color w:val="auto"/>
                <w:sz w:val="22"/>
                <w:szCs w:val="22"/>
              </w:rPr>
            </w:pPr>
            <w:r w:rsidRPr="008B43FF">
              <w:rPr>
                <w:i/>
                <w:color w:val="auto"/>
                <w:sz w:val="22"/>
                <w:szCs w:val="22"/>
              </w:rPr>
              <w:t>М.П.</w:t>
            </w:r>
          </w:p>
        </w:tc>
      </w:tr>
    </w:tbl>
    <w:p w:rsidR="003E0F50" w:rsidRPr="008B43FF" w:rsidRDefault="003E0F50" w:rsidP="003E0F50">
      <w:pPr>
        <w:ind w:right="424"/>
        <w:jc w:val="right"/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br w:type="column"/>
      </w:r>
      <w:r w:rsidRPr="008B43FF">
        <w:rPr>
          <w:color w:val="auto"/>
          <w:sz w:val="22"/>
          <w:szCs w:val="22"/>
        </w:rPr>
        <w:lastRenderedPageBreak/>
        <w:t>Приложение №3</w:t>
      </w:r>
    </w:p>
    <w:p w:rsidR="003E0F50" w:rsidRPr="008B43FF" w:rsidRDefault="003E0F50" w:rsidP="003E0F50">
      <w:pPr>
        <w:jc w:val="right"/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t>к Договору  №  ________</w:t>
      </w:r>
    </w:p>
    <w:p w:rsidR="003E0F50" w:rsidRPr="008B43FF" w:rsidRDefault="003E0F50" w:rsidP="003E0F50">
      <w:pPr>
        <w:jc w:val="right"/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t>от «</w:t>
      </w:r>
      <w:r w:rsidR="008B43FF" w:rsidRPr="008B43FF">
        <w:rPr>
          <w:color w:val="auto"/>
          <w:sz w:val="22"/>
          <w:szCs w:val="22"/>
        </w:rPr>
        <w:t>___</w:t>
      </w:r>
      <w:r w:rsidRPr="008B43FF">
        <w:rPr>
          <w:color w:val="auto"/>
          <w:sz w:val="22"/>
          <w:szCs w:val="22"/>
        </w:rPr>
        <w:t xml:space="preserve">»  </w:t>
      </w:r>
      <w:r w:rsidR="008B43FF" w:rsidRPr="008B43FF">
        <w:rPr>
          <w:color w:val="auto"/>
          <w:sz w:val="22"/>
          <w:szCs w:val="22"/>
        </w:rPr>
        <w:t xml:space="preserve">____________  </w:t>
      </w:r>
      <w:r w:rsidRPr="008B43FF">
        <w:rPr>
          <w:color w:val="auto"/>
          <w:sz w:val="22"/>
          <w:szCs w:val="22"/>
        </w:rPr>
        <w:t>201</w:t>
      </w:r>
      <w:r w:rsidR="008B43FF" w:rsidRPr="008B43FF">
        <w:rPr>
          <w:color w:val="auto"/>
          <w:sz w:val="22"/>
          <w:szCs w:val="22"/>
        </w:rPr>
        <w:t>__</w:t>
      </w:r>
      <w:r w:rsidRPr="008B43FF">
        <w:rPr>
          <w:color w:val="auto"/>
          <w:sz w:val="22"/>
          <w:szCs w:val="22"/>
        </w:rPr>
        <w:t xml:space="preserve"> г.</w:t>
      </w:r>
    </w:p>
    <w:p w:rsidR="003E0F50" w:rsidRPr="008B43FF" w:rsidRDefault="003E0F50" w:rsidP="003E0F50">
      <w:pPr>
        <w:jc w:val="both"/>
        <w:rPr>
          <w:color w:val="auto"/>
          <w:sz w:val="22"/>
          <w:szCs w:val="22"/>
        </w:rPr>
      </w:pPr>
    </w:p>
    <w:p w:rsidR="003E0F50" w:rsidRPr="00760E2B" w:rsidRDefault="003E0F50" w:rsidP="003E0F50">
      <w:pPr>
        <w:ind w:right="566"/>
        <w:jc w:val="center"/>
        <w:rPr>
          <w:b/>
          <w:color w:val="auto"/>
          <w:sz w:val="22"/>
          <w:szCs w:val="22"/>
        </w:rPr>
      </w:pPr>
      <w:r w:rsidRPr="008B43FF">
        <w:rPr>
          <w:b/>
          <w:color w:val="auto"/>
          <w:sz w:val="22"/>
          <w:szCs w:val="22"/>
        </w:rPr>
        <w:t>Соглашение об уровне сервиса (</w:t>
      </w:r>
      <w:r w:rsidRPr="008B43FF">
        <w:rPr>
          <w:b/>
          <w:color w:val="auto"/>
          <w:sz w:val="22"/>
          <w:szCs w:val="22"/>
          <w:lang w:val="en-US"/>
        </w:rPr>
        <w:t>SLA</w:t>
      </w:r>
      <w:r w:rsidRPr="00760E2B">
        <w:rPr>
          <w:b/>
          <w:color w:val="auto"/>
          <w:sz w:val="22"/>
          <w:szCs w:val="22"/>
        </w:rPr>
        <w:t>)</w:t>
      </w:r>
    </w:p>
    <w:p w:rsidR="00A2590E" w:rsidRPr="008B43FF" w:rsidRDefault="00A2590E" w:rsidP="00A2590E">
      <w:pPr>
        <w:ind w:right="566"/>
        <w:jc w:val="both"/>
        <w:rPr>
          <w:b/>
          <w:color w:val="auto"/>
          <w:sz w:val="22"/>
          <w:szCs w:val="22"/>
        </w:rPr>
      </w:pPr>
    </w:p>
    <w:p w:rsidR="00A2590E" w:rsidRPr="008B43FF" w:rsidRDefault="00A2590E" w:rsidP="00A2590E">
      <w:pPr>
        <w:numPr>
          <w:ilvl w:val="0"/>
          <w:numId w:val="11"/>
        </w:numPr>
        <w:ind w:right="566"/>
        <w:jc w:val="both"/>
        <w:rPr>
          <w:b/>
          <w:color w:val="auto"/>
          <w:sz w:val="22"/>
          <w:szCs w:val="22"/>
        </w:rPr>
      </w:pPr>
      <w:r w:rsidRPr="008B43FF">
        <w:rPr>
          <w:b/>
          <w:color w:val="auto"/>
          <w:sz w:val="22"/>
          <w:szCs w:val="22"/>
        </w:rPr>
        <w:t>Определения и сокращения</w:t>
      </w:r>
    </w:p>
    <w:tbl>
      <w:tblPr>
        <w:tblW w:w="8902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068"/>
        <w:gridCol w:w="4834"/>
      </w:tblGrid>
      <w:tr w:rsidR="00A2590E" w:rsidRPr="008B43FF" w:rsidTr="00E726DA">
        <w:tc>
          <w:tcPr>
            <w:tcW w:w="4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9CCFF"/>
          </w:tcPr>
          <w:p w:rsidR="00A2590E" w:rsidRPr="008B43FF" w:rsidRDefault="00A2590E" w:rsidP="00A2590E">
            <w:pPr>
              <w:ind w:right="566"/>
              <w:jc w:val="both"/>
              <w:rPr>
                <w:b/>
                <w:bCs/>
                <w:color w:val="auto"/>
                <w:sz w:val="22"/>
                <w:szCs w:val="22"/>
              </w:rPr>
            </w:pPr>
            <w:r w:rsidRPr="008B43FF">
              <w:rPr>
                <w:b/>
                <w:bCs/>
                <w:color w:val="auto"/>
                <w:sz w:val="22"/>
                <w:szCs w:val="22"/>
              </w:rPr>
              <w:t>Термин</w:t>
            </w:r>
          </w:p>
        </w:tc>
        <w:tc>
          <w:tcPr>
            <w:tcW w:w="4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FF"/>
          </w:tcPr>
          <w:p w:rsidR="00A2590E" w:rsidRPr="008B43FF" w:rsidRDefault="00A2590E" w:rsidP="00A2590E">
            <w:pPr>
              <w:ind w:right="566"/>
              <w:jc w:val="both"/>
              <w:rPr>
                <w:b/>
                <w:bCs/>
                <w:color w:val="auto"/>
                <w:sz w:val="22"/>
                <w:szCs w:val="22"/>
              </w:rPr>
            </w:pPr>
            <w:r w:rsidRPr="008B43FF">
              <w:rPr>
                <w:b/>
                <w:bCs/>
                <w:color w:val="auto"/>
                <w:sz w:val="22"/>
                <w:szCs w:val="22"/>
              </w:rPr>
              <w:t>Определение</w:t>
            </w:r>
          </w:p>
        </w:tc>
      </w:tr>
      <w:tr w:rsidR="00A2590E" w:rsidRPr="008B43FF" w:rsidTr="00E726DA">
        <w:tc>
          <w:tcPr>
            <w:tcW w:w="4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590E" w:rsidRPr="008B43FF" w:rsidRDefault="00A2590E" w:rsidP="00A2590E">
            <w:pPr>
              <w:ind w:right="566"/>
              <w:jc w:val="both"/>
              <w:rPr>
                <w:b/>
                <w:color w:val="auto"/>
                <w:sz w:val="22"/>
                <w:szCs w:val="22"/>
              </w:rPr>
            </w:pPr>
            <w:r w:rsidRPr="008B43FF">
              <w:rPr>
                <w:b/>
                <w:color w:val="auto"/>
                <w:sz w:val="22"/>
                <w:szCs w:val="22"/>
              </w:rPr>
              <w:t>Контент</w:t>
            </w:r>
          </w:p>
        </w:tc>
        <w:tc>
          <w:tcPr>
            <w:tcW w:w="4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590E" w:rsidRPr="008B43FF" w:rsidRDefault="00A2590E" w:rsidP="00A2590E">
            <w:pPr>
              <w:ind w:right="566"/>
              <w:jc w:val="both"/>
              <w:rPr>
                <w:bCs/>
                <w:color w:val="auto"/>
                <w:sz w:val="22"/>
                <w:szCs w:val="22"/>
              </w:rPr>
            </w:pPr>
            <w:r w:rsidRPr="008B43FF">
              <w:rPr>
                <w:bCs/>
                <w:color w:val="auto"/>
                <w:sz w:val="22"/>
                <w:szCs w:val="22"/>
              </w:rPr>
              <w:t>Информационное наполнение сайта ОАО «ТГК-1»</w:t>
            </w:r>
          </w:p>
        </w:tc>
      </w:tr>
      <w:tr w:rsidR="00A2590E" w:rsidRPr="008B43FF" w:rsidTr="00E726DA">
        <w:trPr>
          <w:trHeight w:val="219"/>
        </w:trPr>
        <w:tc>
          <w:tcPr>
            <w:tcW w:w="4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590E" w:rsidRPr="008B43FF" w:rsidRDefault="00A2590E" w:rsidP="00A2590E">
            <w:pPr>
              <w:ind w:right="566"/>
              <w:jc w:val="both"/>
              <w:rPr>
                <w:b/>
                <w:bCs/>
                <w:color w:val="auto"/>
                <w:sz w:val="22"/>
                <w:szCs w:val="22"/>
              </w:rPr>
            </w:pPr>
            <w:r w:rsidRPr="008B43FF">
              <w:rPr>
                <w:b/>
                <w:bCs/>
                <w:color w:val="auto"/>
                <w:sz w:val="22"/>
                <w:szCs w:val="22"/>
              </w:rPr>
              <w:t>Сервер (сайта)</w:t>
            </w:r>
          </w:p>
        </w:tc>
        <w:tc>
          <w:tcPr>
            <w:tcW w:w="4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590E" w:rsidRPr="008B43FF" w:rsidRDefault="00A2590E" w:rsidP="00A2590E">
            <w:pPr>
              <w:ind w:right="566"/>
              <w:jc w:val="both"/>
              <w:rPr>
                <w:bCs/>
                <w:color w:val="auto"/>
                <w:sz w:val="22"/>
                <w:szCs w:val="22"/>
              </w:rPr>
            </w:pPr>
            <w:r w:rsidRPr="008B43FF">
              <w:rPr>
                <w:bCs/>
                <w:color w:val="auto"/>
                <w:sz w:val="22"/>
                <w:szCs w:val="22"/>
              </w:rPr>
              <w:t>Физический или виртуальный прогр</w:t>
            </w:r>
            <w:r w:rsidR="00E726DA" w:rsidRPr="008B43FF">
              <w:rPr>
                <w:bCs/>
                <w:color w:val="auto"/>
                <w:sz w:val="22"/>
                <w:szCs w:val="22"/>
              </w:rPr>
              <w:t>а</w:t>
            </w:r>
            <w:r w:rsidRPr="008B43FF">
              <w:rPr>
                <w:bCs/>
                <w:color w:val="auto"/>
                <w:sz w:val="22"/>
                <w:szCs w:val="22"/>
              </w:rPr>
              <w:t>ммно-аппаратный комплекс, на котором работает программное обеспечение сайта</w:t>
            </w:r>
          </w:p>
        </w:tc>
      </w:tr>
      <w:tr w:rsidR="00A2590E" w:rsidRPr="008B43FF" w:rsidTr="00E726DA">
        <w:trPr>
          <w:trHeight w:val="219"/>
        </w:trPr>
        <w:tc>
          <w:tcPr>
            <w:tcW w:w="4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590E" w:rsidRPr="008B43FF" w:rsidRDefault="00A2590E" w:rsidP="00A2590E">
            <w:pPr>
              <w:ind w:right="566"/>
              <w:jc w:val="both"/>
              <w:rPr>
                <w:b/>
                <w:bCs/>
                <w:color w:val="auto"/>
                <w:sz w:val="22"/>
                <w:szCs w:val="22"/>
              </w:rPr>
            </w:pPr>
            <w:r w:rsidRPr="008B43FF">
              <w:rPr>
                <w:b/>
                <w:bCs/>
                <w:color w:val="auto"/>
                <w:sz w:val="22"/>
                <w:szCs w:val="22"/>
              </w:rPr>
              <w:t>ПАК (порядок букв)</w:t>
            </w:r>
          </w:p>
        </w:tc>
        <w:tc>
          <w:tcPr>
            <w:tcW w:w="4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590E" w:rsidRPr="008B43FF" w:rsidRDefault="00A2590E" w:rsidP="00A2590E">
            <w:pPr>
              <w:ind w:right="566"/>
              <w:jc w:val="both"/>
              <w:rPr>
                <w:bCs/>
                <w:color w:val="auto"/>
                <w:sz w:val="22"/>
                <w:szCs w:val="22"/>
              </w:rPr>
            </w:pPr>
            <w:r w:rsidRPr="008B43FF">
              <w:rPr>
                <w:bCs/>
                <w:color w:val="auto"/>
                <w:sz w:val="22"/>
                <w:szCs w:val="22"/>
              </w:rPr>
              <w:t>Программно-аппаратный комплекс</w:t>
            </w:r>
          </w:p>
        </w:tc>
      </w:tr>
      <w:tr w:rsidR="00A2590E" w:rsidRPr="008B43FF" w:rsidTr="00E726DA">
        <w:trPr>
          <w:trHeight w:val="219"/>
        </w:trPr>
        <w:tc>
          <w:tcPr>
            <w:tcW w:w="4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590E" w:rsidRPr="008B43FF" w:rsidRDefault="00A2590E" w:rsidP="00A2590E">
            <w:pPr>
              <w:ind w:right="566"/>
              <w:jc w:val="both"/>
              <w:rPr>
                <w:b/>
                <w:bCs/>
                <w:color w:val="auto"/>
                <w:sz w:val="22"/>
                <w:szCs w:val="22"/>
              </w:rPr>
            </w:pPr>
            <w:r w:rsidRPr="008B43FF">
              <w:rPr>
                <w:b/>
                <w:bCs/>
                <w:color w:val="auto"/>
                <w:sz w:val="22"/>
                <w:szCs w:val="22"/>
              </w:rPr>
              <w:t>ПО</w:t>
            </w:r>
          </w:p>
        </w:tc>
        <w:tc>
          <w:tcPr>
            <w:tcW w:w="4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590E" w:rsidRPr="008B43FF" w:rsidRDefault="00A2590E" w:rsidP="00A2590E">
            <w:pPr>
              <w:ind w:right="566"/>
              <w:jc w:val="both"/>
              <w:rPr>
                <w:bCs/>
                <w:color w:val="auto"/>
                <w:sz w:val="22"/>
                <w:szCs w:val="22"/>
              </w:rPr>
            </w:pPr>
            <w:r w:rsidRPr="008B43FF">
              <w:rPr>
                <w:bCs/>
                <w:color w:val="auto"/>
                <w:sz w:val="22"/>
                <w:szCs w:val="22"/>
              </w:rPr>
              <w:t>Программное обеспечение</w:t>
            </w:r>
          </w:p>
        </w:tc>
      </w:tr>
      <w:tr w:rsidR="00A2590E" w:rsidRPr="008B43FF" w:rsidTr="00E726DA">
        <w:trPr>
          <w:trHeight w:val="219"/>
        </w:trPr>
        <w:tc>
          <w:tcPr>
            <w:tcW w:w="4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590E" w:rsidRPr="008B43FF" w:rsidRDefault="00A2590E" w:rsidP="00A2590E">
            <w:pPr>
              <w:ind w:right="566"/>
              <w:jc w:val="both"/>
              <w:rPr>
                <w:b/>
                <w:bCs/>
                <w:color w:val="auto"/>
                <w:sz w:val="22"/>
                <w:szCs w:val="22"/>
              </w:rPr>
            </w:pPr>
            <w:r w:rsidRPr="008B43FF">
              <w:rPr>
                <w:b/>
                <w:bCs/>
                <w:color w:val="auto"/>
                <w:sz w:val="22"/>
                <w:szCs w:val="22"/>
              </w:rPr>
              <w:t>Таргетинг</w:t>
            </w:r>
          </w:p>
        </w:tc>
        <w:tc>
          <w:tcPr>
            <w:tcW w:w="4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590E" w:rsidRPr="008B43FF" w:rsidRDefault="00A2590E" w:rsidP="00A2590E">
            <w:pPr>
              <w:ind w:right="566"/>
              <w:jc w:val="both"/>
              <w:rPr>
                <w:bCs/>
                <w:color w:val="auto"/>
                <w:sz w:val="22"/>
                <w:szCs w:val="22"/>
              </w:rPr>
            </w:pPr>
            <w:r w:rsidRPr="008B43FF">
              <w:rPr>
                <w:bCs/>
                <w:color w:val="auto"/>
                <w:sz w:val="22"/>
                <w:szCs w:val="22"/>
              </w:rPr>
              <w:t>Распределение аудитории посетителей сайта по географии визитов</w:t>
            </w:r>
          </w:p>
        </w:tc>
      </w:tr>
      <w:tr w:rsidR="00A2590E" w:rsidRPr="008B43FF" w:rsidTr="00E726DA">
        <w:trPr>
          <w:trHeight w:val="219"/>
        </w:trPr>
        <w:tc>
          <w:tcPr>
            <w:tcW w:w="4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590E" w:rsidRPr="008B43FF" w:rsidRDefault="00A2590E" w:rsidP="00A2590E">
            <w:pPr>
              <w:ind w:right="566"/>
              <w:jc w:val="both"/>
              <w:rPr>
                <w:b/>
                <w:bCs/>
                <w:color w:val="auto"/>
                <w:sz w:val="22"/>
                <w:szCs w:val="22"/>
              </w:rPr>
            </w:pPr>
            <w:r w:rsidRPr="008B43FF">
              <w:rPr>
                <w:b/>
                <w:bCs/>
                <w:color w:val="auto"/>
                <w:sz w:val="22"/>
                <w:szCs w:val="22"/>
              </w:rPr>
              <w:t>Трендинг</w:t>
            </w:r>
          </w:p>
        </w:tc>
        <w:tc>
          <w:tcPr>
            <w:tcW w:w="4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590E" w:rsidRPr="008B43FF" w:rsidRDefault="00A2590E" w:rsidP="00A2590E">
            <w:pPr>
              <w:ind w:right="566"/>
              <w:jc w:val="both"/>
              <w:rPr>
                <w:bCs/>
                <w:color w:val="auto"/>
                <w:sz w:val="22"/>
                <w:szCs w:val="22"/>
              </w:rPr>
            </w:pPr>
            <w:r w:rsidRPr="008B43FF">
              <w:rPr>
                <w:bCs/>
                <w:color w:val="auto"/>
                <w:sz w:val="22"/>
                <w:szCs w:val="22"/>
              </w:rPr>
              <w:t xml:space="preserve">Определение закономерностей и динамики посещаемости сайта и посещаемости отдельных групп посетителей </w:t>
            </w:r>
          </w:p>
        </w:tc>
      </w:tr>
      <w:tr w:rsidR="00A2590E" w:rsidRPr="008B43FF" w:rsidTr="00E726DA">
        <w:trPr>
          <w:trHeight w:val="219"/>
        </w:trPr>
        <w:tc>
          <w:tcPr>
            <w:tcW w:w="4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590E" w:rsidRPr="008B43FF" w:rsidRDefault="00A2590E" w:rsidP="00A2590E">
            <w:pPr>
              <w:ind w:right="566"/>
              <w:jc w:val="both"/>
              <w:rPr>
                <w:b/>
                <w:bCs/>
                <w:color w:val="auto"/>
                <w:sz w:val="22"/>
                <w:szCs w:val="22"/>
                <w:lang w:val="en-US"/>
              </w:rPr>
            </w:pPr>
            <w:r w:rsidRPr="008B43FF">
              <w:rPr>
                <w:b/>
                <w:bCs/>
                <w:color w:val="auto"/>
                <w:sz w:val="22"/>
                <w:szCs w:val="22"/>
                <w:lang w:val="en-US"/>
              </w:rPr>
              <w:t>DNS</w:t>
            </w:r>
          </w:p>
        </w:tc>
        <w:tc>
          <w:tcPr>
            <w:tcW w:w="4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590E" w:rsidRPr="008B43FF" w:rsidRDefault="00A2590E" w:rsidP="00A2590E">
            <w:pPr>
              <w:ind w:right="566"/>
              <w:jc w:val="both"/>
              <w:rPr>
                <w:bCs/>
                <w:color w:val="auto"/>
                <w:sz w:val="22"/>
                <w:szCs w:val="22"/>
              </w:rPr>
            </w:pPr>
            <w:r w:rsidRPr="008B43FF">
              <w:rPr>
                <w:bCs/>
                <w:color w:val="auto"/>
                <w:sz w:val="22"/>
                <w:szCs w:val="22"/>
              </w:rPr>
              <w:t>Компьютерная распределённая система для получения информации о доменах. Отвечает за доступность сайта ОАО «ТГК-1» по доменным именам</w:t>
            </w:r>
          </w:p>
        </w:tc>
      </w:tr>
      <w:tr w:rsidR="00A2590E" w:rsidRPr="008B43FF" w:rsidTr="00E726DA">
        <w:trPr>
          <w:trHeight w:val="219"/>
        </w:trPr>
        <w:tc>
          <w:tcPr>
            <w:tcW w:w="4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590E" w:rsidRPr="008B43FF" w:rsidRDefault="00A2590E" w:rsidP="00A2590E">
            <w:pPr>
              <w:ind w:right="566"/>
              <w:jc w:val="both"/>
              <w:rPr>
                <w:b/>
                <w:bCs/>
                <w:color w:val="auto"/>
                <w:sz w:val="22"/>
                <w:szCs w:val="22"/>
                <w:lang w:val="en-US"/>
              </w:rPr>
            </w:pPr>
            <w:r w:rsidRPr="008B43FF">
              <w:rPr>
                <w:color w:val="auto"/>
                <w:sz w:val="22"/>
                <w:szCs w:val="22"/>
              </w:rPr>
              <w:t xml:space="preserve">Система </w:t>
            </w:r>
            <w:r w:rsidRPr="008B43FF">
              <w:rPr>
                <w:color w:val="auto"/>
                <w:sz w:val="22"/>
                <w:szCs w:val="22"/>
                <w:lang w:val="en-US"/>
              </w:rPr>
              <w:t>ServiceDesk</w:t>
            </w:r>
          </w:p>
        </w:tc>
        <w:tc>
          <w:tcPr>
            <w:tcW w:w="4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590E" w:rsidRPr="008B43FF" w:rsidRDefault="00A2590E" w:rsidP="00A2590E">
            <w:pPr>
              <w:ind w:right="566"/>
              <w:jc w:val="both"/>
              <w:rPr>
                <w:bCs/>
                <w:color w:val="auto"/>
                <w:sz w:val="22"/>
                <w:szCs w:val="22"/>
              </w:rPr>
            </w:pPr>
            <w:r w:rsidRPr="008B43FF">
              <w:rPr>
                <w:bCs/>
                <w:color w:val="auto"/>
                <w:sz w:val="22"/>
                <w:szCs w:val="22"/>
              </w:rPr>
              <w:t>Служба ОАО «ТГК-1», регистрирующая обращения пользователей по вопросам поддержки</w:t>
            </w:r>
          </w:p>
        </w:tc>
      </w:tr>
    </w:tbl>
    <w:p w:rsidR="00A2590E" w:rsidRPr="008B43FF" w:rsidRDefault="00A2590E" w:rsidP="00A2590E">
      <w:pPr>
        <w:ind w:right="566"/>
        <w:jc w:val="both"/>
        <w:rPr>
          <w:b/>
          <w:color w:val="auto"/>
          <w:sz w:val="22"/>
          <w:szCs w:val="22"/>
        </w:rPr>
      </w:pPr>
    </w:p>
    <w:p w:rsidR="00A2590E" w:rsidRPr="008B43FF" w:rsidRDefault="00A2590E" w:rsidP="00A2590E">
      <w:pPr>
        <w:numPr>
          <w:ilvl w:val="0"/>
          <w:numId w:val="11"/>
        </w:numPr>
        <w:ind w:right="566"/>
        <w:jc w:val="both"/>
        <w:rPr>
          <w:b/>
          <w:color w:val="auto"/>
          <w:sz w:val="22"/>
          <w:szCs w:val="22"/>
        </w:rPr>
      </w:pPr>
      <w:r w:rsidRPr="008B43FF">
        <w:rPr>
          <w:b/>
          <w:color w:val="auto"/>
          <w:sz w:val="22"/>
          <w:szCs w:val="22"/>
        </w:rPr>
        <w:t>Общие положения</w:t>
      </w:r>
    </w:p>
    <w:p w:rsidR="00A2590E" w:rsidRPr="008B43FF" w:rsidRDefault="00A2590E" w:rsidP="00A2590E">
      <w:pPr>
        <w:numPr>
          <w:ilvl w:val="1"/>
          <w:numId w:val="11"/>
        </w:numPr>
        <w:ind w:right="566"/>
        <w:jc w:val="both"/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t>Стороны:</w:t>
      </w:r>
    </w:p>
    <w:p w:rsidR="00A2590E" w:rsidRPr="008B43FF" w:rsidRDefault="00A2590E" w:rsidP="00A2590E">
      <w:pPr>
        <w:numPr>
          <w:ilvl w:val="0"/>
          <w:numId w:val="10"/>
        </w:numPr>
        <w:ind w:right="566"/>
        <w:jc w:val="both"/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t>заказчик — ОАО «ТГК-1»;</w:t>
      </w:r>
    </w:p>
    <w:p w:rsidR="00A2590E" w:rsidRPr="008B43FF" w:rsidRDefault="00A2590E" w:rsidP="00A2590E">
      <w:pPr>
        <w:numPr>
          <w:ilvl w:val="0"/>
          <w:numId w:val="10"/>
        </w:numPr>
        <w:ind w:right="566"/>
        <w:jc w:val="both"/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t>исполнитель — -----------</w:t>
      </w:r>
    </w:p>
    <w:p w:rsidR="00A2590E" w:rsidRPr="008B43FF" w:rsidRDefault="00A2590E" w:rsidP="00A2590E">
      <w:pPr>
        <w:numPr>
          <w:ilvl w:val="1"/>
          <w:numId w:val="11"/>
        </w:numPr>
        <w:ind w:right="566"/>
        <w:jc w:val="both"/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t>Регламентирующие документы:</w:t>
      </w:r>
    </w:p>
    <w:p w:rsidR="00A2590E" w:rsidRPr="008B43FF" w:rsidRDefault="00A2590E" w:rsidP="00A2590E">
      <w:pPr>
        <w:numPr>
          <w:ilvl w:val="0"/>
          <w:numId w:val="12"/>
        </w:numPr>
        <w:ind w:right="566"/>
        <w:jc w:val="both"/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t>Регламент аварийного и штатного обслуживания;</w:t>
      </w:r>
    </w:p>
    <w:p w:rsidR="00A2590E" w:rsidRPr="008B43FF" w:rsidRDefault="00A2590E" w:rsidP="00A2590E">
      <w:pPr>
        <w:numPr>
          <w:ilvl w:val="0"/>
          <w:numId w:val="12"/>
        </w:numPr>
        <w:ind w:right="566"/>
        <w:jc w:val="both"/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t xml:space="preserve">Регламент резервного копирования и восстановления. </w:t>
      </w:r>
    </w:p>
    <w:p w:rsidR="00A2590E" w:rsidRPr="008B43FF" w:rsidRDefault="00A2590E" w:rsidP="00A2590E">
      <w:pPr>
        <w:ind w:right="566"/>
        <w:jc w:val="both"/>
        <w:rPr>
          <w:color w:val="auto"/>
          <w:sz w:val="22"/>
          <w:szCs w:val="22"/>
        </w:rPr>
      </w:pPr>
    </w:p>
    <w:p w:rsidR="00A2590E" w:rsidRPr="008B43FF" w:rsidRDefault="00A2590E" w:rsidP="00A2590E">
      <w:pPr>
        <w:ind w:right="566"/>
        <w:jc w:val="both"/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t>2.3 Порядок внесения изменений в SLA.</w:t>
      </w:r>
    </w:p>
    <w:p w:rsidR="00A2590E" w:rsidRPr="008B43FF" w:rsidRDefault="00A2590E" w:rsidP="00A2590E">
      <w:pPr>
        <w:ind w:right="566"/>
        <w:jc w:val="both"/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t xml:space="preserve">Во время действия настоящего документа изменения в условия </w:t>
      </w:r>
      <w:r w:rsidRPr="008B43FF">
        <w:rPr>
          <w:color w:val="auto"/>
          <w:sz w:val="22"/>
          <w:szCs w:val="22"/>
          <w:lang w:val="en-US"/>
        </w:rPr>
        <w:t>SLA</w:t>
      </w:r>
      <w:r w:rsidRPr="008B43FF">
        <w:rPr>
          <w:color w:val="auto"/>
          <w:sz w:val="22"/>
          <w:szCs w:val="22"/>
        </w:rPr>
        <w:t xml:space="preserve"> могут быть внесены исключительно по обоюдному согласию Сторон. </w:t>
      </w:r>
    </w:p>
    <w:p w:rsidR="00A2590E" w:rsidRPr="008B43FF" w:rsidRDefault="00A2590E" w:rsidP="00A2590E">
      <w:pPr>
        <w:ind w:right="566"/>
        <w:jc w:val="both"/>
        <w:rPr>
          <w:color w:val="auto"/>
          <w:sz w:val="22"/>
          <w:szCs w:val="22"/>
        </w:rPr>
      </w:pPr>
    </w:p>
    <w:p w:rsidR="00A2590E" w:rsidRPr="008B43FF" w:rsidRDefault="00A2590E" w:rsidP="00A2590E">
      <w:pPr>
        <w:ind w:right="566"/>
        <w:jc w:val="both"/>
        <w:rPr>
          <w:i/>
          <w:iCs/>
          <w:color w:val="auto"/>
          <w:sz w:val="22"/>
          <w:szCs w:val="22"/>
        </w:rPr>
      </w:pPr>
      <w:r w:rsidRPr="008B43FF">
        <w:rPr>
          <w:b/>
          <w:color w:val="auto"/>
          <w:sz w:val="22"/>
          <w:szCs w:val="22"/>
        </w:rPr>
        <w:t xml:space="preserve">Предоставляемые услуги, их функциональность и ограничения </w:t>
      </w:r>
    </w:p>
    <w:p w:rsidR="00A2590E" w:rsidRPr="008B43FF" w:rsidRDefault="00A2590E" w:rsidP="00A2590E">
      <w:pPr>
        <w:numPr>
          <w:ilvl w:val="1"/>
          <w:numId w:val="11"/>
        </w:numPr>
        <w:ind w:right="566"/>
        <w:jc w:val="both"/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t>Время предоставления услуг.</w:t>
      </w:r>
      <w:r w:rsidRPr="008B43FF">
        <w:rPr>
          <w:color w:val="auto"/>
          <w:sz w:val="22"/>
          <w:szCs w:val="22"/>
        </w:rPr>
        <w:br/>
        <w:t>Услуги предоставляются по рабочим дням с 08:30 до18:00.</w:t>
      </w:r>
      <w:r w:rsidRPr="008B43FF">
        <w:rPr>
          <w:color w:val="auto"/>
          <w:sz w:val="22"/>
          <w:szCs w:val="22"/>
        </w:rPr>
        <w:br/>
        <w:t>В выходные и праздничные дни обслуживаются только Аварийные ситуации. Режим работы в выходные и праздничные дни с 11:00-19:00</w:t>
      </w:r>
    </w:p>
    <w:p w:rsidR="00A2590E" w:rsidRPr="008B43FF" w:rsidRDefault="00A2590E" w:rsidP="00A2590E">
      <w:pPr>
        <w:ind w:right="566"/>
        <w:jc w:val="both"/>
        <w:rPr>
          <w:color w:val="auto"/>
          <w:sz w:val="22"/>
          <w:szCs w:val="22"/>
        </w:rPr>
      </w:pPr>
    </w:p>
    <w:p w:rsidR="00A2590E" w:rsidRPr="008B43FF" w:rsidRDefault="00A2590E" w:rsidP="00A2590E">
      <w:pPr>
        <w:numPr>
          <w:ilvl w:val="1"/>
          <w:numId w:val="11"/>
        </w:numPr>
        <w:ind w:right="566"/>
        <w:jc w:val="both"/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t xml:space="preserve">Введение классификаций. </w:t>
      </w:r>
    </w:p>
    <w:p w:rsidR="00A2590E" w:rsidRPr="008B43FF" w:rsidRDefault="00A2590E" w:rsidP="00A2590E">
      <w:pPr>
        <w:numPr>
          <w:ilvl w:val="2"/>
          <w:numId w:val="11"/>
        </w:numPr>
        <w:ind w:right="566"/>
        <w:jc w:val="both"/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t>Группы пользователей сайта.</w:t>
      </w:r>
    </w:p>
    <w:tbl>
      <w:tblPr>
        <w:tblW w:w="864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40"/>
        <w:gridCol w:w="3907"/>
      </w:tblGrid>
      <w:tr w:rsidR="00A2590E" w:rsidRPr="008B43FF" w:rsidTr="00E726DA">
        <w:trPr>
          <w:trHeight w:val="39"/>
        </w:trPr>
        <w:tc>
          <w:tcPr>
            <w:tcW w:w="4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9CCFF"/>
          </w:tcPr>
          <w:p w:rsidR="00A2590E" w:rsidRPr="008B43FF" w:rsidRDefault="00A2590E" w:rsidP="00A2590E">
            <w:pPr>
              <w:ind w:right="566"/>
              <w:jc w:val="both"/>
              <w:rPr>
                <w:b/>
                <w:color w:val="auto"/>
                <w:sz w:val="22"/>
                <w:szCs w:val="22"/>
              </w:rPr>
            </w:pPr>
            <w:r w:rsidRPr="008B43FF">
              <w:rPr>
                <w:b/>
                <w:color w:val="auto"/>
                <w:sz w:val="22"/>
                <w:szCs w:val="22"/>
              </w:rPr>
              <w:t>Группа пользователей</w:t>
            </w:r>
          </w:p>
        </w:tc>
        <w:tc>
          <w:tcPr>
            <w:tcW w:w="3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FF"/>
          </w:tcPr>
          <w:p w:rsidR="00A2590E" w:rsidRPr="008B43FF" w:rsidRDefault="00A2590E" w:rsidP="00A2590E">
            <w:pPr>
              <w:ind w:right="566"/>
              <w:jc w:val="both"/>
              <w:rPr>
                <w:b/>
                <w:color w:val="auto"/>
                <w:sz w:val="22"/>
                <w:szCs w:val="22"/>
              </w:rPr>
            </w:pPr>
            <w:r w:rsidRPr="008B43FF">
              <w:rPr>
                <w:b/>
                <w:color w:val="auto"/>
                <w:sz w:val="22"/>
                <w:szCs w:val="22"/>
              </w:rPr>
              <w:t>Описание</w:t>
            </w:r>
          </w:p>
        </w:tc>
      </w:tr>
      <w:tr w:rsidR="00A2590E" w:rsidRPr="008B43FF" w:rsidTr="00E726DA">
        <w:trPr>
          <w:trHeight w:val="39"/>
        </w:trPr>
        <w:tc>
          <w:tcPr>
            <w:tcW w:w="4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590E" w:rsidRPr="008B43FF" w:rsidRDefault="00A2590E" w:rsidP="00A2590E">
            <w:pPr>
              <w:ind w:right="566"/>
              <w:jc w:val="both"/>
              <w:rPr>
                <w:b/>
                <w:color w:val="auto"/>
                <w:sz w:val="22"/>
                <w:szCs w:val="22"/>
              </w:rPr>
            </w:pPr>
            <w:r w:rsidRPr="008B43FF">
              <w:rPr>
                <w:b/>
                <w:color w:val="auto"/>
                <w:sz w:val="22"/>
                <w:szCs w:val="22"/>
              </w:rPr>
              <w:t>Внешние пользователи</w:t>
            </w:r>
          </w:p>
        </w:tc>
        <w:tc>
          <w:tcPr>
            <w:tcW w:w="3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590E" w:rsidRPr="008B43FF" w:rsidRDefault="00A2590E" w:rsidP="00A2590E">
            <w:pPr>
              <w:ind w:right="566"/>
              <w:jc w:val="both"/>
              <w:rPr>
                <w:color w:val="auto"/>
                <w:sz w:val="22"/>
                <w:szCs w:val="22"/>
              </w:rPr>
            </w:pPr>
            <w:r w:rsidRPr="008B43FF">
              <w:rPr>
                <w:color w:val="auto"/>
                <w:sz w:val="22"/>
                <w:szCs w:val="22"/>
              </w:rPr>
              <w:t>Пользователи сети Интернет, посетившие  сайт ОАО «ТГК-1»</w:t>
            </w:r>
          </w:p>
        </w:tc>
      </w:tr>
      <w:tr w:rsidR="00A2590E" w:rsidRPr="008B43FF" w:rsidTr="00E726DA">
        <w:trPr>
          <w:trHeight w:val="39"/>
        </w:trPr>
        <w:tc>
          <w:tcPr>
            <w:tcW w:w="4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590E" w:rsidRPr="008B43FF" w:rsidRDefault="00A2590E" w:rsidP="00A2590E">
            <w:pPr>
              <w:ind w:right="566"/>
              <w:jc w:val="both"/>
              <w:rPr>
                <w:color w:val="auto"/>
                <w:sz w:val="22"/>
                <w:szCs w:val="22"/>
              </w:rPr>
            </w:pPr>
            <w:r w:rsidRPr="008B43FF">
              <w:rPr>
                <w:color w:val="auto"/>
                <w:sz w:val="22"/>
                <w:szCs w:val="22"/>
              </w:rPr>
              <w:t>Редакторы сайта</w:t>
            </w:r>
          </w:p>
        </w:tc>
        <w:tc>
          <w:tcPr>
            <w:tcW w:w="3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590E" w:rsidRPr="008B43FF" w:rsidRDefault="00A2590E" w:rsidP="00A2590E">
            <w:pPr>
              <w:ind w:right="566"/>
              <w:jc w:val="both"/>
              <w:rPr>
                <w:color w:val="auto"/>
                <w:sz w:val="22"/>
                <w:szCs w:val="22"/>
              </w:rPr>
            </w:pPr>
            <w:r w:rsidRPr="008B43FF">
              <w:rPr>
                <w:color w:val="auto"/>
                <w:sz w:val="22"/>
                <w:szCs w:val="22"/>
              </w:rPr>
              <w:t xml:space="preserve">Сотрудники ОАО «ТГК-1», имеющие доступ в систему управления сайтом, но не имеющие административных </w:t>
            </w:r>
            <w:r w:rsidR="00E726DA" w:rsidRPr="008B43FF">
              <w:rPr>
                <w:color w:val="auto"/>
                <w:sz w:val="22"/>
                <w:szCs w:val="22"/>
              </w:rPr>
              <w:t>привилегий</w:t>
            </w:r>
            <w:r w:rsidRPr="008B43FF">
              <w:rPr>
                <w:color w:val="auto"/>
                <w:sz w:val="22"/>
                <w:szCs w:val="22"/>
              </w:rPr>
              <w:t xml:space="preserve"> в ней</w:t>
            </w:r>
          </w:p>
        </w:tc>
      </w:tr>
      <w:tr w:rsidR="00A2590E" w:rsidRPr="008B43FF" w:rsidTr="00E726DA">
        <w:trPr>
          <w:trHeight w:val="39"/>
        </w:trPr>
        <w:tc>
          <w:tcPr>
            <w:tcW w:w="4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590E" w:rsidRPr="008B43FF" w:rsidRDefault="00A2590E" w:rsidP="00A2590E">
            <w:pPr>
              <w:ind w:right="566"/>
              <w:jc w:val="both"/>
              <w:rPr>
                <w:color w:val="auto"/>
                <w:sz w:val="22"/>
                <w:szCs w:val="22"/>
              </w:rPr>
            </w:pPr>
            <w:r w:rsidRPr="008B43FF">
              <w:rPr>
                <w:color w:val="auto"/>
                <w:sz w:val="22"/>
                <w:szCs w:val="22"/>
              </w:rPr>
              <w:t>Функциональный администратор</w:t>
            </w:r>
          </w:p>
        </w:tc>
        <w:tc>
          <w:tcPr>
            <w:tcW w:w="3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590E" w:rsidRPr="008B43FF" w:rsidRDefault="00A2590E" w:rsidP="00A2590E">
            <w:pPr>
              <w:ind w:right="566"/>
              <w:jc w:val="both"/>
              <w:rPr>
                <w:color w:val="auto"/>
                <w:sz w:val="22"/>
                <w:szCs w:val="22"/>
              </w:rPr>
            </w:pPr>
            <w:r w:rsidRPr="008B43FF">
              <w:rPr>
                <w:color w:val="auto"/>
                <w:sz w:val="22"/>
                <w:szCs w:val="22"/>
              </w:rPr>
              <w:t xml:space="preserve">Сотрудник ОАО «ТГК-1» , имеющий </w:t>
            </w:r>
            <w:r w:rsidRPr="008B43FF">
              <w:rPr>
                <w:color w:val="auto"/>
                <w:sz w:val="22"/>
                <w:szCs w:val="22"/>
              </w:rPr>
              <w:lastRenderedPageBreak/>
              <w:t>административные привилегии в системе управления сайтом</w:t>
            </w:r>
          </w:p>
        </w:tc>
      </w:tr>
      <w:tr w:rsidR="00A2590E" w:rsidRPr="008B43FF" w:rsidTr="00E726DA">
        <w:trPr>
          <w:trHeight w:val="39"/>
        </w:trPr>
        <w:tc>
          <w:tcPr>
            <w:tcW w:w="4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590E" w:rsidRPr="008B43FF" w:rsidRDefault="00A2590E" w:rsidP="00A2590E">
            <w:pPr>
              <w:ind w:right="566"/>
              <w:jc w:val="both"/>
              <w:rPr>
                <w:color w:val="auto"/>
                <w:sz w:val="22"/>
                <w:szCs w:val="22"/>
              </w:rPr>
            </w:pPr>
            <w:r w:rsidRPr="008B43FF">
              <w:rPr>
                <w:color w:val="auto"/>
                <w:sz w:val="22"/>
                <w:szCs w:val="22"/>
              </w:rPr>
              <w:lastRenderedPageBreak/>
              <w:t>Системный администратор</w:t>
            </w:r>
          </w:p>
        </w:tc>
        <w:tc>
          <w:tcPr>
            <w:tcW w:w="3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590E" w:rsidRPr="008B43FF" w:rsidRDefault="00A2590E" w:rsidP="00A2590E">
            <w:pPr>
              <w:ind w:right="566"/>
              <w:jc w:val="both"/>
              <w:rPr>
                <w:color w:val="auto"/>
                <w:sz w:val="22"/>
                <w:szCs w:val="22"/>
              </w:rPr>
            </w:pPr>
            <w:r w:rsidRPr="008B43FF">
              <w:rPr>
                <w:color w:val="auto"/>
                <w:sz w:val="22"/>
                <w:szCs w:val="22"/>
              </w:rPr>
              <w:t>Сотрудник ОАО «ТГК-1» осуществляющий системное администрирование сервера сайта ОАО «ТГК-1»</w:t>
            </w:r>
          </w:p>
        </w:tc>
      </w:tr>
    </w:tbl>
    <w:p w:rsidR="00A2590E" w:rsidRPr="008B43FF" w:rsidRDefault="00A2590E" w:rsidP="00A2590E">
      <w:pPr>
        <w:ind w:right="566"/>
        <w:jc w:val="both"/>
        <w:rPr>
          <w:color w:val="auto"/>
          <w:sz w:val="22"/>
          <w:szCs w:val="22"/>
        </w:rPr>
      </w:pPr>
    </w:p>
    <w:p w:rsidR="00A2590E" w:rsidRPr="008B43FF" w:rsidRDefault="00A2590E" w:rsidP="00A2590E">
      <w:pPr>
        <w:numPr>
          <w:ilvl w:val="2"/>
          <w:numId w:val="11"/>
        </w:numPr>
        <w:ind w:right="566"/>
        <w:jc w:val="both"/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t>Оборудование.</w:t>
      </w:r>
    </w:p>
    <w:tbl>
      <w:tblPr>
        <w:tblW w:w="864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40"/>
        <w:gridCol w:w="3907"/>
      </w:tblGrid>
      <w:tr w:rsidR="00A2590E" w:rsidRPr="008B43FF" w:rsidTr="00E726DA">
        <w:trPr>
          <w:trHeight w:val="39"/>
        </w:trPr>
        <w:tc>
          <w:tcPr>
            <w:tcW w:w="4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9CCFF"/>
          </w:tcPr>
          <w:p w:rsidR="00A2590E" w:rsidRPr="008B43FF" w:rsidRDefault="00A2590E" w:rsidP="00A2590E">
            <w:pPr>
              <w:ind w:right="566"/>
              <w:jc w:val="both"/>
              <w:rPr>
                <w:b/>
                <w:color w:val="auto"/>
                <w:sz w:val="22"/>
                <w:szCs w:val="22"/>
              </w:rPr>
            </w:pPr>
            <w:r w:rsidRPr="008B43FF">
              <w:rPr>
                <w:b/>
                <w:color w:val="auto"/>
                <w:sz w:val="22"/>
                <w:szCs w:val="22"/>
              </w:rPr>
              <w:t>Наименование оборудования</w:t>
            </w:r>
          </w:p>
        </w:tc>
        <w:tc>
          <w:tcPr>
            <w:tcW w:w="3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FF"/>
          </w:tcPr>
          <w:p w:rsidR="00A2590E" w:rsidRPr="008B43FF" w:rsidRDefault="00A2590E" w:rsidP="00A2590E">
            <w:pPr>
              <w:ind w:right="566"/>
              <w:jc w:val="both"/>
              <w:rPr>
                <w:b/>
                <w:color w:val="auto"/>
                <w:sz w:val="22"/>
                <w:szCs w:val="22"/>
              </w:rPr>
            </w:pPr>
            <w:r w:rsidRPr="008B43FF">
              <w:rPr>
                <w:b/>
                <w:color w:val="auto"/>
                <w:sz w:val="22"/>
                <w:szCs w:val="22"/>
              </w:rPr>
              <w:t>Описание</w:t>
            </w:r>
          </w:p>
        </w:tc>
      </w:tr>
      <w:tr w:rsidR="00A2590E" w:rsidRPr="008B43FF" w:rsidTr="00E726DA">
        <w:trPr>
          <w:trHeight w:val="335"/>
        </w:trPr>
        <w:tc>
          <w:tcPr>
            <w:tcW w:w="4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590E" w:rsidRPr="008B43FF" w:rsidRDefault="00A2590E" w:rsidP="00A2590E">
            <w:pPr>
              <w:ind w:right="566"/>
              <w:jc w:val="both"/>
              <w:rPr>
                <w:b/>
                <w:color w:val="auto"/>
                <w:sz w:val="22"/>
                <w:szCs w:val="22"/>
              </w:rPr>
            </w:pPr>
            <w:r w:rsidRPr="008B43FF">
              <w:rPr>
                <w:b/>
                <w:color w:val="auto"/>
                <w:sz w:val="22"/>
                <w:szCs w:val="22"/>
              </w:rPr>
              <w:t>Сервер сайта ОАО «ТГК-1»</w:t>
            </w:r>
          </w:p>
        </w:tc>
        <w:tc>
          <w:tcPr>
            <w:tcW w:w="3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590E" w:rsidRPr="008B43FF" w:rsidRDefault="00A2590E" w:rsidP="00A2590E">
            <w:pPr>
              <w:ind w:right="566"/>
              <w:jc w:val="both"/>
              <w:rPr>
                <w:color w:val="auto"/>
                <w:sz w:val="22"/>
                <w:szCs w:val="22"/>
              </w:rPr>
            </w:pPr>
            <w:r w:rsidRPr="008B43FF">
              <w:rPr>
                <w:color w:val="auto"/>
                <w:sz w:val="22"/>
                <w:szCs w:val="22"/>
              </w:rPr>
              <w:t>Физический или виртуальный ПАК, на котором работает ПО сайта. Владелец сервера — ОАО «ТГК-1»</w:t>
            </w:r>
          </w:p>
        </w:tc>
      </w:tr>
      <w:tr w:rsidR="00A2590E" w:rsidRPr="008B43FF" w:rsidTr="00E726DA">
        <w:trPr>
          <w:trHeight w:val="335"/>
        </w:trPr>
        <w:tc>
          <w:tcPr>
            <w:tcW w:w="4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590E" w:rsidRPr="008B43FF" w:rsidRDefault="00A2590E" w:rsidP="00A2590E">
            <w:pPr>
              <w:ind w:right="566"/>
              <w:jc w:val="both"/>
              <w:rPr>
                <w:b/>
                <w:color w:val="auto"/>
                <w:sz w:val="22"/>
                <w:szCs w:val="22"/>
              </w:rPr>
            </w:pPr>
            <w:r w:rsidRPr="008B43FF">
              <w:rPr>
                <w:b/>
                <w:color w:val="auto"/>
                <w:sz w:val="22"/>
                <w:szCs w:val="22"/>
              </w:rPr>
              <w:t>Сетевая инфраструктура</w:t>
            </w:r>
          </w:p>
        </w:tc>
        <w:tc>
          <w:tcPr>
            <w:tcW w:w="3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590E" w:rsidRPr="008B43FF" w:rsidRDefault="00A2590E" w:rsidP="00A2590E">
            <w:pPr>
              <w:ind w:right="566"/>
              <w:jc w:val="both"/>
              <w:rPr>
                <w:color w:val="auto"/>
                <w:sz w:val="22"/>
                <w:szCs w:val="22"/>
              </w:rPr>
            </w:pPr>
            <w:r w:rsidRPr="008B43FF">
              <w:rPr>
                <w:color w:val="auto"/>
                <w:sz w:val="22"/>
                <w:szCs w:val="22"/>
              </w:rPr>
              <w:t>ПАК, обеспечивающий передачу данных между внешними (и внутренними) пользователями сайта ОАО «ТГК-1»  и Сервером сайта</w:t>
            </w:r>
          </w:p>
        </w:tc>
      </w:tr>
      <w:tr w:rsidR="00A2590E" w:rsidRPr="008B43FF" w:rsidTr="00E726DA">
        <w:trPr>
          <w:trHeight w:val="335"/>
        </w:trPr>
        <w:tc>
          <w:tcPr>
            <w:tcW w:w="4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590E" w:rsidRPr="008B43FF" w:rsidRDefault="00A2590E" w:rsidP="00A2590E">
            <w:pPr>
              <w:ind w:right="566"/>
              <w:jc w:val="both"/>
              <w:rPr>
                <w:b/>
                <w:color w:val="auto"/>
                <w:sz w:val="22"/>
                <w:szCs w:val="22"/>
              </w:rPr>
            </w:pPr>
            <w:r w:rsidRPr="008B43FF">
              <w:rPr>
                <w:b/>
                <w:color w:val="auto"/>
                <w:sz w:val="22"/>
                <w:szCs w:val="22"/>
              </w:rPr>
              <w:t>Почтовый сервер</w:t>
            </w:r>
          </w:p>
        </w:tc>
        <w:tc>
          <w:tcPr>
            <w:tcW w:w="3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590E" w:rsidRPr="008B43FF" w:rsidRDefault="00A2590E" w:rsidP="00A2590E">
            <w:pPr>
              <w:ind w:right="566"/>
              <w:jc w:val="both"/>
              <w:rPr>
                <w:color w:val="auto"/>
                <w:sz w:val="22"/>
                <w:szCs w:val="22"/>
              </w:rPr>
            </w:pPr>
            <w:r w:rsidRPr="008B43FF">
              <w:rPr>
                <w:color w:val="auto"/>
                <w:sz w:val="22"/>
                <w:szCs w:val="22"/>
              </w:rPr>
              <w:t>ПАК, обеспечивающий прием и отправку почтовых сообщений. Владелец Почтового сервера — ОАО «ТГК-1»</w:t>
            </w:r>
          </w:p>
        </w:tc>
      </w:tr>
    </w:tbl>
    <w:p w:rsidR="00A2590E" w:rsidRPr="008B43FF" w:rsidRDefault="00A2590E" w:rsidP="00A2590E">
      <w:pPr>
        <w:numPr>
          <w:ilvl w:val="2"/>
          <w:numId w:val="11"/>
        </w:numPr>
        <w:ind w:right="566"/>
        <w:jc w:val="both"/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t>Программное обеспечение (ПО).</w:t>
      </w:r>
    </w:p>
    <w:tbl>
      <w:tblPr>
        <w:tblW w:w="864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40"/>
        <w:gridCol w:w="3907"/>
      </w:tblGrid>
      <w:tr w:rsidR="00A2590E" w:rsidRPr="008B43FF" w:rsidTr="00E726DA">
        <w:trPr>
          <w:trHeight w:val="39"/>
        </w:trPr>
        <w:tc>
          <w:tcPr>
            <w:tcW w:w="4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9CCFF"/>
          </w:tcPr>
          <w:p w:rsidR="00A2590E" w:rsidRPr="008B43FF" w:rsidRDefault="00A2590E" w:rsidP="00A2590E">
            <w:pPr>
              <w:ind w:right="566"/>
              <w:jc w:val="both"/>
              <w:rPr>
                <w:b/>
                <w:color w:val="auto"/>
                <w:sz w:val="22"/>
                <w:szCs w:val="22"/>
              </w:rPr>
            </w:pPr>
            <w:r w:rsidRPr="008B43FF">
              <w:rPr>
                <w:b/>
                <w:color w:val="auto"/>
                <w:sz w:val="22"/>
                <w:szCs w:val="22"/>
              </w:rPr>
              <w:t>Наименование ПО</w:t>
            </w:r>
          </w:p>
        </w:tc>
        <w:tc>
          <w:tcPr>
            <w:tcW w:w="3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FF"/>
          </w:tcPr>
          <w:p w:rsidR="00A2590E" w:rsidRPr="008B43FF" w:rsidRDefault="00A2590E" w:rsidP="00A2590E">
            <w:pPr>
              <w:ind w:right="566"/>
              <w:jc w:val="both"/>
              <w:rPr>
                <w:b/>
                <w:color w:val="auto"/>
                <w:sz w:val="22"/>
                <w:szCs w:val="22"/>
              </w:rPr>
            </w:pPr>
            <w:r w:rsidRPr="008B43FF">
              <w:rPr>
                <w:b/>
                <w:color w:val="auto"/>
                <w:sz w:val="22"/>
                <w:szCs w:val="22"/>
              </w:rPr>
              <w:t>Описание</w:t>
            </w:r>
          </w:p>
        </w:tc>
      </w:tr>
      <w:tr w:rsidR="00A2590E" w:rsidRPr="008B43FF" w:rsidTr="00E726DA">
        <w:trPr>
          <w:trHeight w:val="503"/>
        </w:trPr>
        <w:tc>
          <w:tcPr>
            <w:tcW w:w="4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590E" w:rsidRPr="008B43FF" w:rsidRDefault="00A2590E" w:rsidP="00A2590E">
            <w:pPr>
              <w:ind w:right="566"/>
              <w:jc w:val="both"/>
              <w:rPr>
                <w:b/>
                <w:color w:val="auto"/>
                <w:sz w:val="22"/>
                <w:szCs w:val="22"/>
              </w:rPr>
            </w:pPr>
            <w:r w:rsidRPr="008B43FF">
              <w:rPr>
                <w:b/>
                <w:color w:val="auto"/>
                <w:sz w:val="22"/>
                <w:szCs w:val="22"/>
              </w:rPr>
              <w:t>Серверная операционная система (ОС)</w:t>
            </w:r>
          </w:p>
        </w:tc>
        <w:tc>
          <w:tcPr>
            <w:tcW w:w="3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590E" w:rsidRPr="008B43FF" w:rsidRDefault="00A2590E" w:rsidP="00A2590E">
            <w:pPr>
              <w:ind w:right="566"/>
              <w:jc w:val="both"/>
              <w:rPr>
                <w:color w:val="auto"/>
                <w:sz w:val="22"/>
                <w:szCs w:val="22"/>
              </w:rPr>
            </w:pPr>
            <w:r w:rsidRPr="008B43FF">
              <w:rPr>
                <w:color w:val="auto"/>
                <w:sz w:val="22"/>
                <w:szCs w:val="22"/>
              </w:rPr>
              <w:t xml:space="preserve">Операционная система сервера, — Windows Server. </w:t>
            </w:r>
          </w:p>
        </w:tc>
      </w:tr>
      <w:tr w:rsidR="00A2590E" w:rsidRPr="008B43FF" w:rsidTr="00E726DA">
        <w:trPr>
          <w:trHeight w:val="502"/>
        </w:trPr>
        <w:tc>
          <w:tcPr>
            <w:tcW w:w="4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590E" w:rsidRPr="008B43FF" w:rsidRDefault="00A2590E" w:rsidP="00A2590E">
            <w:pPr>
              <w:ind w:right="566"/>
              <w:jc w:val="both"/>
              <w:rPr>
                <w:b/>
                <w:color w:val="auto"/>
                <w:sz w:val="22"/>
                <w:szCs w:val="22"/>
              </w:rPr>
            </w:pPr>
            <w:r w:rsidRPr="008B43FF">
              <w:rPr>
                <w:b/>
                <w:color w:val="auto"/>
                <w:sz w:val="22"/>
                <w:szCs w:val="22"/>
              </w:rPr>
              <w:t>Серверное ПО</w:t>
            </w:r>
          </w:p>
        </w:tc>
        <w:tc>
          <w:tcPr>
            <w:tcW w:w="3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590E" w:rsidRPr="008B43FF" w:rsidRDefault="00A2590E" w:rsidP="00A2590E">
            <w:pPr>
              <w:ind w:right="566"/>
              <w:jc w:val="both"/>
              <w:rPr>
                <w:color w:val="auto"/>
                <w:sz w:val="22"/>
                <w:szCs w:val="22"/>
              </w:rPr>
            </w:pPr>
            <w:r w:rsidRPr="008B43FF">
              <w:rPr>
                <w:color w:val="auto"/>
                <w:sz w:val="22"/>
                <w:szCs w:val="22"/>
              </w:rPr>
              <w:t>Программное обеспечение сервера сайта за исключением Системы управления контентом</w:t>
            </w:r>
          </w:p>
        </w:tc>
      </w:tr>
      <w:tr w:rsidR="00A2590E" w:rsidRPr="008B43FF" w:rsidTr="00E726DA">
        <w:trPr>
          <w:trHeight w:val="335"/>
        </w:trPr>
        <w:tc>
          <w:tcPr>
            <w:tcW w:w="4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590E" w:rsidRPr="008B43FF" w:rsidRDefault="00A2590E" w:rsidP="00A2590E">
            <w:pPr>
              <w:ind w:right="566"/>
              <w:jc w:val="both"/>
              <w:rPr>
                <w:b/>
                <w:color w:val="auto"/>
                <w:sz w:val="22"/>
                <w:szCs w:val="22"/>
                <w:lang w:val="en-US"/>
              </w:rPr>
            </w:pPr>
            <w:r w:rsidRPr="008B43FF">
              <w:rPr>
                <w:b/>
                <w:color w:val="auto"/>
                <w:sz w:val="22"/>
                <w:szCs w:val="22"/>
              </w:rPr>
              <w:t xml:space="preserve">Система управления контентом </w:t>
            </w:r>
            <w:r w:rsidRPr="008B43FF">
              <w:rPr>
                <w:b/>
                <w:color w:val="auto"/>
                <w:sz w:val="22"/>
                <w:szCs w:val="22"/>
                <w:lang w:val="en-US"/>
              </w:rPr>
              <w:t>TYPO3</w:t>
            </w:r>
          </w:p>
        </w:tc>
        <w:tc>
          <w:tcPr>
            <w:tcW w:w="3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590E" w:rsidRPr="008B43FF" w:rsidRDefault="00A2590E" w:rsidP="00A2590E">
            <w:pPr>
              <w:ind w:right="566"/>
              <w:jc w:val="both"/>
              <w:rPr>
                <w:color w:val="auto"/>
                <w:sz w:val="22"/>
                <w:szCs w:val="22"/>
              </w:rPr>
            </w:pPr>
            <w:r w:rsidRPr="008B43FF">
              <w:rPr>
                <w:color w:val="auto"/>
                <w:sz w:val="22"/>
                <w:szCs w:val="22"/>
              </w:rPr>
              <w:t>Система, позволяющая внутренним пользователям управлять содержимым сайта и обеспечивающая отображение сайта в сети Интернет</w:t>
            </w:r>
          </w:p>
        </w:tc>
      </w:tr>
    </w:tbl>
    <w:p w:rsidR="00A2590E" w:rsidRPr="008B43FF" w:rsidRDefault="00A2590E" w:rsidP="00A2590E">
      <w:pPr>
        <w:ind w:right="566"/>
        <w:jc w:val="both"/>
        <w:rPr>
          <w:color w:val="auto"/>
          <w:sz w:val="22"/>
          <w:szCs w:val="22"/>
        </w:rPr>
      </w:pPr>
    </w:p>
    <w:p w:rsidR="00A2590E" w:rsidRPr="008B43FF" w:rsidRDefault="00A2590E" w:rsidP="00A2590E">
      <w:pPr>
        <w:numPr>
          <w:ilvl w:val="1"/>
          <w:numId w:val="11"/>
        </w:numPr>
        <w:ind w:right="566"/>
        <w:jc w:val="both"/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t>Услуги, оказываемые заказчиком.</w:t>
      </w:r>
    </w:p>
    <w:p w:rsidR="00A2590E" w:rsidRPr="008B43FF" w:rsidRDefault="00A2590E" w:rsidP="00A2590E">
      <w:pPr>
        <w:ind w:right="566"/>
        <w:jc w:val="both"/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t>Критически необходимые для функционирования сайта:</w:t>
      </w:r>
    </w:p>
    <w:p w:rsidR="00A2590E" w:rsidRPr="008B43FF" w:rsidRDefault="00A2590E" w:rsidP="00A2590E">
      <w:pPr>
        <w:numPr>
          <w:ilvl w:val="0"/>
          <w:numId w:val="13"/>
        </w:numPr>
        <w:ind w:right="566"/>
        <w:jc w:val="both"/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t>обеспечение работы сервера: корректное функционирование серверных ОС и ПО, бесперебойное питание сервера;</w:t>
      </w:r>
    </w:p>
    <w:p w:rsidR="00A2590E" w:rsidRPr="008B43FF" w:rsidRDefault="00A2590E" w:rsidP="00A2590E">
      <w:pPr>
        <w:numPr>
          <w:ilvl w:val="0"/>
          <w:numId w:val="13"/>
        </w:numPr>
        <w:ind w:right="566"/>
        <w:jc w:val="both"/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t>обеспечение передачи данных между внешними (и внутренними) пользователями сайта и Сервером сайта</w:t>
      </w:r>
    </w:p>
    <w:p w:rsidR="00A2590E" w:rsidRPr="008B43FF" w:rsidRDefault="00A2590E" w:rsidP="00A2590E">
      <w:pPr>
        <w:numPr>
          <w:ilvl w:val="0"/>
          <w:numId w:val="13"/>
        </w:numPr>
        <w:ind w:right="566"/>
        <w:jc w:val="both"/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t>поддержка DNS сайта.</w:t>
      </w:r>
    </w:p>
    <w:p w:rsidR="00A2590E" w:rsidRPr="008B43FF" w:rsidRDefault="00A2590E" w:rsidP="00A2590E">
      <w:pPr>
        <w:ind w:right="566"/>
        <w:jc w:val="both"/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t>Необходимые для корректного функционирования сайта:</w:t>
      </w:r>
    </w:p>
    <w:p w:rsidR="00A2590E" w:rsidRPr="008B43FF" w:rsidRDefault="00A2590E" w:rsidP="00A2590E">
      <w:pPr>
        <w:numPr>
          <w:ilvl w:val="0"/>
          <w:numId w:val="9"/>
        </w:numPr>
        <w:ind w:right="566"/>
        <w:jc w:val="both"/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t>обеспечение доступности и работоспособности почтового сервера;</w:t>
      </w:r>
    </w:p>
    <w:p w:rsidR="00A2590E" w:rsidRPr="008B43FF" w:rsidRDefault="00A2590E" w:rsidP="00A2590E">
      <w:pPr>
        <w:numPr>
          <w:ilvl w:val="0"/>
          <w:numId w:val="9"/>
        </w:numPr>
        <w:ind w:right="566"/>
        <w:jc w:val="both"/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t>выполнение работ, предусмотренных в регламентах резервного копирования и восстановления,  аварийного и штатного обслуживания.</w:t>
      </w:r>
    </w:p>
    <w:p w:rsidR="00A2590E" w:rsidRPr="008B43FF" w:rsidRDefault="00A2590E" w:rsidP="00A2590E">
      <w:pPr>
        <w:numPr>
          <w:ilvl w:val="0"/>
          <w:numId w:val="11"/>
        </w:numPr>
        <w:ind w:right="566"/>
        <w:jc w:val="both"/>
        <w:rPr>
          <w:b/>
          <w:color w:val="auto"/>
          <w:sz w:val="22"/>
          <w:szCs w:val="22"/>
        </w:rPr>
      </w:pPr>
      <w:r w:rsidRPr="008B43FF">
        <w:rPr>
          <w:b/>
          <w:color w:val="auto"/>
          <w:sz w:val="22"/>
          <w:szCs w:val="22"/>
        </w:rPr>
        <w:t>Уровень обслуживания.</w:t>
      </w:r>
      <w:r w:rsidRPr="008B43FF">
        <w:rPr>
          <w:color w:val="auto"/>
          <w:sz w:val="22"/>
          <w:szCs w:val="22"/>
        </w:rPr>
        <w:t xml:space="preserve"> </w:t>
      </w:r>
    </w:p>
    <w:p w:rsidR="00A2590E" w:rsidRPr="008B43FF" w:rsidRDefault="00A2590E" w:rsidP="00A2590E">
      <w:pPr>
        <w:numPr>
          <w:ilvl w:val="1"/>
          <w:numId w:val="11"/>
        </w:numPr>
        <w:ind w:right="566"/>
        <w:jc w:val="both"/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t>Доступность и оперативность обслуживания, классификация запросов на обслуживание</w:t>
      </w:r>
    </w:p>
    <w:p w:rsidR="00A2590E" w:rsidRPr="008B43FF" w:rsidRDefault="00A2590E" w:rsidP="00A2590E">
      <w:pPr>
        <w:ind w:right="566"/>
        <w:jc w:val="both"/>
        <w:rPr>
          <w:color w:val="auto"/>
          <w:sz w:val="22"/>
          <w:szCs w:val="22"/>
        </w:rPr>
      </w:pP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2698"/>
        <w:gridCol w:w="2126"/>
        <w:gridCol w:w="1985"/>
      </w:tblGrid>
      <w:tr w:rsidR="00A2590E" w:rsidRPr="008B43FF" w:rsidTr="00A2590E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2590E" w:rsidRPr="008B43FF" w:rsidRDefault="00A2590E" w:rsidP="00A2590E">
            <w:pPr>
              <w:ind w:right="566"/>
              <w:jc w:val="both"/>
              <w:rPr>
                <w:b/>
                <w:color w:val="auto"/>
                <w:sz w:val="22"/>
                <w:szCs w:val="22"/>
              </w:rPr>
            </w:pPr>
            <w:r w:rsidRPr="008B43FF">
              <w:rPr>
                <w:b/>
                <w:color w:val="auto"/>
                <w:sz w:val="22"/>
                <w:szCs w:val="22"/>
              </w:rPr>
              <w:t>Категория запроса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2590E" w:rsidRPr="008B43FF" w:rsidRDefault="00A2590E" w:rsidP="00A2590E">
            <w:pPr>
              <w:ind w:right="566"/>
              <w:jc w:val="both"/>
              <w:rPr>
                <w:b/>
                <w:color w:val="auto"/>
                <w:sz w:val="22"/>
                <w:szCs w:val="22"/>
              </w:rPr>
            </w:pPr>
            <w:r w:rsidRPr="008B43FF">
              <w:rPr>
                <w:b/>
                <w:color w:val="auto"/>
                <w:sz w:val="22"/>
                <w:szCs w:val="22"/>
              </w:rPr>
              <w:t>Описание запросов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2590E" w:rsidRPr="008B43FF" w:rsidRDefault="00A2590E" w:rsidP="00A2590E">
            <w:pPr>
              <w:ind w:right="566"/>
              <w:jc w:val="both"/>
              <w:rPr>
                <w:b/>
                <w:color w:val="auto"/>
                <w:sz w:val="22"/>
                <w:szCs w:val="22"/>
              </w:rPr>
            </w:pPr>
            <w:r w:rsidRPr="008B43FF">
              <w:rPr>
                <w:b/>
                <w:color w:val="auto"/>
                <w:sz w:val="22"/>
                <w:szCs w:val="22"/>
              </w:rPr>
              <w:t>Срок реагирования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2590E" w:rsidRPr="008B43FF" w:rsidRDefault="00A2590E" w:rsidP="00A2590E">
            <w:pPr>
              <w:ind w:right="566"/>
              <w:jc w:val="both"/>
              <w:rPr>
                <w:b/>
                <w:color w:val="auto"/>
                <w:sz w:val="22"/>
                <w:szCs w:val="22"/>
              </w:rPr>
            </w:pPr>
            <w:r w:rsidRPr="008B43FF">
              <w:rPr>
                <w:b/>
                <w:color w:val="auto"/>
                <w:sz w:val="22"/>
                <w:szCs w:val="22"/>
              </w:rPr>
              <w:t>Срок выполнения</w:t>
            </w:r>
          </w:p>
        </w:tc>
      </w:tr>
      <w:tr w:rsidR="00A2590E" w:rsidRPr="008B43FF" w:rsidTr="00A2590E">
        <w:tc>
          <w:tcPr>
            <w:tcW w:w="166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2590E" w:rsidRPr="008B43FF" w:rsidRDefault="00A2590E" w:rsidP="00A2590E">
            <w:pPr>
              <w:ind w:right="566"/>
              <w:jc w:val="both"/>
              <w:rPr>
                <w:color w:val="auto"/>
                <w:sz w:val="22"/>
                <w:szCs w:val="22"/>
              </w:rPr>
            </w:pPr>
            <w:r w:rsidRPr="008B43FF">
              <w:rPr>
                <w:color w:val="auto"/>
                <w:sz w:val="22"/>
                <w:szCs w:val="22"/>
              </w:rPr>
              <w:t>Аварийная ситуация</w:t>
            </w:r>
          </w:p>
        </w:tc>
        <w:tc>
          <w:tcPr>
            <w:tcW w:w="26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2590E" w:rsidRPr="008B43FF" w:rsidRDefault="00A2590E" w:rsidP="00A2590E">
            <w:pPr>
              <w:ind w:right="566"/>
              <w:jc w:val="both"/>
              <w:rPr>
                <w:color w:val="auto"/>
                <w:sz w:val="22"/>
                <w:szCs w:val="22"/>
              </w:rPr>
            </w:pPr>
            <w:r w:rsidRPr="008B43FF">
              <w:rPr>
                <w:color w:val="auto"/>
                <w:sz w:val="22"/>
                <w:szCs w:val="22"/>
              </w:rPr>
              <w:t xml:space="preserve">Проблема доступности сайта, не зависящая от доступности сервера 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2590E" w:rsidRPr="008B43FF" w:rsidRDefault="00A2590E" w:rsidP="00A2590E">
            <w:pPr>
              <w:ind w:right="566"/>
              <w:jc w:val="both"/>
              <w:rPr>
                <w:color w:val="auto"/>
                <w:sz w:val="22"/>
                <w:szCs w:val="22"/>
              </w:rPr>
            </w:pPr>
            <w:r w:rsidRPr="008B43FF">
              <w:rPr>
                <w:color w:val="auto"/>
                <w:sz w:val="22"/>
                <w:szCs w:val="22"/>
              </w:rPr>
              <w:t>В течение одного часа с момента поступления запроса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2590E" w:rsidRPr="008B43FF" w:rsidRDefault="00A2590E" w:rsidP="00A2590E">
            <w:pPr>
              <w:ind w:right="566"/>
              <w:jc w:val="both"/>
              <w:rPr>
                <w:color w:val="auto"/>
                <w:sz w:val="22"/>
                <w:szCs w:val="22"/>
              </w:rPr>
            </w:pPr>
            <w:r w:rsidRPr="008B43FF">
              <w:rPr>
                <w:color w:val="auto"/>
                <w:sz w:val="22"/>
                <w:szCs w:val="22"/>
              </w:rPr>
              <w:t>Определяется после диагностики, зависит от сложности проблемы</w:t>
            </w:r>
          </w:p>
        </w:tc>
      </w:tr>
      <w:tr w:rsidR="00A2590E" w:rsidRPr="008B43FF" w:rsidTr="00A2590E">
        <w:tc>
          <w:tcPr>
            <w:tcW w:w="1668" w:type="dxa"/>
            <w:vMerge/>
            <w:shd w:val="clear" w:color="auto" w:fill="auto"/>
            <w:vAlign w:val="center"/>
          </w:tcPr>
          <w:p w:rsidR="00A2590E" w:rsidRPr="008B43FF" w:rsidRDefault="00A2590E" w:rsidP="00A2590E">
            <w:pPr>
              <w:ind w:right="566"/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2698" w:type="dxa"/>
            <w:shd w:val="clear" w:color="auto" w:fill="auto"/>
            <w:vAlign w:val="center"/>
          </w:tcPr>
          <w:p w:rsidR="00A2590E" w:rsidRPr="008B43FF" w:rsidRDefault="00A2590E" w:rsidP="00A2590E">
            <w:pPr>
              <w:ind w:right="566"/>
              <w:jc w:val="both"/>
              <w:rPr>
                <w:color w:val="auto"/>
                <w:sz w:val="22"/>
                <w:szCs w:val="22"/>
              </w:rPr>
            </w:pPr>
            <w:r w:rsidRPr="008B43FF">
              <w:rPr>
                <w:color w:val="auto"/>
                <w:sz w:val="22"/>
                <w:szCs w:val="22"/>
              </w:rPr>
              <w:t xml:space="preserve">Критическая проблема сервиса главной страницы, систем оперативной </w:t>
            </w:r>
            <w:r w:rsidRPr="008B43FF">
              <w:rPr>
                <w:color w:val="auto"/>
                <w:sz w:val="22"/>
                <w:szCs w:val="22"/>
              </w:rPr>
              <w:lastRenderedPageBreak/>
              <w:t>публикации информации (тендеры, новости, обязательные раскрытия информации)</w:t>
            </w: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2590E" w:rsidRPr="008B43FF" w:rsidRDefault="00A2590E" w:rsidP="00A2590E">
            <w:pPr>
              <w:ind w:right="566"/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A2590E" w:rsidRPr="008B43FF" w:rsidRDefault="00A2590E" w:rsidP="00A2590E">
            <w:pPr>
              <w:ind w:right="566"/>
              <w:jc w:val="both"/>
              <w:rPr>
                <w:color w:val="auto"/>
                <w:sz w:val="22"/>
                <w:szCs w:val="22"/>
              </w:rPr>
            </w:pPr>
          </w:p>
        </w:tc>
      </w:tr>
      <w:tr w:rsidR="00A2590E" w:rsidRPr="008B43FF" w:rsidTr="00A2590E">
        <w:tc>
          <w:tcPr>
            <w:tcW w:w="1668" w:type="dxa"/>
            <w:shd w:val="clear" w:color="auto" w:fill="auto"/>
            <w:vAlign w:val="center"/>
          </w:tcPr>
          <w:p w:rsidR="00A2590E" w:rsidRPr="008B43FF" w:rsidRDefault="00A2590E" w:rsidP="00A2590E">
            <w:pPr>
              <w:ind w:right="566"/>
              <w:jc w:val="both"/>
              <w:rPr>
                <w:color w:val="auto"/>
                <w:sz w:val="22"/>
                <w:szCs w:val="22"/>
              </w:rPr>
            </w:pPr>
            <w:r w:rsidRPr="008B43FF">
              <w:rPr>
                <w:color w:val="auto"/>
                <w:sz w:val="22"/>
                <w:szCs w:val="22"/>
              </w:rPr>
              <w:lastRenderedPageBreak/>
              <w:t>Некритическая проблема сервиса</w:t>
            </w:r>
          </w:p>
        </w:tc>
        <w:tc>
          <w:tcPr>
            <w:tcW w:w="2698" w:type="dxa"/>
            <w:shd w:val="clear" w:color="auto" w:fill="auto"/>
            <w:vAlign w:val="center"/>
          </w:tcPr>
          <w:p w:rsidR="00A2590E" w:rsidRPr="008B43FF" w:rsidRDefault="00A2590E" w:rsidP="00A2590E">
            <w:pPr>
              <w:ind w:right="566"/>
              <w:jc w:val="both"/>
              <w:rPr>
                <w:color w:val="auto"/>
                <w:sz w:val="22"/>
                <w:szCs w:val="22"/>
              </w:rPr>
            </w:pPr>
            <w:r w:rsidRPr="008B43FF">
              <w:rPr>
                <w:color w:val="auto"/>
                <w:sz w:val="22"/>
                <w:szCs w:val="22"/>
              </w:rPr>
              <w:t>Недоработки или ошибки, не оказывающие влияния на работу пользователей сайта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590E" w:rsidRPr="008B43FF" w:rsidRDefault="00A2590E" w:rsidP="00A2590E">
            <w:pPr>
              <w:ind w:right="566"/>
              <w:jc w:val="both"/>
              <w:rPr>
                <w:color w:val="auto"/>
                <w:sz w:val="22"/>
                <w:szCs w:val="22"/>
              </w:rPr>
            </w:pPr>
            <w:r w:rsidRPr="008B43FF">
              <w:rPr>
                <w:color w:val="auto"/>
                <w:sz w:val="22"/>
                <w:szCs w:val="22"/>
              </w:rPr>
              <w:t>В течение суток с момента поступления запроса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2590E" w:rsidRPr="008B43FF" w:rsidRDefault="00A2590E" w:rsidP="00A2590E">
            <w:pPr>
              <w:ind w:right="566"/>
              <w:jc w:val="both"/>
              <w:rPr>
                <w:color w:val="auto"/>
                <w:sz w:val="22"/>
                <w:szCs w:val="22"/>
              </w:rPr>
            </w:pPr>
            <w:r w:rsidRPr="008B43FF">
              <w:rPr>
                <w:color w:val="auto"/>
                <w:sz w:val="22"/>
                <w:szCs w:val="22"/>
              </w:rPr>
              <w:t>Определяется после диагностики, зависит от сложности проблемы</w:t>
            </w:r>
          </w:p>
        </w:tc>
      </w:tr>
      <w:tr w:rsidR="00A2590E" w:rsidRPr="008B43FF" w:rsidTr="00A2590E">
        <w:trPr>
          <w:trHeight w:val="940"/>
        </w:trPr>
        <w:tc>
          <w:tcPr>
            <w:tcW w:w="1668" w:type="dxa"/>
            <w:vMerge w:val="restart"/>
            <w:shd w:val="clear" w:color="auto" w:fill="auto"/>
            <w:vAlign w:val="center"/>
          </w:tcPr>
          <w:p w:rsidR="00A2590E" w:rsidRPr="008B43FF" w:rsidRDefault="00A2590E" w:rsidP="00A2590E">
            <w:pPr>
              <w:ind w:right="566"/>
              <w:jc w:val="both"/>
              <w:rPr>
                <w:color w:val="auto"/>
                <w:sz w:val="22"/>
                <w:szCs w:val="22"/>
              </w:rPr>
            </w:pPr>
            <w:r w:rsidRPr="008B43FF">
              <w:rPr>
                <w:color w:val="auto"/>
                <w:sz w:val="22"/>
                <w:szCs w:val="22"/>
              </w:rPr>
              <w:t>Консультация</w:t>
            </w:r>
          </w:p>
        </w:tc>
        <w:tc>
          <w:tcPr>
            <w:tcW w:w="2698" w:type="dxa"/>
            <w:shd w:val="clear" w:color="auto" w:fill="auto"/>
            <w:vAlign w:val="center"/>
          </w:tcPr>
          <w:p w:rsidR="00A2590E" w:rsidRPr="008B43FF" w:rsidRDefault="00A2590E" w:rsidP="00A2590E">
            <w:pPr>
              <w:ind w:right="566"/>
              <w:jc w:val="both"/>
              <w:rPr>
                <w:color w:val="auto"/>
                <w:sz w:val="22"/>
                <w:szCs w:val="22"/>
              </w:rPr>
            </w:pPr>
            <w:r w:rsidRPr="008B43FF">
              <w:rPr>
                <w:color w:val="auto"/>
                <w:sz w:val="22"/>
                <w:szCs w:val="22"/>
              </w:rPr>
              <w:t>Срочная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590E" w:rsidRPr="008B43FF" w:rsidRDefault="00A2590E" w:rsidP="00A2590E">
            <w:pPr>
              <w:ind w:right="566"/>
              <w:jc w:val="both"/>
              <w:rPr>
                <w:color w:val="auto"/>
                <w:sz w:val="22"/>
                <w:szCs w:val="22"/>
              </w:rPr>
            </w:pPr>
            <w:r w:rsidRPr="008B43FF">
              <w:rPr>
                <w:color w:val="auto"/>
                <w:sz w:val="22"/>
                <w:szCs w:val="22"/>
              </w:rPr>
              <w:t xml:space="preserve">В течение часа с момента поступления запроса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2590E" w:rsidRPr="008B43FF" w:rsidRDefault="00A2590E" w:rsidP="00A2590E">
            <w:pPr>
              <w:ind w:right="566"/>
              <w:jc w:val="both"/>
              <w:rPr>
                <w:color w:val="auto"/>
                <w:sz w:val="22"/>
                <w:szCs w:val="22"/>
              </w:rPr>
            </w:pPr>
            <w:r w:rsidRPr="008B43FF">
              <w:rPr>
                <w:color w:val="auto"/>
                <w:sz w:val="22"/>
                <w:szCs w:val="22"/>
              </w:rPr>
              <w:t>--</w:t>
            </w:r>
          </w:p>
        </w:tc>
      </w:tr>
      <w:tr w:rsidR="00A2590E" w:rsidRPr="008B43FF" w:rsidTr="00A2590E">
        <w:trPr>
          <w:trHeight w:val="940"/>
        </w:trPr>
        <w:tc>
          <w:tcPr>
            <w:tcW w:w="1668" w:type="dxa"/>
            <w:vMerge/>
            <w:shd w:val="clear" w:color="auto" w:fill="auto"/>
            <w:vAlign w:val="center"/>
          </w:tcPr>
          <w:p w:rsidR="00A2590E" w:rsidRPr="008B43FF" w:rsidRDefault="00A2590E" w:rsidP="00A2590E">
            <w:pPr>
              <w:ind w:right="566"/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2698" w:type="dxa"/>
            <w:shd w:val="clear" w:color="auto" w:fill="auto"/>
            <w:vAlign w:val="center"/>
          </w:tcPr>
          <w:p w:rsidR="00A2590E" w:rsidRPr="008B43FF" w:rsidRDefault="00A2590E" w:rsidP="00A2590E">
            <w:pPr>
              <w:ind w:right="566"/>
              <w:jc w:val="both"/>
              <w:rPr>
                <w:color w:val="auto"/>
                <w:sz w:val="22"/>
                <w:szCs w:val="22"/>
              </w:rPr>
            </w:pPr>
            <w:r w:rsidRPr="008B43FF">
              <w:rPr>
                <w:color w:val="auto"/>
                <w:sz w:val="22"/>
                <w:szCs w:val="22"/>
              </w:rPr>
              <w:t>Штатная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590E" w:rsidRPr="008B43FF" w:rsidRDefault="00A2590E" w:rsidP="00A2590E">
            <w:pPr>
              <w:ind w:right="566"/>
              <w:jc w:val="both"/>
              <w:rPr>
                <w:color w:val="auto"/>
                <w:sz w:val="22"/>
                <w:szCs w:val="22"/>
              </w:rPr>
            </w:pPr>
            <w:r w:rsidRPr="008B43FF">
              <w:rPr>
                <w:color w:val="auto"/>
                <w:sz w:val="22"/>
                <w:szCs w:val="22"/>
              </w:rPr>
              <w:t>В течение суток с момента поступления запроса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2590E" w:rsidRPr="008B43FF" w:rsidRDefault="00A2590E" w:rsidP="00A2590E">
            <w:pPr>
              <w:ind w:right="566"/>
              <w:jc w:val="both"/>
              <w:rPr>
                <w:color w:val="auto"/>
                <w:sz w:val="22"/>
                <w:szCs w:val="22"/>
              </w:rPr>
            </w:pPr>
            <w:r w:rsidRPr="008B43FF">
              <w:rPr>
                <w:color w:val="auto"/>
                <w:sz w:val="22"/>
                <w:szCs w:val="22"/>
              </w:rPr>
              <w:t>В зависимости от  вопроса, не более пяти рабочих дней</w:t>
            </w:r>
          </w:p>
        </w:tc>
      </w:tr>
    </w:tbl>
    <w:p w:rsidR="00A2590E" w:rsidRPr="008B43FF" w:rsidRDefault="00A2590E" w:rsidP="00A2590E">
      <w:pPr>
        <w:ind w:right="566"/>
        <w:jc w:val="both"/>
        <w:rPr>
          <w:color w:val="auto"/>
          <w:sz w:val="22"/>
          <w:szCs w:val="22"/>
        </w:rPr>
      </w:pPr>
    </w:p>
    <w:p w:rsidR="00A2590E" w:rsidRPr="008B43FF" w:rsidRDefault="00A2590E" w:rsidP="00A2590E">
      <w:pPr>
        <w:numPr>
          <w:ilvl w:val="1"/>
          <w:numId w:val="11"/>
        </w:numPr>
        <w:ind w:right="566"/>
        <w:jc w:val="both"/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t>Порядок инициации, эскалации, отслеживания и закрытия инцидентов/запросов на обслуживание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1668"/>
        <w:gridCol w:w="3240"/>
        <w:gridCol w:w="3569"/>
      </w:tblGrid>
      <w:tr w:rsidR="00A2590E" w:rsidRPr="008B43FF" w:rsidTr="00E726D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9CCFF"/>
            <w:vAlign w:val="center"/>
          </w:tcPr>
          <w:p w:rsidR="00A2590E" w:rsidRPr="008B43FF" w:rsidRDefault="00A2590E" w:rsidP="00A2590E">
            <w:pPr>
              <w:ind w:right="566"/>
              <w:jc w:val="both"/>
              <w:rPr>
                <w:b/>
                <w:color w:val="auto"/>
                <w:sz w:val="22"/>
                <w:szCs w:val="22"/>
              </w:rPr>
            </w:pPr>
            <w:r w:rsidRPr="008B43FF">
              <w:rPr>
                <w:b/>
                <w:color w:val="auto"/>
                <w:sz w:val="22"/>
                <w:szCs w:val="22"/>
              </w:rPr>
              <w:t>Категория запроса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9CCFF"/>
            <w:vAlign w:val="center"/>
          </w:tcPr>
          <w:p w:rsidR="00A2590E" w:rsidRPr="008B43FF" w:rsidRDefault="00A2590E" w:rsidP="00A2590E">
            <w:pPr>
              <w:ind w:right="566"/>
              <w:jc w:val="both"/>
              <w:rPr>
                <w:b/>
                <w:color w:val="auto"/>
                <w:sz w:val="22"/>
                <w:szCs w:val="22"/>
              </w:rPr>
            </w:pPr>
            <w:r w:rsidRPr="008B43FF">
              <w:rPr>
                <w:b/>
                <w:color w:val="auto"/>
                <w:sz w:val="22"/>
                <w:szCs w:val="22"/>
              </w:rPr>
              <w:t>Описание запросов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FF"/>
            <w:vAlign w:val="center"/>
          </w:tcPr>
          <w:p w:rsidR="00A2590E" w:rsidRPr="008B43FF" w:rsidRDefault="00A2590E" w:rsidP="00A2590E">
            <w:pPr>
              <w:ind w:right="566"/>
              <w:jc w:val="both"/>
              <w:rPr>
                <w:b/>
                <w:color w:val="auto"/>
                <w:sz w:val="22"/>
                <w:szCs w:val="22"/>
              </w:rPr>
            </w:pPr>
            <w:r w:rsidRPr="008B43FF">
              <w:rPr>
                <w:b/>
                <w:color w:val="auto"/>
                <w:sz w:val="22"/>
                <w:szCs w:val="22"/>
              </w:rPr>
              <w:t>Порядок взаимодействия</w:t>
            </w:r>
          </w:p>
        </w:tc>
      </w:tr>
      <w:tr w:rsidR="00A2590E" w:rsidRPr="008B43FF" w:rsidTr="00E726DA">
        <w:tc>
          <w:tcPr>
            <w:tcW w:w="16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2590E" w:rsidRPr="008B43FF" w:rsidRDefault="00A2590E" w:rsidP="00A2590E">
            <w:pPr>
              <w:ind w:right="566"/>
              <w:jc w:val="both"/>
              <w:rPr>
                <w:b/>
                <w:color w:val="auto"/>
                <w:sz w:val="22"/>
                <w:szCs w:val="22"/>
              </w:rPr>
            </w:pPr>
            <w:r w:rsidRPr="008B43FF">
              <w:rPr>
                <w:b/>
                <w:color w:val="auto"/>
                <w:sz w:val="22"/>
                <w:szCs w:val="22"/>
              </w:rPr>
              <w:t>Аварийная ситуация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2590E" w:rsidRPr="008B43FF" w:rsidRDefault="00A2590E" w:rsidP="00A2590E">
            <w:pPr>
              <w:ind w:right="566"/>
              <w:jc w:val="both"/>
              <w:rPr>
                <w:color w:val="auto"/>
                <w:sz w:val="22"/>
                <w:szCs w:val="22"/>
              </w:rPr>
            </w:pPr>
            <w:r w:rsidRPr="008B43FF">
              <w:rPr>
                <w:color w:val="auto"/>
                <w:sz w:val="22"/>
                <w:szCs w:val="22"/>
              </w:rPr>
              <w:t xml:space="preserve">Проблема доступности сайта, не зависящая от доступности сервера  </w:t>
            </w:r>
          </w:p>
        </w:tc>
        <w:tc>
          <w:tcPr>
            <w:tcW w:w="35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590E" w:rsidRPr="008B43FF" w:rsidRDefault="00A2590E" w:rsidP="00A2590E">
            <w:pPr>
              <w:ind w:right="566"/>
              <w:jc w:val="both"/>
              <w:rPr>
                <w:color w:val="auto"/>
                <w:sz w:val="22"/>
                <w:szCs w:val="22"/>
              </w:rPr>
            </w:pPr>
            <w:r w:rsidRPr="008B43FF">
              <w:rPr>
                <w:color w:val="auto"/>
                <w:sz w:val="22"/>
                <w:szCs w:val="22"/>
              </w:rPr>
              <w:t>1. Заявка от пользователя. Заявка о проблеме -&gt; Центр поддержки пользователей ОАО «ТГК-1» -&gt; функциональный администратор (удостоверение уровня проблемы) -&gt; исполнитель</w:t>
            </w:r>
          </w:p>
          <w:p w:rsidR="00A2590E" w:rsidRPr="008B43FF" w:rsidRDefault="00A2590E" w:rsidP="00A2590E">
            <w:pPr>
              <w:ind w:right="566"/>
              <w:jc w:val="both"/>
              <w:rPr>
                <w:color w:val="auto"/>
                <w:sz w:val="22"/>
                <w:szCs w:val="22"/>
              </w:rPr>
            </w:pPr>
            <w:r w:rsidRPr="008B43FF">
              <w:rPr>
                <w:color w:val="auto"/>
                <w:sz w:val="22"/>
                <w:szCs w:val="22"/>
              </w:rPr>
              <w:t>или</w:t>
            </w:r>
          </w:p>
          <w:p w:rsidR="00A2590E" w:rsidRPr="008B43FF" w:rsidRDefault="00A2590E" w:rsidP="00A2590E">
            <w:pPr>
              <w:ind w:right="566"/>
              <w:jc w:val="both"/>
              <w:rPr>
                <w:color w:val="auto"/>
                <w:sz w:val="22"/>
                <w:szCs w:val="22"/>
              </w:rPr>
            </w:pPr>
            <w:r w:rsidRPr="008B43FF">
              <w:rPr>
                <w:color w:val="auto"/>
                <w:sz w:val="22"/>
                <w:szCs w:val="22"/>
              </w:rPr>
              <w:t xml:space="preserve">2. Заявка от функционального администратора. Прямое обращение к Исполнителю (с последующей фиксацией в системе </w:t>
            </w:r>
            <w:r w:rsidRPr="008B43FF">
              <w:rPr>
                <w:color w:val="auto"/>
                <w:sz w:val="22"/>
                <w:szCs w:val="22"/>
                <w:lang w:val="en-US"/>
              </w:rPr>
              <w:t>ServiceDesk</w:t>
            </w:r>
            <w:r w:rsidRPr="008B43FF">
              <w:rPr>
                <w:color w:val="auto"/>
                <w:sz w:val="22"/>
                <w:szCs w:val="22"/>
              </w:rPr>
              <w:t>)</w:t>
            </w:r>
          </w:p>
        </w:tc>
      </w:tr>
      <w:tr w:rsidR="00A2590E" w:rsidRPr="008B43FF" w:rsidTr="00E726DA">
        <w:tc>
          <w:tcPr>
            <w:tcW w:w="16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2590E" w:rsidRPr="008B43FF" w:rsidRDefault="00A2590E" w:rsidP="00A2590E">
            <w:pPr>
              <w:ind w:right="566"/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2590E" w:rsidRPr="008B43FF" w:rsidRDefault="00A2590E" w:rsidP="00A2590E">
            <w:pPr>
              <w:ind w:right="566"/>
              <w:jc w:val="both"/>
              <w:rPr>
                <w:color w:val="auto"/>
                <w:sz w:val="22"/>
                <w:szCs w:val="22"/>
              </w:rPr>
            </w:pPr>
            <w:r w:rsidRPr="008B43FF">
              <w:rPr>
                <w:color w:val="auto"/>
                <w:sz w:val="22"/>
                <w:szCs w:val="22"/>
              </w:rPr>
              <w:t>Критическая проблема сервиса главной страницы, систем оперативной публикации информации (тендеры, новости, раскрытия)</w:t>
            </w:r>
          </w:p>
        </w:tc>
        <w:tc>
          <w:tcPr>
            <w:tcW w:w="3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590E" w:rsidRPr="008B43FF" w:rsidRDefault="00A2590E" w:rsidP="00A2590E">
            <w:pPr>
              <w:ind w:right="566"/>
              <w:jc w:val="both"/>
              <w:rPr>
                <w:color w:val="auto"/>
                <w:sz w:val="22"/>
                <w:szCs w:val="22"/>
              </w:rPr>
            </w:pPr>
          </w:p>
        </w:tc>
      </w:tr>
      <w:tr w:rsidR="00A2590E" w:rsidRPr="008B43FF" w:rsidTr="00E726D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2590E" w:rsidRPr="008B43FF" w:rsidRDefault="00A2590E" w:rsidP="00A2590E">
            <w:pPr>
              <w:ind w:right="566"/>
              <w:jc w:val="both"/>
              <w:rPr>
                <w:b/>
                <w:color w:val="auto"/>
                <w:sz w:val="22"/>
                <w:szCs w:val="22"/>
              </w:rPr>
            </w:pPr>
            <w:r w:rsidRPr="008B43FF">
              <w:rPr>
                <w:b/>
                <w:color w:val="auto"/>
                <w:sz w:val="22"/>
                <w:szCs w:val="22"/>
              </w:rPr>
              <w:t>Некритичная проблема сервиса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2590E" w:rsidRPr="008B43FF" w:rsidRDefault="00A2590E" w:rsidP="00A2590E">
            <w:pPr>
              <w:ind w:right="566"/>
              <w:jc w:val="both"/>
              <w:rPr>
                <w:color w:val="auto"/>
                <w:sz w:val="22"/>
                <w:szCs w:val="22"/>
              </w:rPr>
            </w:pPr>
            <w:r w:rsidRPr="008B43FF">
              <w:rPr>
                <w:color w:val="auto"/>
                <w:sz w:val="22"/>
                <w:szCs w:val="22"/>
              </w:rPr>
              <w:t>Недоработки или ошибки, не оказывающие влияния на работу пользователей сайта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590E" w:rsidRPr="008B43FF" w:rsidRDefault="00A2590E" w:rsidP="00A2590E">
            <w:pPr>
              <w:ind w:right="566"/>
              <w:jc w:val="both"/>
              <w:rPr>
                <w:color w:val="auto"/>
                <w:sz w:val="22"/>
                <w:szCs w:val="22"/>
              </w:rPr>
            </w:pPr>
            <w:r w:rsidRPr="008B43FF">
              <w:rPr>
                <w:color w:val="auto"/>
                <w:sz w:val="22"/>
                <w:szCs w:val="22"/>
              </w:rPr>
              <w:t>Заявка от пользователя. Заявка о проблеме -&gt; Центр поддержки пользователей ОАО «ТГК-1»  -&gt; функциональный администратор (удостоверение уровня проблемы) -&gt; Исполнитель</w:t>
            </w:r>
          </w:p>
        </w:tc>
      </w:tr>
      <w:tr w:rsidR="00A2590E" w:rsidRPr="008B43FF" w:rsidTr="00E726DA">
        <w:trPr>
          <w:trHeight w:val="940"/>
        </w:trPr>
        <w:tc>
          <w:tcPr>
            <w:tcW w:w="16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2590E" w:rsidRPr="008B43FF" w:rsidRDefault="00A2590E" w:rsidP="00A2590E">
            <w:pPr>
              <w:ind w:right="566"/>
              <w:jc w:val="both"/>
              <w:rPr>
                <w:b/>
                <w:color w:val="auto"/>
                <w:sz w:val="22"/>
                <w:szCs w:val="22"/>
              </w:rPr>
            </w:pPr>
            <w:r w:rsidRPr="008B43FF">
              <w:rPr>
                <w:b/>
                <w:color w:val="auto"/>
                <w:sz w:val="22"/>
                <w:szCs w:val="22"/>
              </w:rPr>
              <w:t>Консультация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2590E" w:rsidRPr="008B43FF" w:rsidRDefault="00A2590E" w:rsidP="00A2590E">
            <w:pPr>
              <w:ind w:right="566"/>
              <w:jc w:val="both"/>
              <w:rPr>
                <w:color w:val="auto"/>
                <w:sz w:val="22"/>
                <w:szCs w:val="22"/>
              </w:rPr>
            </w:pPr>
            <w:r w:rsidRPr="008B43FF">
              <w:rPr>
                <w:color w:val="auto"/>
                <w:sz w:val="22"/>
                <w:szCs w:val="22"/>
              </w:rPr>
              <w:t xml:space="preserve">Срочная. </w:t>
            </w:r>
          </w:p>
        </w:tc>
        <w:tc>
          <w:tcPr>
            <w:tcW w:w="35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590E" w:rsidRPr="008B43FF" w:rsidRDefault="00A2590E" w:rsidP="00A2590E">
            <w:pPr>
              <w:ind w:right="566"/>
              <w:jc w:val="both"/>
              <w:rPr>
                <w:color w:val="auto"/>
                <w:sz w:val="22"/>
                <w:szCs w:val="22"/>
              </w:rPr>
            </w:pPr>
            <w:r w:rsidRPr="008B43FF">
              <w:rPr>
                <w:color w:val="auto"/>
                <w:sz w:val="22"/>
                <w:szCs w:val="22"/>
              </w:rPr>
              <w:t xml:space="preserve">1. Заявка от пользователя. Заявка о проблеме -&gt; </w:t>
            </w:r>
            <w:r w:rsidRPr="008B43FF">
              <w:rPr>
                <w:color w:val="auto"/>
                <w:sz w:val="22"/>
                <w:szCs w:val="22"/>
                <w:lang w:val="en-US"/>
              </w:rPr>
              <w:t>ServiceDesc</w:t>
            </w:r>
            <w:r w:rsidRPr="008B43FF">
              <w:rPr>
                <w:color w:val="auto"/>
                <w:sz w:val="22"/>
                <w:szCs w:val="22"/>
              </w:rPr>
              <w:t xml:space="preserve"> ТГК-1 -&gt; Функциональный администратор (удостоверение уровня проблемы) -&gt; Исполнитель</w:t>
            </w:r>
          </w:p>
          <w:p w:rsidR="00A2590E" w:rsidRPr="008B43FF" w:rsidRDefault="00A2590E" w:rsidP="00A2590E">
            <w:pPr>
              <w:ind w:right="566"/>
              <w:jc w:val="both"/>
              <w:rPr>
                <w:color w:val="auto"/>
                <w:sz w:val="22"/>
                <w:szCs w:val="22"/>
              </w:rPr>
            </w:pPr>
            <w:r w:rsidRPr="008B43FF">
              <w:rPr>
                <w:color w:val="auto"/>
                <w:sz w:val="22"/>
                <w:szCs w:val="22"/>
              </w:rPr>
              <w:t>или</w:t>
            </w:r>
          </w:p>
          <w:p w:rsidR="00A2590E" w:rsidRPr="008B43FF" w:rsidRDefault="00A2590E" w:rsidP="00A2590E">
            <w:pPr>
              <w:ind w:right="566"/>
              <w:jc w:val="both"/>
              <w:rPr>
                <w:color w:val="auto"/>
                <w:sz w:val="22"/>
                <w:szCs w:val="22"/>
              </w:rPr>
            </w:pPr>
            <w:r w:rsidRPr="008B43FF">
              <w:rPr>
                <w:color w:val="auto"/>
                <w:sz w:val="22"/>
                <w:szCs w:val="22"/>
              </w:rPr>
              <w:t xml:space="preserve">2. Заявка от администратора. Прямое обращение к Исполнителю (с последующей фиксацией в системе </w:t>
            </w:r>
            <w:r w:rsidRPr="008B43FF">
              <w:rPr>
                <w:color w:val="auto"/>
                <w:sz w:val="22"/>
                <w:szCs w:val="22"/>
                <w:lang w:val="en-US"/>
              </w:rPr>
              <w:t>ServiceDesk</w:t>
            </w:r>
            <w:r w:rsidRPr="008B43FF">
              <w:rPr>
                <w:color w:val="auto"/>
                <w:sz w:val="22"/>
                <w:szCs w:val="22"/>
              </w:rPr>
              <w:t>)</w:t>
            </w:r>
          </w:p>
        </w:tc>
      </w:tr>
      <w:tr w:rsidR="00A2590E" w:rsidRPr="008B43FF" w:rsidTr="00E726DA">
        <w:trPr>
          <w:trHeight w:val="940"/>
        </w:trPr>
        <w:tc>
          <w:tcPr>
            <w:tcW w:w="16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2590E" w:rsidRPr="008B43FF" w:rsidRDefault="00A2590E" w:rsidP="00A2590E">
            <w:pPr>
              <w:ind w:right="566"/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2590E" w:rsidRPr="008B43FF" w:rsidRDefault="00A2590E" w:rsidP="00A2590E">
            <w:pPr>
              <w:ind w:right="566"/>
              <w:jc w:val="both"/>
              <w:rPr>
                <w:color w:val="auto"/>
                <w:sz w:val="22"/>
                <w:szCs w:val="22"/>
              </w:rPr>
            </w:pPr>
            <w:r w:rsidRPr="008B43FF">
              <w:rPr>
                <w:color w:val="auto"/>
                <w:sz w:val="22"/>
                <w:szCs w:val="22"/>
              </w:rPr>
              <w:t xml:space="preserve">Штатная </w:t>
            </w:r>
          </w:p>
        </w:tc>
        <w:tc>
          <w:tcPr>
            <w:tcW w:w="3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590E" w:rsidRPr="008B43FF" w:rsidRDefault="00A2590E" w:rsidP="00A2590E">
            <w:pPr>
              <w:ind w:right="566"/>
              <w:jc w:val="both"/>
              <w:rPr>
                <w:color w:val="auto"/>
                <w:sz w:val="22"/>
                <w:szCs w:val="22"/>
              </w:rPr>
            </w:pPr>
          </w:p>
        </w:tc>
      </w:tr>
    </w:tbl>
    <w:p w:rsidR="00A2590E" w:rsidRPr="008B43FF" w:rsidRDefault="00A2590E" w:rsidP="00A2590E">
      <w:pPr>
        <w:ind w:right="566"/>
        <w:jc w:val="both"/>
        <w:rPr>
          <w:color w:val="auto"/>
          <w:sz w:val="22"/>
          <w:szCs w:val="22"/>
        </w:rPr>
      </w:pPr>
    </w:p>
    <w:p w:rsidR="00A2590E" w:rsidRPr="008B43FF" w:rsidRDefault="00A2590E" w:rsidP="00A2590E">
      <w:pPr>
        <w:numPr>
          <w:ilvl w:val="1"/>
          <w:numId w:val="11"/>
        </w:numPr>
        <w:ind w:right="566"/>
        <w:jc w:val="both"/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t>Порядок проведения регламентных работ.</w:t>
      </w:r>
    </w:p>
    <w:p w:rsidR="00A2590E" w:rsidRPr="008B43FF" w:rsidRDefault="00A2590E" w:rsidP="00A2590E">
      <w:pPr>
        <w:numPr>
          <w:ilvl w:val="2"/>
          <w:numId w:val="11"/>
        </w:numPr>
        <w:ind w:right="566"/>
        <w:jc w:val="both"/>
        <w:rPr>
          <w:b/>
          <w:bCs/>
          <w:color w:val="auto"/>
          <w:sz w:val="22"/>
          <w:szCs w:val="22"/>
        </w:rPr>
      </w:pPr>
      <w:r w:rsidRPr="008B43FF">
        <w:rPr>
          <w:b/>
          <w:bCs/>
          <w:color w:val="auto"/>
          <w:sz w:val="22"/>
          <w:szCs w:val="22"/>
        </w:rPr>
        <w:t>Проведение работ по обновлению операционной системы сервера, серверного ПО согласно регламенту штатного обслуживания сайта ОАО «ТГК-1»:</w:t>
      </w:r>
    </w:p>
    <w:p w:rsidR="00A2590E" w:rsidRPr="008B43FF" w:rsidRDefault="00A2590E" w:rsidP="00A2590E">
      <w:pPr>
        <w:numPr>
          <w:ilvl w:val="3"/>
          <w:numId w:val="11"/>
        </w:numPr>
        <w:ind w:right="566"/>
        <w:jc w:val="both"/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lastRenderedPageBreak/>
        <w:t xml:space="preserve">системный администратор сайта напрямую, с помощью электронной почты, или через службу </w:t>
      </w:r>
      <w:r w:rsidRPr="008B43FF">
        <w:rPr>
          <w:color w:val="auto"/>
          <w:sz w:val="22"/>
          <w:szCs w:val="22"/>
          <w:lang w:val="en-US"/>
        </w:rPr>
        <w:t>ServiceDes</w:t>
      </w:r>
      <w:r w:rsidR="008B43FF" w:rsidRPr="008B43FF">
        <w:rPr>
          <w:color w:val="auto"/>
          <w:sz w:val="22"/>
          <w:szCs w:val="22"/>
          <w:lang w:val="en-US"/>
        </w:rPr>
        <w:t>k</w:t>
      </w:r>
      <w:r w:rsidRPr="008B43FF">
        <w:rPr>
          <w:color w:val="auto"/>
          <w:sz w:val="22"/>
          <w:szCs w:val="22"/>
        </w:rPr>
        <w:t xml:space="preserve"> оповещает Исполнителя о намерении провести обновления операционной системы или серверного ПО сайта ОАО «ТГК-1» не позднее, чем за три рабочих дня до проведения обновления;</w:t>
      </w:r>
    </w:p>
    <w:p w:rsidR="00A2590E" w:rsidRPr="008B43FF" w:rsidRDefault="00A2590E" w:rsidP="00A2590E">
      <w:pPr>
        <w:numPr>
          <w:ilvl w:val="3"/>
          <w:numId w:val="11"/>
        </w:numPr>
        <w:ind w:right="566"/>
        <w:jc w:val="both"/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t>Исполнитель, функциональный администратор ОАО «ТГК-1» и системный администратор ОАО «ТГК-1» согласовывают время проведения регламентных работ, проектное время приостановки оказания услуги;</w:t>
      </w:r>
    </w:p>
    <w:p w:rsidR="00A2590E" w:rsidRPr="008B43FF" w:rsidRDefault="00A2590E" w:rsidP="00A2590E">
      <w:pPr>
        <w:numPr>
          <w:ilvl w:val="3"/>
          <w:numId w:val="11"/>
        </w:numPr>
        <w:ind w:right="566"/>
        <w:jc w:val="both"/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t>системный администратор сайта ОАО «ТГК-1» выполняет регламентные работы;</w:t>
      </w:r>
    </w:p>
    <w:p w:rsidR="00A2590E" w:rsidRPr="008B43FF" w:rsidRDefault="00A2590E" w:rsidP="00A2590E">
      <w:pPr>
        <w:numPr>
          <w:ilvl w:val="3"/>
          <w:numId w:val="11"/>
        </w:numPr>
        <w:ind w:right="566"/>
        <w:jc w:val="both"/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t xml:space="preserve">специалисты исполнителя проводят тестирование сервисов сайта с целью выявления ошибок функционирования. </w:t>
      </w:r>
    </w:p>
    <w:p w:rsidR="00A2590E" w:rsidRPr="008B43FF" w:rsidRDefault="00A2590E" w:rsidP="00A2590E">
      <w:pPr>
        <w:ind w:right="566"/>
        <w:jc w:val="both"/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t>Если по итогам тестирования выявляются ошибки функционирования системы то, в зависимости от степени критичности ошибки, либо вносятся правки в систему сайта, для корректной его работы, либо системным администратором делается откат изменений серверного ПО.</w:t>
      </w:r>
    </w:p>
    <w:p w:rsidR="00A2590E" w:rsidRPr="008B43FF" w:rsidRDefault="00A2590E" w:rsidP="00A2590E">
      <w:pPr>
        <w:numPr>
          <w:ilvl w:val="2"/>
          <w:numId w:val="11"/>
        </w:numPr>
        <w:ind w:right="566"/>
        <w:jc w:val="both"/>
        <w:rPr>
          <w:b/>
          <w:color w:val="auto"/>
          <w:sz w:val="22"/>
          <w:szCs w:val="22"/>
        </w:rPr>
      </w:pPr>
      <w:r w:rsidRPr="008B43FF">
        <w:rPr>
          <w:b/>
          <w:color w:val="auto"/>
          <w:sz w:val="22"/>
          <w:szCs w:val="22"/>
        </w:rPr>
        <w:t>Общие положения по проведению регламентных работ:</w:t>
      </w:r>
    </w:p>
    <w:p w:rsidR="00A2590E" w:rsidRPr="008B43FF" w:rsidRDefault="00A2590E" w:rsidP="00A2590E">
      <w:pPr>
        <w:numPr>
          <w:ilvl w:val="3"/>
          <w:numId w:val="11"/>
        </w:numPr>
        <w:ind w:right="566"/>
        <w:jc w:val="both"/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t>сроки проведения работ и проектное время остановки оказания услуги должны быть согласованы с Исполнителем и функциональным администратором сайта ОАО «ТГК-1»;</w:t>
      </w:r>
    </w:p>
    <w:p w:rsidR="00A2590E" w:rsidRPr="008B43FF" w:rsidRDefault="00A2590E" w:rsidP="00A2590E">
      <w:pPr>
        <w:numPr>
          <w:ilvl w:val="3"/>
          <w:numId w:val="11"/>
        </w:numPr>
        <w:ind w:right="566"/>
        <w:jc w:val="both"/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t>любые регламентные работы на сервере должны завершаться этапом тестирования сервисов сайта с целью выявления ошибок  функционирования.</w:t>
      </w:r>
    </w:p>
    <w:p w:rsidR="00A2590E" w:rsidRPr="008B43FF" w:rsidRDefault="00A2590E" w:rsidP="00A2590E">
      <w:pPr>
        <w:ind w:right="566"/>
        <w:jc w:val="both"/>
        <w:rPr>
          <w:color w:val="auto"/>
          <w:sz w:val="22"/>
          <w:szCs w:val="22"/>
        </w:rPr>
      </w:pPr>
    </w:p>
    <w:p w:rsidR="00A2590E" w:rsidRPr="008B43FF" w:rsidRDefault="00A2590E" w:rsidP="00A2590E">
      <w:pPr>
        <w:numPr>
          <w:ilvl w:val="0"/>
          <w:numId w:val="11"/>
        </w:numPr>
        <w:ind w:right="566"/>
        <w:jc w:val="both"/>
        <w:rPr>
          <w:b/>
          <w:color w:val="auto"/>
          <w:sz w:val="22"/>
          <w:szCs w:val="22"/>
        </w:rPr>
      </w:pPr>
      <w:r w:rsidRPr="008B43FF">
        <w:rPr>
          <w:b/>
          <w:color w:val="auto"/>
          <w:sz w:val="22"/>
          <w:szCs w:val="22"/>
        </w:rPr>
        <w:t>Мониторинг и отчетность</w:t>
      </w:r>
    </w:p>
    <w:p w:rsidR="00A2590E" w:rsidRPr="008B43FF" w:rsidRDefault="00A2590E" w:rsidP="00A2590E">
      <w:pPr>
        <w:numPr>
          <w:ilvl w:val="1"/>
          <w:numId w:val="11"/>
        </w:numPr>
        <w:ind w:right="566"/>
        <w:jc w:val="both"/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t>Мониторинг</w:t>
      </w:r>
    </w:p>
    <w:p w:rsidR="00A2590E" w:rsidRPr="008B43FF" w:rsidRDefault="00A2590E" w:rsidP="00A2590E">
      <w:pPr>
        <w:ind w:right="566"/>
        <w:jc w:val="both"/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t>Мониторинг доступности сайта осуществляется сотрудниками заказчика посредством автоматизированной системы, выбор системы мониторинга, а также ее эксплуатация, является зоной ответственности Заказчика.</w:t>
      </w:r>
    </w:p>
    <w:p w:rsidR="00A2590E" w:rsidRPr="008B43FF" w:rsidRDefault="00A2590E" w:rsidP="00A2590E">
      <w:pPr>
        <w:ind w:right="566"/>
        <w:jc w:val="both"/>
        <w:rPr>
          <w:color w:val="auto"/>
          <w:sz w:val="22"/>
          <w:szCs w:val="22"/>
        </w:rPr>
      </w:pPr>
    </w:p>
    <w:p w:rsidR="00A2590E" w:rsidRPr="008B43FF" w:rsidRDefault="00A2590E" w:rsidP="00A2590E">
      <w:pPr>
        <w:numPr>
          <w:ilvl w:val="1"/>
          <w:numId w:val="11"/>
        </w:numPr>
        <w:ind w:right="566"/>
        <w:jc w:val="both"/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t>Регулярная отчетность</w:t>
      </w:r>
    </w:p>
    <w:p w:rsidR="00A2590E" w:rsidRPr="008B43FF" w:rsidRDefault="00A2590E" w:rsidP="00A2590E">
      <w:pPr>
        <w:ind w:right="566"/>
        <w:jc w:val="both"/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t>Отчет по проведенным работам за прошедший месяц предоставляется в течение первых пяти рабочих дней месяца, следующего за отчетным.</w:t>
      </w:r>
    </w:p>
    <w:p w:rsidR="00A2590E" w:rsidRPr="008B43FF" w:rsidRDefault="00A2590E" w:rsidP="00A2590E">
      <w:pPr>
        <w:ind w:right="566"/>
        <w:jc w:val="both"/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t xml:space="preserve">Отчетность включает в себя отчет по выполненным работам и план работ на следующий месяц. </w:t>
      </w:r>
    </w:p>
    <w:p w:rsidR="00A2590E" w:rsidRPr="008B43FF" w:rsidRDefault="00A2590E" w:rsidP="00A2590E">
      <w:pPr>
        <w:ind w:right="566"/>
        <w:jc w:val="both"/>
        <w:rPr>
          <w:color w:val="auto"/>
          <w:sz w:val="22"/>
          <w:szCs w:val="22"/>
        </w:rPr>
      </w:pPr>
    </w:p>
    <w:p w:rsidR="00A2590E" w:rsidRPr="008B43FF" w:rsidRDefault="00A2590E" w:rsidP="00A2590E">
      <w:pPr>
        <w:numPr>
          <w:ilvl w:val="0"/>
          <w:numId w:val="11"/>
        </w:numPr>
        <w:ind w:right="566"/>
        <w:jc w:val="both"/>
        <w:rPr>
          <w:b/>
          <w:color w:val="auto"/>
          <w:sz w:val="22"/>
          <w:szCs w:val="22"/>
        </w:rPr>
      </w:pPr>
      <w:r w:rsidRPr="008B43FF">
        <w:rPr>
          <w:b/>
          <w:color w:val="auto"/>
          <w:sz w:val="22"/>
          <w:szCs w:val="22"/>
        </w:rPr>
        <w:t>Форс-мажорные обстоятельства</w:t>
      </w:r>
    </w:p>
    <w:p w:rsidR="00A2590E" w:rsidRPr="008B43FF" w:rsidRDefault="00A2590E" w:rsidP="00A2590E">
      <w:pPr>
        <w:ind w:right="566"/>
        <w:jc w:val="both"/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t>Действия Сторон при возникновении форс-мажорных обстоятельств определены законодательством Российской Федерации.</w:t>
      </w:r>
    </w:p>
    <w:p w:rsidR="00A2590E" w:rsidRPr="008B43FF" w:rsidRDefault="00A2590E" w:rsidP="00A2590E">
      <w:pPr>
        <w:ind w:right="566"/>
        <w:jc w:val="both"/>
        <w:rPr>
          <w:color w:val="auto"/>
          <w:sz w:val="22"/>
          <w:szCs w:val="22"/>
        </w:rPr>
      </w:pPr>
    </w:p>
    <w:p w:rsidR="00A2590E" w:rsidRPr="008B43FF" w:rsidRDefault="00A2590E" w:rsidP="00A2590E">
      <w:pPr>
        <w:numPr>
          <w:ilvl w:val="0"/>
          <w:numId w:val="11"/>
        </w:numPr>
        <w:ind w:right="566"/>
        <w:jc w:val="both"/>
        <w:rPr>
          <w:b/>
          <w:color w:val="auto"/>
          <w:sz w:val="22"/>
          <w:szCs w:val="22"/>
        </w:rPr>
      </w:pPr>
      <w:r w:rsidRPr="008B43FF">
        <w:rPr>
          <w:b/>
          <w:color w:val="auto"/>
          <w:sz w:val="22"/>
          <w:szCs w:val="22"/>
        </w:rPr>
        <w:t>Задачи и ответственность</w:t>
      </w:r>
    </w:p>
    <w:p w:rsidR="00A2590E" w:rsidRPr="008B43FF" w:rsidRDefault="00A2590E" w:rsidP="00A2590E">
      <w:pPr>
        <w:numPr>
          <w:ilvl w:val="1"/>
          <w:numId w:val="11"/>
        </w:numPr>
        <w:ind w:right="566"/>
        <w:jc w:val="both"/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t>Задачи и ответственность исполнителя:</w:t>
      </w:r>
    </w:p>
    <w:p w:rsidR="00A2590E" w:rsidRPr="008B43FF" w:rsidRDefault="00A2590E" w:rsidP="00A2590E">
      <w:pPr>
        <w:numPr>
          <w:ilvl w:val="0"/>
          <w:numId w:val="6"/>
        </w:numPr>
        <w:tabs>
          <w:tab w:val="clear" w:pos="495"/>
          <w:tab w:val="num" w:pos="1068"/>
        </w:tabs>
        <w:ind w:right="566"/>
        <w:jc w:val="both"/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t>обслуживание системы управления контентом сайта TYPO3;</w:t>
      </w:r>
    </w:p>
    <w:p w:rsidR="00A2590E" w:rsidRPr="008B43FF" w:rsidRDefault="00A2590E" w:rsidP="00A2590E">
      <w:pPr>
        <w:numPr>
          <w:ilvl w:val="0"/>
          <w:numId w:val="6"/>
        </w:numPr>
        <w:tabs>
          <w:tab w:val="clear" w:pos="495"/>
          <w:tab w:val="num" w:pos="1068"/>
        </w:tabs>
        <w:ind w:right="566"/>
        <w:jc w:val="both"/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t>диагностика и устранение аварийных ситуаций на уровне системы управления контентом TYPO3;</w:t>
      </w:r>
    </w:p>
    <w:p w:rsidR="00A2590E" w:rsidRPr="008B43FF" w:rsidRDefault="00A2590E" w:rsidP="00A2590E">
      <w:pPr>
        <w:numPr>
          <w:ilvl w:val="0"/>
          <w:numId w:val="6"/>
        </w:numPr>
        <w:tabs>
          <w:tab w:val="clear" w:pos="495"/>
          <w:tab w:val="num" w:pos="1068"/>
        </w:tabs>
        <w:ind w:right="566"/>
        <w:jc w:val="both"/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t>корректировка системы по некритическим проблемам сервиса (ошибки, не оказывающие влияния на работу пользователей сайта);</w:t>
      </w:r>
    </w:p>
    <w:p w:rsidR="00A2590E" w:rsidRPr="008B43FF" w:rsidRDefault="00A2590E" w:rsidP="00A2590E">
      <w:pPr>
        <w:numPr>
          <w:ilvl w:val="0"/>
          <w:numId w:val="6"/>
        </w:numPr>
        <w:tabs>
          <w:tab w:val="clear" w:pos="495"/>
          <w:tab w:val="num" w:pos="1068"/>
        </w:tabs>
        <w:ind w:right="566"/>
        <w:jc w:val="both"/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t>консультирование пользователей;</w:t>
      </w:r>
    </w:p>
    <w:p w:rsidR="00A2590E" w:rsidRPr="008B43FF" w:rsidRDefault="00A2590E" w:rsidP="00A2590E">
      <w:pPr>
        <w:numPr>
          <w:ilvl w:val="0"/>
          <w:numId w:val="6"/>
        </w:numPr>
        <w:tabs>
          <w:tab w:val="clear" w:pos="495"/>
          <w:tab w:val="num" w:pos="1068"/>
        </w:tabs>
        <w:ind w:right="566"/>
        <w:jc w:val="both"/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t>ежемесячный мониторинг посещаемости сайта, подготовка отчета, оценка динамики посещений сайта:</w:t>
      </w:r>
    </w:p>
    <w:p w:rsidR="00A2590E" w:rsidRPr="008B43FF" w:rsidRDefault="00A2590E" w:rsidP="00A2590E">
      <w:pPr>
        <w:ind w:right="566"/>
        <w:jc w:val="both"/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t>- динамика посещений</w:t>
      </w:r>
    </w:p>
    <w:p w:rsidR="00A2590E" w:rsidRPr="008B43FF" w:rsidRDefault="00A2590E" w:rsidP="00A2590E">
      <w:pPr>
        <w:ind w:right="566"/>
        <w:jc w:val="both"/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t>- таргетинг, и трендинг посетителей Сайта</w:t>
      </w:r>
    </w:p>
    <w:p w:rsidR="00A2590E" w:rsidRPr="008B43FF" w:rsidRDefault="00A2590E" w:rsidP="00A2590E">
      <w:pPr>
        <w:ind w:right="566"/>
        <w:jc w:val="both"/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t>- популярный контент</w:t>
      </w:r>
    </w:p>
    <w:p w:rsidR="00A2590E" w:rsidRPr="008B43FF" w:rsidRDefault="00A2590E" w:rsidP="00A2590E">
      <w:pPr>
        <w:ind w:right="566"/>
        <w:jc w:val="both"/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t>- оценка эффектов от публикации важной разовой информации (обязательных раскрытий информации, важных событий, годового отчета и т.д.) — влияние на посещаемость, аудиторию;</w:t>
      </w:r>
    </w:p>
    <w:p w:rsidR="00A2590E" w:rsidRPr="008B43FF" w:rsidRDefault="00A2590E" w:rsidP="00A2590E">
      <w:pPr>
        <w:numPr>
          <w:ilvl w:val="0"/>
          <w:numId w:val="6"/>
        </w:numPr>
        <w:tabs>
          <w:tab w:val="clear" w:pos="495"/>
          <w:tab w:val="num" w:pos="1068"/>
        </w:tabs>
        <w:ind w:right="566"/>
        <w:jc w:val="both"/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t>анализ редакторской политики сайта, выработка предложений по увеличению эффективности сайта по взаимодействию с пользователями и привлечению новых пользователей: рекомендации по формату и методам публикации материалов, выработка предложений по развитию редакционной политики.</w:t>
      </w:r>
    </w:p>
    <w:p w:rsidR="00A2590E" w:rsidRPr="008B43FF" w:rsidRDefault="00A2590E" w:rsidP="00A2590E">
      <w:pPr>
        <w:ind w:right="566"/>
        <w:jc w:val="both"/>
        <w:rPr>
          <w:color w:val="auto"/>
          <w:sz w:val="22"/>
          <w:szCs w:val="22"/>
        </w:rPr>
      </w:pPr>
    </w:p>
    <w:p w:rsidR="00A2590E" w:rsidRPr="008B43FF" w:rsidRDefault="00A2590E" w:rsidP="00A2590E">
      <w:pPr>
        <w:numPr>
          <w:ilvl w:val="1"/>
          <w:numId w:val="11"/>
        </w:numPr>
        <w:ind w:right="566"/>
        <w:jc w:val="both"/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t>Задачи и ответственность заказчика:</w:t>
      </w:r>
    </w:p>
    <w:p w:rsidR="00A2590E" w:rsidRPr="008B43FF" w:rsidRDefault="00A2590E" w:rsidP="00A2590E">
      <w:pPr>
        <w:numPr>
          <w:ilvl w:val="0"/>
          <w:numId w:val="5"/>
        </w:numPr>
        <w:tabs>
          <w:tab w:val="clear" w:pos="720"/>
          <w:tab w:val="num" w:pos="1068"/>
        </w:tabs>
        <w:ind w:right="566"/>
        <w:jc w:val="both"/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lastRenderedPageBreak/>
        <w:t>обеспечение работы сервера: корректное функционирование серверных ОС и ПО, бесперебойное питание сервера;</w:t>
      </w:r>
    </w:p>
    <w:p w:rsidR="00A2590E" w:rsidRPr="008B43FF" w:rsidRDefault="00A2590E" w:rsidP="00A2590E">
      <w:pPr>
        <w:numPr>
          <w:ilvl w:val="0"/>
          <w:numId w:val="5"/>
        </w:numPr>
        <w:tabs>
          <w:tab w:val="clear" w:pos="720"/>
          <w:tab w:val="num" w:pos="1068"/>
        </w:tabs>
        <w:ind w:right="566"/>
        <w:jc w:val="both"/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t>выполнение работ по регламентам резервного копирования и восстановления, аварийного и штатного обслуживания;</w:t>
      </w:r>
    </w:p>
    <w:p w:rsidR="00A2590E" w:rsidRPr="008B43FF" w:rsidRDefault="00A2590E" w:rsidP="00A2590E">
      <w:pPr>
        <w:numPr>
          <w:ilvl w:val="0"/>
          <w:numId w:val="5"/>
        </w:numPr>
        <w:tabs>
          <w:tab w:val="clear" w:pos="720"/>
          <w:tab w:val="num" w:pos="1068"/>
        </w:tabs>
        <w:ind w:right="566"/>
        <w:jc w:val="both"/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t>обеспечение передачи данных между внешними (и внутренними) пользователями сайта и Сервером сайта;</w:t>
      </w:r>
    </w:p>
    <w:p w:rsidR="00A2590E" w:rsidRPr="008B43FF" w:rsidRDefault="00A2590E" w:rsidP="00A2590E">
      <w:pPr>
        <w:numPr>
          <w:ilvl w:val="0"/>
          <w:numId w:val="5"/>
        </w:numPr>
        <w:tabs>
          <w:tab w:val="clear" w:pos="720"/>
          <w:tab w:val="num" w:pos="1068"/>
        </w:tabs>
        <w:ind w:right="566"/>
        <w:jc w:val="both"/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t>поддержка DNS сайта;</w:t>
      </w:r>
    </w:p>
    <w:p w:rsidR="00A2590E" w:rsidRPr="008B43FF" w:rsidRDefault="00A2590E" w:rsidP="00A2590E">
      <w:pPr>
        <w:numPr>
          <w:ilvl w:val="0"/>
          <w:numId w:val="5"/>
        </w:numPr>
        <w:tabs>
          <w:tab w:val="clear" w:pos="720"/>
          <w:tab w:val="num" w:pos="1068"/>
        </w:tabs>
        <w:ind w:right="566"/>
        <w:jc w:val="both"/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t>обеспечение функционирования  Почтового сервера;</w:t>
      </w:r>
    </w:p>
    <w:p w:rsidR="00A2590E" w:rsidRPr="008B43FF" w:rsidRDefault="00A2590E" w:rsidP="00A2590E">
      <w:pPr>
        <w:numPr>
          <w:ilvl w:val="0"/>
          <w:numId w:val="5"/>
        </w:numPr>
        <w:tabs>
          <w:tab w:val="clear" w:pos="720"/>
          <w:tab w:val="num" w:pos="1068"/>
        </w:tabs>
        <w:ind w:right="566"/>
        <w:jc w:val="both"/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t>мониторинг доступности сайта и регистрация нарушений его работы;</w:t>
      </w:r>
    </w:p>
    <w:p w:rsidR="00A2590E" w:rsidRPr="008B43FF" w:rsidRDefault="00A2590E" w:rsidP="00A2590E">
      <w:pPr>
        <w:numPr>
          <w:ilvl w:val="0"/>
          <w:numId w:val="5"/>
        </w:numPr>
        <w:tabs>
          <w:tab w:val="clear" w:pos="720"/>
          <w:tab w:val="num" w:pos="1068"/>
        </w:tabs>
        <w:ind w:right="566"/>
        <w:jc w:val="both"/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t>централизованный прием заявок пользователей на обслуживание;</w:t>
      </w:r>
    </w:p>
    <w:p w:rsidR="00A2590E" w:rsidRPr="008B43FF" w:rsidRDefault="00A2590E" w:rsidP="00A2590E">
      <w:pPr>
        <w:numPr>
          <w:ilvl w:val="0"/>
          <w:numId w:val="5"/>
        </w:numPr>
        <w:tabs>
          <w:tab w:val="clear" w:pos="720"/>
          <w:tab w:val="num" w:pos="1068"/>
        </w:tabs>
        <w:ind w:right="566"/>
        <w:jc w:val="both"/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t xml:space="preserve">обеспечение взаимодействия службы </w:t>
      </w:r>
      <w:r w:rsidRPr="008B43FF">
        <w:rPr>
          <w:color w:val="auto"/>
          <w:sz w:val="22"/>
          <w:szCs w:val="22"/>
          <w:lang w:val="en-US"/>
        </w:rPr>
        <w:t>ServiceDesc</w:t>
      </w:r>
      <w:r w:rsidRPr="008B43FF">
        <w:rPr>
          <w:color w:val="auto"/>
          <w:sz w:val="22"/>
          <w:szCs w:val="22"/>
        </w:rPr>
        <w:t xml:space="preserve"> и, если необходимо, конечных пользователей с исполнителем </w:t>
      </w:r>
    </w:p>
    <w:p w:rsidR="00A2590E" w:rsidRPr="008B43FF" w:rsidRDefault="00A2590E" w:rsidP="00A2590E">
      <w:pPr>
        <w:ind w:right="566"/>
        <w:jc w:val="both"/>
        <w:rPr>
          <w:color w:val="auto"/>
          <w:sz w:val="22"/>
          <w:szCs w:val="22"/>
        </w:rPr>
      </w:pPr>
    </w:p>
    <w:p w:rsidR="00A2590E" w:rsidRPr="008B43FF" w:rsidRDefault="00A2590E" w:rsidP="00A2590E">
      <w:pPr>
        <w:numPr>
          <w:ilvl w:val="0"/>
          <w:numId w:val="11"/>
        </w:numPr>
        <w:ind w:right="566"/>
        <w:jc w:val="both"/>
        <w:rPr>
          <w:b/>
          <w:color w:val="auto"/>
          <w:sz w:val="22"/>
          <w:szCs w:val="22"/>
        </w:rPr>
      </w:pPr>
      <w:r w:rsidRPr="008B43FF">
        <w:rPr>
          <w:b/>
          <w:color w:val="auto"/>
          <w:sz w:val="22"/>
          <w:szCs w:val="22"/>
        </w:rPr>
        <w:t>Нормирование перерывов в работе основных сервисов* сайта по вине Исполнителя.</w:t>
      </w:r>
    </w:p>
    <w:p w:rsidR="00A2590E" w:rsidRPr="008B43FF" w:rsidRDefault="00A2590E" w:rsidP="00A2590E">
      <w:pPr>
        <w:ind w:right="566"/>
        <w:jc w:val="both"/>
        <w:rPr>
          <w:b/>
          <w:color w:val="auto"/>
          <w:sz w:val="22"/>
          <w:szCs w:val="22"/>
        </w:rPr>
      </w:pPr>
      <w:r w:rsidRPr="008B43FF">
        <w:rPr>
          <w:b/>
          <w:color w:val="auto"/>
          <w:sz w:val="22"/>
          <w:szCs w:val="22"/>
        </w:rPr>
        <w:t>В рабочее время сайта:</w:t>
      </w:r>
    </w:p>
    <w:p w:rsidR="00A2590E" w:rsidRPr="008B43FF" w:rsidRDefault="00A2590E" w:rsidP="00A2590E">
      <w:pPr>
        <w:ind w:right="566"/>
        <w:jc w:val="both"/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t xml:space="preserve">не более 2 часов в месяц. </w:t>
      </w:r>
    </w:p>
    <w:p w:rsidR="00A2590E" w:rsidRPr="008B43FF" w:rsidRDefault="00A2590E" w:rsidP="00A2590E">
      <w:pPr>
        <w:ind w:right="566"/>
        <w:jc w:val="both"/>
        <w:rPr>
          <w:b/>
          <w:color w:val="auto"/>
          <w:sz w:val="22"/>
          <w:szCs w:val="22"/>
        </w:rPr>
      </w:pPr>
      <w:r w:rsidRPr="008B43FF">
        <w:rPr>
          <w:b/>
          <w:color w:val="auto"/>
          <w:sz w:val="22"/>
          <w:szCs w:val="22"/>
        </w:rPr>
        <w:t>В нерабочее время сайта:</w:t>
      </w:r>
    </w:p>
    <w:p w:rsidR="00A2590E" w:rsidRPr="008B43FF" w:rsidRDefault="00A2590E" w:rsidP="00A2590E">
      <w:pPr>
        <w:ind w:right="566"/>
        <w:jc w:val="both"/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t xml:space="preserve">не более 8 часов в месяц, не более 60 часов в год.  </w:t>
      </w:r>
    </w:p>
    <w:p w:rsidR="00A2590E" w:rsidRPr="008B43FF" w:rsidRDefault="00A2590E" w:rsidP="00A2590E">
      <w:pPr>
        <w:ind w:right="566"/>
        <w:jc w:val="both"/>
        <w:rPr>
          <w:color w:val="auto"/>
          <w:sz w:val="22"/>
          <w:szCs w:val="22"/>
        </w:rPr>
      </w:pPr>
    </w:p>
    <w:p w:rsidR="00A2590E" w:rsidRPr="008B43FF" w:rsidRDefault="00A2590E" w:rsidP="00A2590E">
      <w:pPr>
        <w:ind w:right="566"/>
        <w:jc w:val="both"/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t xml:space="preserve">* </w:t>
      </w:r>
      <w:r w:rsidRPr="008B43FF">
        <w:rPr>
          <w:b/>
          <w:color w:val="auto"/>
          <w:sz w:val="22"/>
          <w:szCs w:val="22"/>
        </w:rPr>
        <w:t>К основным сервисам сайта относятся:</w:t>
      </w:r>
    </w:p>
    <w:p w:rsidR="00A2590E" w:rsidRPr="008B43FF" w:rsidRDefault="00A2590E" w:rsidP="00A2590E">
      <w:pPr>
        <w:numPr>
          <w:ilvl w:val="0"/>
          <w:numId w:val="7"/>
        </w:numPr>
        <w:ind w:right="566"/>
        <w:jc w:val="both"/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t>главная страница сайта, в т.ч. доступность ссылок на главной странице;</w:t>
      </w:r>
    </w:p>
    <w:p w:rsidR="00A2590E" w:rsidRPr="008B43FF" w:rsidRDefault="00A2590E" w:rsidP="00A2590E">
      <w:pPr>
        <w:numPr>
          <w:ilvl w:val="0"/>
          <w:numId w:val="7"/>
        </w:numPr>
        <w:ind w:right="566"/>
        <w:jc w:val="both"/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t>система закупок и конкурсов;</w:t>
      </w:r>
    </w:p>
    <w:p w:rsidR="00A2590E" w:rsidRPr="008B43FF" w:rsidRDefault="00A2590E" w:rsidP="00A2590E">
      <w:pPr>
        <w:numPr>
          <w:ilvl w:val="0"/>
          <w:numId w:val="7"/>
        </w:numPr>
        <w:ind w:right="566"/>
        <w:jc w:val="both"/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t>публикация оперативной информации;</w:t>
      </w:r>
    </w:p>
    <w:p w:rsidR="00A2590E" w:rsidRPr="008B43FF" w:rsidRDefault="00A2590E" w:rsidP="00A2590E">
      <w:pPr>
        <w:numPr>
          <w:ilvl w:val="0"/>
          <w:numId w:val="7"/>
        </w:numPr>
        <w:ind w:right="566"/>
        <w:jc w:val="both"/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t>публикация материалов обязательных для раскрытия в разделе Акционерам и инвесторам;</w:t>
      </w:r>
    </w:p>
    <w:p w:rsidR="00A2590E" w:rsidRPr="008B43FF" w:rsidRDefault="00A2590E" w:rsidP="00A2590E">
      <w:pPr>
        <w:numPr>
          <w:ilvl w:val="0"/>
          <w:numId w:val="7"/>
        </w:numPr>
        <w:ind w:right="566"/>
        <w:jc w:val="both"/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t>система новостей компании, в т.ч. архив новостей компании;</w:t>
      </w:r>
    </w:p>
    <w:p w:rsidR="00A2590E" w:rsidRPr="008B43FF" w:rsidRDefault="00A2590E" w:rsidP="00A2590E">
      <w:pPr>
        <w:numPr>
          <w:ilvl w:val="0"/>
          <w:numId w:val="7"/>
        </w:numPr>
        <w:ind w:right="566"/>
        <w:jc w:val="both"/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t>контакты и реквизиты компании.</w:t>
      </w:r>
    </w:p>
    <w:p w:rsidR="00A2590E" w:rsidRPr="008B43FF" w:rsidRDefault="00A2590E" w:rsidP="00A2590E">
      <w:pPr>
        <w:ind w:right="566"/>
        <w:jc w:val="both"/>
        <w:rPr>
          <w:color w:val="auto"/>
          <w:sz w:val="22"/>
          <w:szCs w:val="22"/>
        </w:rPr>
      </w:pPr>
      <w:r w:rsidRPr="008B43FF">
        <w:rPr>
          <w:color w:val="auto"/>
          <w:sz w:val="22"/>
          <w:szCs w:val="22"/>
        </w:rPr>
        <w:t xml:space="preserve">Перечень основных сервисов утверждается Функциональным администратором сайта. Перерывы в работе неосновных сервисов сайта согласуются с Функциональным администратором в рабочем порядке. </w:t>
      </w:r>
    </w:p>
    <w:p w:rsidR="00E62794" w:rsidRPr="008B43FF" w:rsidRDefault="00E62794" w:rsidP="0017524B">
      <w:pPr>
        <w:ind w:right="566"/>
        <w:jc w:val="both"/>
        <w:rPr>
          <w:color w:val="auto"/>
          <w:sz w:val="22"/>
          <w:szCs w:val="22"/>
        </w:rPr>
      </w:pPr>
    </w:p>
    <w:p w:rsidR="00A2590E" w:rsidRPr="008B43FF" w:rsidRDefault="00A2590E" w:rsidP="0017524B">
      <w:pPr>
        <w:ind w:right="566"/>
        <w:jc w:val="both"/>
        <w:rPr>
          <w:color w:val="auto"/>
          <w:sz w:val="22"/>
          <w:szCs w:val="22"/>
        </w:rPr>
      </w:pPr>
    </w:p>
    <w:p w:rsidR="00A2590E" w:rsidRPr="008B43FF" w:rsidRDefault="00A2590E" w:rsidP="00A2590E">
      <w:pPr>
        <w:ind w:right="566"/>
        <w:jc w:val="both"/>
        <w:rPr>
          <w:color w:val="auto"/>
          <w:sz w:val="22"/>
          <w:szCs w:val="22"/>
        </w:rPr>
      </w:pPr>
      <w:r w:rsidRPr="008B43FF">
        <w:rPr>
          <w:b/>
          <w:color w:val="auto"/>
          <w:sz w:val="22"/>
          <w:szCs w:val="22"/>
        </w:rPr>
        <w:t>ПОДПИСИ СТОРОН</w:t>
      </w:r>
    </w:p>
    <w:tbl>
      <w:tblPr>
        <w:tblW w:w="9322" w:type="dxa"/>
        <w:tblLayout w:type="fixed"/>
        <w:tblLook w:val="0000" w:firstRow="0" w:lastRow="0" w:firstColumn="0" w:lastColumn="0" w:noHBand="0" w:noVBand="0"/>
      </w:tblPr>
      <w:tblGrid>
        <w:gridCol w:w="4503"/>
        <w:gridCol w:w="4819"/>
      </w:tblGrid>
      <w:tr w:rsidR="00A2590E" w:rsidRPr="008B43FF" w:rsidTr="00C463FC">
        <w:tc>
          <w:tcPr>
            <w:tcW w:w="4503" w:type="dxa"/>
          </w:tcPr>
          <w:p w:rsidR="00A2590E" w:rsidRPr="008B43FF" w:rsidRDefault="00A2590E" w:rsidP="00C463FC">
            <w:pPr>
              <w:ind w:right="566"/>
              <w:jc w:val="both"/>
              <w:rPr>
                <w:color w:val="auto"/>
                <w:sz w:val="22"/>
                <w:szCs w:val="22"/>
              </w:rPr>
            </w:pPr>
          </w:p>
          <w:p w:rsidR="00A2590E" w:rsidRDefault="00311910" w:rsidP="00C463FC">
            <w:pPr>
              <w:ind w:right="566"/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Заказчик:</w:t>
            </w:r>
          </w:p>
          <w:p w:rsidR="00311910" w:rsidRPr="008B43FF" w:rsidRDefault="00311910" w:rsidP="00C463FC">
            <w:pPr>
              <w:ind w:right="566"/>
              <w:jc w:val="both"/>
              <w:rPr>
                <w:color w:val="auto"/>
                <w:sz w:val="22"/>
                <w:szCs w:val="22"/>
              </w:rPr>
            </w:pPr>
          </w:p>
          <w:p w:rsidR="00A2590E" w:rsidRPr="008B43FF" w:rsidRDefault="008B43FF" w:rsidP="00C463FC">
            <w:pPr>
              <w:ind w:right="566"/>
              <w:jc w:val="both"/>
              <w:rPr>
                <w:color w:val="auto"/>
                <w:sz w:val="22"/>
                <w:szCs w:val="22"/>
              </w:rPr>
            </w:pPr>
            <w:r w:rsidRPr="008B43FF">
              <w:rPr>
                <w:color w:val="auto"/>
                <w:sz w:val="22"/>
                <w:szCs w:val="22"/>
              </w:rPr>
              <w:t>Директор ПСДТУиИТ филиала «Невский» ОАО «ТГК-1»</w:t>
            </w:r>
          </w:p>
          <w:p w:rsidR="00A2590E" w:rsidRPr="008B43FF" w:rsidRDefault="00A2590E" w:rsidP="00C463FC">
            <w:pPr>
              <w:ind w:right="566"/>
              <w:jc w:val="both"/>
              <w:rPr>
                <w:color w:val="auto"/>
                <w:sz w:val="22"/>
                <w:szCs w:val="22"/>
              </w:rPr>
            </w:pPr>
            <w:r w:rsidRPr="008B43FF">
              <w:rPr>
                <w:color w:val="auto"/>
                <w:sz w:val="22"/>
                <w:szCs w:val="22"/>
              </w:rPr>
              <w:t xml:space="preserve">_________________________ </w:t>
            </w:r>
            <w:r w:rsidR="008B43FF" w:rsidRPr="008B43FF">
              <w:rPr>
                <w:color w:val="auto"/>
                <w:sz w:val="22"/>
                <w:szCs w:val="22"/>
              </w:rPr>
              <w:t>/Диденко И.Ю/</w:t>
            </w:r>
          </w:p>
          <w:p w:rsidR="00A2590E" w:rsidRPr="008B43FF" w:rsidRDefault="00A2590E" w:rsidP="00C463FC">
            <w:pPr>
              <w:ind w:right="566"/>
              <w:jc w:val="both"/>
              <w:rPr>
                <w:bCs/>
                <w:color w:val="auto"/>
                <w:sz w:val="22"/>
                <w:szCs w:val="22"/>
              </w:rPr>
            </w:pPr>
          </w:p>
          <w:p w:rsidR="00A2590E" w:rsidRPr="008B43FF" w:rsidRDefault="00A2590E" w:rsidP="00C463FC">
            <w:pPr>
              <w:ind w:right="566"/>
              <w:jc w:val="both"/>
              <w:rPr>
                <w:color w:val="auto"/>
                <w:sz w:val="22"/>
                <w:szCs w:val="22"/>
              </w:rPr>
            </w:pPr>
            <w:r w:rsidRPr="008B43FF">
              <w:rPr>
                <w:color w:val="auto"/>
                <w:sz w:val="22"/>
                <w:szCs w:val="22"/>
              </w:rPr>
              <w:t xml:space="preserve"> «______»  _______________ 2013г.</w:t>
            </w:r>
          </w:p>
          <w:p w:rsidR="00A2590E" w:rsidRPr="008B43FF" w:rsidRDefault="00A2590E" w:rsidP="00C463FC">
            <w:pPr>
              <w:ind w:right="566"/>
              <w:jc w:val="both"/>
              <w:rPr>
                <w:i/>
                <w:color w:val="auto"/>
                <w:sz w:val="22"/>
                <w:szCs w:val="22"/>
              </w:rPr>
            </w:pPr>
          </w:p>
          <w:p w:rsidR="00A2590E" w:rsidRPr="008B43FF" w:rsidRDefault="00A2590E" w:rsidP="00C463FC">
            <w:pPr>
              <w:ind w:right="566"/>
              <w:jc w:val="both"/>
              <w:rPr>
                <w:i/>
                <w:color w:val="auto"/>
                <w:sz w:val="22"/>
                <w:szCs w:val="22"/>
              </w:rPr>
            </w:pPr>
            <w:r w:rsidRPr="008B43FF">
              <w:rPr>
                <w:i/>
                <w:color w:val="auto"/>
                <w:sz w:val="22"/>
                <w:szCs w:val="22"/>
              </w:rPr>
              <w:t>М.П.</w:t>
            </w:r>
          </w:p>
        </w:tc>
        <w:tc>
          <w:tcPr>
            <w:tcW w:w="4819" w:type="dxa"/>
          </w:tcPr>
          <w:p w:rsidR="00A2590E" w:rsidRPr="008B43FF" w:rsidRDefault="00A2590E" w:rsidP="00C463FC">
            <w:pPr>
              <w:ind w:right="566"/>
              <w:jc w:val="both"/>
              <w:rPr>
                <w:bCs/>
                <w:color w:val="auto"/>
                <w:sz w:val="22"/>
                <w:szCs w:val="22"/>
              </w:rPr>
            </w:pPr>
          </w:p>
          <w:p w:rsidR="00A2590E" w:rsidRPr="008B43FF" w:rsidRDefault="00311910" w:rsidP="00C463FC">
            <w:pPr>
              <w:ind w:right="566"/>
              <w:jc w:val="both"/>
              <w:rPr>
                <w:bCs/>
                <w:color w:val="auto"/>
                <w:sz w:val="22"/>
                <w:szCs w:val="22"/>
              </w:rPr>
            </w:pPr>
            <w:r>
              <w:rPr>
                <w:bCs/>
                <w:color w:val="auto"/>
                <w:sz w:val="22"/>
                <w:szCs w:val="22"/>
              </w:rPr>
              <w:t>Исполнитель:</w:t>
            </w:r>
          </w:p>
          <w:p w:rsidR="008B43FF" w:rsidRDefault="008B43FF" w:rsidP="00C463FC">
            <w:pPr>
              <w:ind w:right="566"/>
              <w:jc w:val="both"/>
              <w:rPr>
                <w:bCs/>
                <w:color w:val="auto"/>
                <w:sz w:val="22"/>
                <w:szCs w:val="22"/>
                <w:lang w:val="en-US"/>
              </w:rPr>
            </w:pPr>
          </w:p>
          <w:p w:rsidR="00A2590E" w:rsidRPr="008B43FF" w:rsidRDefault="00A2590E" w:rsidP="00C463FC">
            <w:pPr>
              <w:ind w:right="566"/>
              <w:jc w:val="both"/>
              <w:rPr>
                <w:color w:val="auto"/>
                <w:sz w:val="22"/>
                <w:szCs w:val="22"/>
              </w:rPr>
            </w:pPr>
          </w:p>
          <w:p w:rsidR="00A2590E" w:rsidRPr="008B43FF" w:rsidRDefault="00A2590E" w:rsidP="00C463FC">
            <w:pPr>
              <w:ind w:right="566"/>
              <w:jc w:val="both"/>
              <w:rPr>
                <w:color w:val="auto"/>
                <w:sz w:val="22"/>
                <w:szCs w:val="22"/>
              </w:rPr>
            </w:pPr>
            <w:r w:rsidRPr="008B43FF">
              <w:rPr>
                <w:color w:val="auto"/>
                <w:sz w:val="22"/>
                <w:szCs w:val="22"/>
              </w:rPr>
              <w:t>___________________________ ______</w:t>
            </w:r>
          </w:p>
          <w:p w:rsidR="00A2590E" w:rsidRPr="008B43FF" w:rsidRDefault="00A2590E" w:rsidP="00C463FC">
            <w:pPr>
              <w:ind w:right="566"/>
              <w:jc w:val="both"/>
              <w:rPr>
                <w:color w:val="auto"/>
                <w:sz w:val="22"/>
                <w:szCs w:val="22"/>
              </w:rPr>
            </w:pPr>
          </w:p>
          <w:p w:rsidR="00A2590E" w:rsidRPr="008B43FF" w:rsidRDefault="00A2590E" w:rsidP="00C463FC">
            <w:pPr>
              <w:ind w:right="566"/>
              <w:jc w:val="both"/>
              <w:rPr>
                <w:color w:val="auto"/>
                <w:sz w:val="22"/>
                <w:szCs w:val="22"/>
              </w:rPr>
            </w:pPr>
            <w:r w:rsidRPr="008B43FF">
              <w:rPr>
                <w:color w:val="auto"/>
                <w:sz w:val="22"/>
                <w:szCs w:val="22"/>
              </w:rPr>
              <w:t>«______»  _______________ 2013г.</w:t>
            </w:r>
          </w:p>
          <w:p w:rsidR="00A2590E" w:rsidRPr="008B43FF" w:rsidRDefault="00A2590E" w:rsidP="00C463FC">
            <w:pPr>
              <w:ind w:right="566"/>
              <w:jc w:val="both"/>
              <w:rPr>
                <w:i/>
                <w:color w:val="auto"/>
                <w:sz w:val="22"/>
                <w:szCs w:val="22"/>
              </w:rPr>
            </w:pPr>
          </w:p>
          <w:p w:rsidR="00A2590E" w:rsidRPr="008B43FF" w:rsidRDefault="00A2590E" w:rsidP="00C463FC">
            <w:pPr>
              <w:ind w:right="566"/>
              <w:jc w:val="both"/>
              <w:rPr>
                <w:i/>
                <w:color w:val="auto"/>
                <w:sz w:val="22"/>
                <w:szCs w:val="22"/>
              </w:rPr>
            </w:pPr>
            <w:r w:rsidRPr="008B43FF">
              <w:rPr>
                <w:i/>
                <w:color w:val="auto"/>
                <w:sz w:val="22"/>
                <w:szCs w:val="22"/>
              </w:rPr>
              <w:t>М.П.</w:t>
            </w:r>
          </w:p>
        </w:tc>
      </w:tr>
    </w:tbl>
    <w:p w:rsidR="00C463FC" w:rsidRPr="008B43FF" w:rsidRDefault="00C463FC" w:rsidP="0017524B">
      <w:pPr>
        <w:ind w:right="566"/>
        <w:jc w:val="both"/>
        <w:rPr>
          <w:color w:val="auto"/>
          <w:sz w:val="22"/>
          <w:szCs w:val="22"/>
        </w:rPr>
      </w:pPr>
    </w:p>
    <w:p w:rsidR="008800D1" w:rsidRPr="008B43FF" w:rsidRDefault="008800D1" w:rsidP="008800D1">
      <w:pPr>
        <w:pageBreakBefore/>
        <w:spacing w:after="120"/>
        <w:ind w:right="425"/>
        <w:jc w:val="right"/>
        <w:rPr>
          <w:color w:val="auto"/>
          <w:sz w:val="24"/>
          <w:szCs w:val="20"/>
        </w:rPr>
      </w:pPr>
      <w:r w:rsidRPr="008B43FF">
        <w:rPr>
          <w:color w:val="auto"/>
          <w:sz w:val="24"/>
          <w:szCs w:val="20"/>
        </w:rPr>
        <w:lastRenderedPageBreak/>
        <w:t>Приложение №</w:t>
      </w:r>
      <w:r w:rsidR="005467D2" w:rsidRPr="008B43FF">
        <w:rPr>
          <w:color w:val="auto"/>
          <w:sz w:val="24"/>
          <w:szCs w:val="20"/>
        </w:rPr>
        <w:t>4</w:t>
      </w:r>
    </w:p>
    <w:p w:rsidR="008800D1" w:rsidRPr="008B43FF" w:rsidRDefault="008800D1" w:rsidP="008800D1">
      <w:pPr>
        <w:tabs>
          <w:tab w:val="left" w:pos="10205"/>
        </w:tabs>
        <w:overflowPunct w:val="0"/>
        <w:autoSpaceDE w:val="0"/>
        <w:spacing w:after="120"/>
        <w:ind w:right="425"/>
        <w:jc w:val="right"/>
        <w:textAlignment w:val="baseline"/>
        <w:rPr>
          <w:color w:val="auto"/>
          <w:sz w:val="24"/>
          <w:szCs w:val="20"/>
        </w:rPr>
      </w:pPr>
      <w:r w:rsidRPr="008B43FF">
        <w:rPr>
          <w:color w:val="auto"/>
          <w:sz w:val="24"/>
          <w:szCs w:val="20"/>
        </w:rPr>
        <w:t>к Договору  № ______</w:t>
      </w:r>
    </w:p>
    <w:p w:rsidR="008800D1" w:rsidRPr="008B43FF" w:rsidRDefault="008800D1" w:rsidP="008800D1">
      <w:pPr>
        <w:overflowPunct w:val="0"/>
        <w:autoSpaceDE w:val="0"/>
        <w:spacing w:after="120"/>
        <w:ind w:right="425"/>
        <w:jc w:val="right"/>
        <w:textAlignment w:val="baseline"/>
        <w:rPr>
          <w:color w:val="auto"/>
          <w:sz w:val="24"/>
          <w:szCs w:val="20"/>
        </w:rPr>
      </w:pPr>
      <w:r w:rsidRPr="008B43FF">
        <w:rPr>
          <w:color w:val="auto"/>
          <w:sz w:val="24"/>
          <w:szCs w:val="20"/>
        </w:rPr>
        <w:t>от «___»  __________ 20___ г.</w:t>
      </w:r>
    </w:p>
    <w:p w:rsidR="008800D1" w:rsidRPr="008B43FF" w:rsidRDefault="008800D1" w:rsidP="008800D1">
      <w:pPr>
        <w:tabs>
          <w:tab w:val="left" w:pos="1100"/>
          <w:tab w:val="right" w:leader="dot" w:pos="9356"/>
          <w:tab w:val="right" w:leader="dot" w:pos="9923"/>
        </w:tabs>
        <w:ind w:right="425"/>
        <w:jc w:val="right"/>
      </w:pPr>
    </w:p>
    <w:p w:rsidR="008800D1" w:rsidRPr="008B43FF" w:rsidRDefault="008800D1" w:rsidP="008800D1">
      <w:pPr>
        <w:tabs>
          <w:tab w:val="left" w:pos="1100"/>
          <w:tab w:val="right" w:leader="dot" w:pos="9356"/>
          <w:tab w:val="right" w:leader="dot" w:pos="9923"/>
        </w:tabs>
        <w:ind w:right="425"/>
        <w:jc w:val="right"/>
      </w:pPr>
    </w:p>
    <w:p w:rsidR="008800D1" w:rsidRPr="008B43FF" w:rsidRDefault="008800D1" w:rsidP="008800D1">
      <w:pPr>
        <w:pStyle w:val="111"/>
        <w:numPr>
          <w:ilvl w:val="0"/>
          <w:numId w:val="0"/>
        </w:numPr>
        <w:ind w:left="709" w:right="425"/>
        <w:jc w:val="center"/>
        <w:rPr>
          <w:rFonts w:ascii="Times New Roman" w:hAnsi="Times New Roman"/>
          <w:b/>
          <w:sz w:val="24"/>
          <w:szCs w:val="24"/>
          <w:lang w:val="ru-RU" w:eastAsia="ru-RU"/>
        </w:rPr>
      </w:pPr>
      <w:r w:rsidRPr="008B43FF">
        <w:rPr>
          <w:rFonts w:ascii="Times New Roman" w:hAnsi="Times New Roman"/>
          <w:b/>
          <w:sz w:val="24"/>
          <w:szCs w:val="24"/>
          <w:lang w:val="ru-RU"/>
        </w:rPr>
        <w:t>Требования</w:t>
      </w:r>
      <w:r w:rsidRPr="008B43FF">
        <w:rPr>
          <w:rFonts w:ascii="Times New Roman" w:hAnsi="Times New Roman"/>
          <w:b/>
          <w:sz w:val="24"/>
          <w:szCs w:val="24"/>
        </w:rPr>
        <w:t xml:space="preserve"> </w:t>
      </w:r>
      <w:r w:rsidRPr="008B43FF">
        <w:rPr>
          <w:rFonts w:ascii="Times New Roman" w:hAnsi="Times New Roman"/>
          <w:b/>
          <w:sz w:val="24"/>
          <w:szCs w:val="24"/>
          <w:lang w:val="ru-RU"/>
        </w:rPr>
        <w:t>к организационным и техническим мерам обеспечения защищенности интернет-сайтов</w:t>
      </w:r>
    </w:p>
    <w:p w:rsidR="008800D1" w:rsidRPr="008B43FF" w:rsidRDefault="008800D1" w:rsidP="008800D1">
      <w:pPr>
        <w:tabs>
          <w:tab w:val="left" w:pos="1100"/>
          <w:tab w:val="right" w:leader="dot" w:pos="9356"/>
          <w:tab w:val="right" w:leader="dot" w:pos="9923"/>
        </w:tabs>
        <w:ind w:right="425"/>
        <w:jc w:val="center"/>
      </w:pPr>
    </w:p>
    <w:p w:rsidR="008800D1" w:rsidRPr="00760E2B" w:rsidRDefault="008800D1" w:rsidP="008800D1">
      <w:pPr>
        <w:pStyle w:val="Style1"/>
        <w:widowControl/>
        <w:numPr>
          <w:ilvl w:val="0"/>
          <w:numId w:val="15"/>
        </w:numPr>
        <w:tabs>
          <w:tab w:val="left" w:pos="709"/>
          <w:tab w:val="left" w:pos="993"/>
        </w:tabs>
        <w:spacing w:line="240" w:lineRule="auto"/>
        <w:ind w:left="0" w:right="425" w:firstLine="709"/>
        <w:rPr>
          <w:rStyle w:val="FontStyle14"/>
          <w:b/>
          <w:sz w:val="22"/>
          <w:szCs w:val="22"/>
        </w:rPr>
      </w:pPr>
      <w:r w:rsidRPr="00760E2B">
        <w:rPr>
          <w:rStyle w:val="FontStyle14"/>
          <w:b/>
          <w:sz w:val="22"/>
          <w:szCs w:val="22"/>
        </w:rPr>
        <w:t>Организационные меры</w:t>
      </w:r>
    </w:p>
    <w:p w:rsidR="008800D1" w:rsidRPr="00760E2B" w:rsidRDefault="008800D1" w:rsidP="008800D1">
      <w:pPr>
        <w:pStyle w:val="Style1"/>
        <w:widowControl/>
        <w:numPr>
          <w:ilvl w:val="1"/>
          <w:numId w:val="15"/>
        </w:numPr>
        <w:tabs>
          <w:tab w:val="left" w:pos="709"/>
          <w:tab w:val="left" w:pos="1134"/>
        </w:tabs>
        <w:spacing w:line="240" w:lineRule="auto"/>
        <w:ind w:left="0" w:right="425" w:firstLine="709"/>
        <w:rPr>
          <w:rStyle w:val="FontStyle14"/>
          <w:sz w:val="22"/>
          <w:szCs w:val="22"/>
        </w:rPr>
      </w:pPr>
      <w:r w:rsidRPr="00760E2B">
        <w:rPr>
          <w:rStyle w:val="FontStyle14"/>
          <w:sz w:val="22"/>
          <w:szCs w:val="22"/>
        </w:rPr>
        <w:t xml:space="preserve">Наличие актуальной нормативной документации по эксплуатации </w:t>
      </w:r>
      <w:r w:rsidRPr="00760E2B">
        <w:rPr>
          <w:rStyle w:val="FontStyle14"/>
          <w:sz w:val="22"/>
          <w:szCs w:val="22"/>
          <w:lang w:val="en-US"/>
        </w:rPr>
        <w:t>web</w:t>
      </w:r>
      <w:r w:rsidRPr="00760E2B">
        <w:rPr>
          <w:rStyle w:val="FontStyle14"/>
          <w:sz w:val="22"/>
          <w:szCs w:val="22"/>
        </w:rPr>
        <w:t>-сервера, содержащей положения:</w:t>
      </w:r>
    </w:p>
    <w:p w:rsidR="008800D1" w:rsidRPr="00760E2B" w:rsidRDefault="008800D1" w:rsidP="008800D1">
      <w:pPr>
        <w:pStyle w:val="Style1"/>
        <w:widowControl/>
        <w:numPr>
          <w:ilvl w:val="1"/>
          <w:numId w:val="16"/>
        </w:numPr>
        <w:tabs>
          <w:tab w:val="left" w:pos="709"/>
          <w:tab w:val="left" w:pos="993"/>
        </w:tabs>
        <w:spacing w:line="240" w:lineRule="auto"/>
        <w:ind w:left="0" w:right="425" w:firstLine="709"/>
        <w:rPr>
          <w:rStyle w:val="FontStyle14"/>
          <w:sz w:val="22"/>
          <w:szCs w:val="22"/>
        </w:rPr>
      </w:pPr>
      <w:r w:rsidRPr="00760E2B">
        <w:rPr>
          <w:rStyle w:val="FontStyle14"/>
          <w:sz w:val="22"/>
          <w:szCs w:val="22"/>
        </w:rPr>
        <w:t xml:space="preserve">по порядку взаимодействия персонала при эксплуатации </w:t>
      </w:r>
      <w:r w:rsidRPr="00760E2B">
        <w:rPr>
          <w:rStyle w:val="FontStyle14"/>
          <w:sz w:val="22"/>
          <w:szCs w:val="22"/>
          <w:lang w:val="en-US"/>
        </w:rPr>
        <w:t>web</w:t>
      </w:r>
      <w:r w:rsidRPr="00760E2B">
        <w:rPr>
          <w:rStyle w:val="FontStyle14"/>
          <w:sz w:val="22"/>
          <w:szCs w:val="22"/>
        </w:rPr>
        <w:t>-сервера;</w:t>
      </w:r>
    </w:p>
    <w:p w:rsidR="008800D1" w:rsidRPr="00760E2B" w:rsidRDefault="008800D1" w:rsidP="008800D1">
      <w:pPr>
        <w:pStyle w:val="Style1"/>
        <w:widowControl/>
        <w:numPr>
          <w:ilvl w:val="1"/>
          <w:numId w:val="16"/>
        </w:numPr>
        <w:tabs>
          <w:tab w:val="left" w:pos="709"/>
          <w:tab w:val="left" w:pos="993"/>
        </w:tabs>
        <w:spacing w:line="240" w:lineRule="auto"/>
        <w:ind w:left="0" w:right="425" w:firstLine="709"/>
        <w:rPr>
          <w:rStyle w:val="FontStyle14"/>
          <w:sz w:val="22"/>
          <w:szCs w:val="22"/>
        </w:rPr>
      </w:pPr>
      <w:r w:rsidRPr="00760E2B">
        <w:rPr>
          <w:rStyle w:val="FontStyle14"/>
          <w:sz w:val="22"/>
          <w:szCs w:val="22"/>
        </w:rPr>
        <w:t xml:space="preserve">по порядку контроля установленных правил эксплуатации </w:t>
      </w:r>
      <w:r w:rsidRPr="00760E2B">
        <w:rPr>
          <w:rStyle w:val="FontStyle14"/>
          <w:sz w:val="22"/>
          <w:szCs w:val="22"/>
          <w:lang w:val="en-US"/>
        </w:rPr>
        <w:t>web</w:t>
      </w:r>
      <w:r w:rsidRPr="00760E2B">
        <w:rPr>
          <w:rStyle w:val="FontStyle14"/>
          <w:sz w:val="22"/>
          <w:szCs w:val="22"/>
        </w:rPr>
        <w:t>-сервера;</w:t>
      </w:r>
    </w:p>
    <w:p w:rsidR="008800D1" w:rsidRPr="00760E2B" w:rsidRDefault="008800D1" w:rsidP="008800D1">
      <w:pPr>
        <w:pStyle w:val="Style1"/>
        <w:widowControl/>
        <w:numPr>
          <w:ilvl w:val="1"/>
          <w:numId w:val="16"/>
        </w:numPr>
        <w:tabs>
          <w:tab w:val="left" w:pos="709"/>
          <w:tab w:val="left" w:pos="993"/>
        </w:tabs>
        <w:spacing w:line="240" w:lineRule="auto"/>
        <w:ind w:left="0" w:right="425" w:firstLine="709"/>
        <w:rPr>
          <w:rStyle w:val="FontStyle14"/>
          <w:sz w:val="22"/>
          <w:szCs w:val="22"/>
        </w:rPr>
      </w:pPr>
      <w:r w:rsidRPr="00760E2B">
        <w:rPr>
          <w:rStyle w:val="FontStyle14"/>
          <w:sz w:val="22"/>
          <w:szCs w:val="22"/>
        </w:rPr>
        <w:t xml:space="preserve">по порядку предоставление прав доступа административному, техническому персоналу, включая использование, при наличии технической возможности, средств усиленной аутентификации при доступе администраторов к </w:t>
      </w:r>
      <w:r w:rsidRPr="00760E2B">
        <w:rPr>
          <w:rStyle w:val="FontStyle14"/>
          <w:sz w:val="22"/>
          <w:szCs w:val="22"/>
          <w:lang w:val="en-US"/>
        </w:rPr>
        <w:t>web</w:t>
      </w:r>
      <w:r w:rsidRPr="00760E2B">
        <w:rPr>
          <w:rStyle w:val="FontStyle14"/>
          <w:sz w:val="22"/>
          <w:szCs w:val="22"/>
        </w:rPr>
        <w:t>-серверу;</w:t>
      </w:r>
    </w:p>
    <w:p w:rsidR="008800D1" w:rsidRPr="00760E2B" w:rsidRDefault="008800D1" w:rsidP="008800D1">
      <w:pPr>
        <w:pStyle w:val="Style1"/>
        <w:widowControl/>
        <w:numPr>
          <w:ilvl w:val="1"/>
          <w:numId w:val="16"/>
        </w:numPr>
        <w:tabs>
          <w:tab w:val="left" w:pos="709"/>
          <w:tab w:val="left" w:pos="993"/>
        </w:tabs>
        <w:spacing w:line="240" w:lineRule="auto"/>
        <w:ind w:left="0" w:right="425" w:firstLine="709"/>
        <w:rPr>
          <w:rStyle w:val="FontStyle14"/>
          <w:sz w:val="22"/>
          <w:szCs w:val="22"/>
        </w:rPr>
      </w:pPr>
      <w:r w:rsidRPr="00760E2B">
        <w:rPr>
          <w:rStyle w:val="FontStyle14"/>
          <w:sz w:val="22"/>
          <w:szCs w:val="22"/>
        </w:rPr>
        <w:t>по порядку предоставления прав доступа персоналу Исполнителя.</w:t>
      </w:r>
    </w:p>
    <w:p w:rsidR="008800D1" w:rsidRPr="00760E2B" w:rsidRDefault="008800D1" w:rsidP="008800D1">
      <w:pPr>
        <w:pStyle w:val="Style1"/>
        <w:widowControl/>
        <w:numPr>
          <w:ilvl w:val="1"/>
          <w:numId w:val="15"/>
        </w:numPr>
        <w:tabs>
          <w:tab w:val="left" w:pos="709"/>
          <w:tab w:val="left" w:pos="1134"/>
        </w:tabs>
        <w:spacing w:line="240" w:lineRule="auto"/>
        <w:ind w:left="0" w:right="425" w:firstLine="709"/>
        <w:rPr>
          <w:rStyle w:val="FontStyle14"/>
          <w:sz w:val="22"/>
          <w:szCs w:val="22"/>
        </w:rPr>
      </w:pPr>
      <w:r w:rsidRPr="00760E2B">
        <w:rPr>
          <w:rStyle w:val="FontStyle14"/>
          <w:sz w:val="22"/>
          <w:szCs w:val="22"/>
        </w:rPr>
        <w:t xml:space="preserve"> Наличие актуальной эксплуатационной документации на </w:t>
      </w:r>
      <w:r w:rsidRPr="00760E2B">
        <w:rPr>
          <w:rStyle w:val="FontStyle14"/>
          <w:sz w:val="22"/>
          <w:szCs w:val="22"/>
          <w:lang w:val="en-US"/>
        </w:rPr>
        <w:t>web</w:t>
      </w:r>
      <w:r w:rsidRPr="00760E2B">
        <w:rPr>
          <w:rStyle w:val="FontStyle14"/>
          <w:sz w:val="22"/>
          <w:szCs w:val="22"/>
        </w:rPr>
        <w:t>-сервер, содержащей положения:</w:t>
      </w:r>
    </w:p>
    <w:p w:rsidR="008800D1" w:rsidRPr="00760E2B" w:rsidRDefault="008800D1" w:rsidP="008800D1">
      <w:pPr>
        <w:pStyle w:val="Style1"/>
        <w:widowControl/>
        <w:numPr>
          <w:ilvl w:val="1"/>
          <w:numId w:val="17"/>
        </w:numPr>
        <w:tabs>
          <w:tab w:val="left" w:pos="709"/>
          <w:tab w:val="left" w:pos="993"/>
        </w:tabs>
        <w:spacing w:line="240" w:lineRule="auto"/>
        <w:ind w:left="0" w:right="425" w:firstLine="709"/>
        <w:rPr>
          <w:rStyle w:val="FontStyle14"/>
          <w:sz w:val="22"/>
          <w:szCs w:val="22"/>
        </w:rPr>
      </w:pPr>
      <w:r w:rsidRPr="00760E2B">
        <w:rPr>
          <w:rStyle w:val="FontStyle14"/>
          <w:sz w:val="22"/>
          <w:szCs w:val="22"/>
        </w:rPr>
        <w:t>по правилам документирования настроек программного и аппаратного обеспечения, включая средства защиты информации;</w:t>
      </w:r>
    </w:p>
    <w:p w:rsidR="008800D1" w:rsidRPr="00760E2B" w:rsidRDefault="008800D1" w:rsidP="008800D1">
      <w:pPr>
        <w:pStyle w:val="Style1"/>
        <w:widowControl/>
        <w:numPr>
          <w:ilvl w:val="1"/>
          <w:numId w:val="17"/>
        </w:numPr>
        <w:tabs>
          <w:tab w:val="left" w:pos="709"/>
          <w:tab w:val="left" w:pos="993"/>
        </w:tabs>
        <w:spacing w:line="240" w:lineRule="auto"/>
        <w:ind w:left="0" w:right="425" w:firstLine="709"/>
        <w:rPr>
          <w:rStyle w:val="FontStyle14"/>
          <w:sz w:val="22"/>
          <w:szCs w:val="22"/>
        </w:rPr>
      </w:pPr>
      <w:r w:rsidRPr="00760E2B">
        <w:rPr>
          <w:rStyle w:val="FontStyle14"/>
          <w:sz w:val="22"/>
          <w:szCs w:val="22"/>
        </w:rPr>
        <w:t>по процедурам периодического тестирования сервера на предмет наличия уязвимостей;</w:t>
      </w:r>
    </w:p>
    <w:p w:rsidR="008800D1" w:rsidRPr="00760E2B" w:rsidRDefault="008800D1" w:rsidP="008800D1">
      <w:pPr>
        <w:pStyle w:val="Style1"/>
        <w:widowControl/>
        <w:numPr>
          <w:ilvl w:val="1"/>
          <w:numId w:val="17"/>
        </w:numPr>
        <w:tabs>
          <w:tab w:val="left" w:pos="709"/>
          <w:tab w:val="left" w:pos="993"/>
        </w:tabs>
        <w:spacing w:line="240" w:lineRule="auto"/>
        <w:ind w:left="0" w:right="425" w:firstLine="709"/>
        <w:rPr>
          <w:rStyle w:val="FontStyle14"/>
          <w:sz w:val="22"/>
          <w:szCs w:val="22"/>
        </w:rPr>
      </w:pPr>
      <w:r w:rsidRPr="00760E2B">
        <w:rPr>
          <w:rStyle w:val="FontStyle14"/>
          <w:sz w:val="22"/>
          <w:szCs w:val="22"/>
        </w:rPr>
        <w:t>по правилам резервного копирования;</w:t>
      </w:r>
    </w:p>
    <w:p w:rsidR="008800D1" w:rsidRPr="00760E2B" w:rsidRDefault="008800D1" w:rsidP="008800D1">
      <w:pPr>
        <w:pStyle w:val="Style1"/>
        <w:widowControl/>
        <w:numPr>
          <w:ilvl w:val="1"/>
          <w:numId w:val="17"/>
        </w:numPr>
        <w:tabs>
          <w:tab w:val="left" w:pos="709"/>
          <w:tab w:val="left" w:pos="993"/>
        </w:tabs>
        <w:spacing w:line="240" w:lineRule="auto"/>
        <w:ind w:left="0" w:right="425" w:firstLine="709"/>
        <w:rPr>
          <w:rStyle w:val="FontStyle14"/>
          <w:sz w:val="22"/>
          <w:szCs w:val="22"/>
        </w:rPr>
      </w:pPr>
      <w:r w:rsidRPr="00760E2B">
        <w:rPr>
          <w:rStyle w:val="FontStyle14"/>
          <w:sz w:val="22"/>
          <w:szCs w:val="22"/>
        </w:rPr>
        <w:t>по процедурам восстановления работоспособности;</w:t>
      </w:r>
    </w:p>
    <w:p w:rsidR="008800D1" w:rsidRPr="00760E2B" w:rsidRDefault="008800D1" w:rsidP="008800D1">
      <w:pPr>
        <w:pStyle w:val="Style1"/>
        <w:widowControl/>
        <w:numPr>
          <w:ilvl w:val="1"/>
          <w:numId w:val="17"/>
        </w:numPr>
        <w:tabs>
          <w:tab w:val="left" w:pos="709"/>
          <w:tab w:val="left" w:pos="993"/>
        </w:tabs>
        <w:spacing w:line="240" w:lineRule="auto"/>
        <w:ind w:left="0" w:right="425" w:firstLine="709"/>
        <w:rPr>
          <w:sz w:val="22"/>
          <w:szCs w:val="22"/>
        </w:rPr>
      </w:pPr>
      <w:r w:rsidRPr="00760E2B">
        <w:rPr>
          <w:rStyle w:val="FontStyle14"/>
          <w:sz w:val="22"/>
          <w:szCs w:val="22"/>
        </w:rPr>
        <w:t xml:space="preserve">схему сетевого взаимодействия </w:t>
      </w:r>
      <w:r w:rsidRPr="00760E2B">
        <w:rPr>
          <w:rStyle w:val="FontStyle14"/>
          <w:sz w:val="22"/>
          <w:szCs w:val="22"/>
          <w:lang w:val="en-US"/>
        </w:rPr>
        <w:t>web</w:t>
      </w:r>
      <w:r w:rsidRPr="00760E2B">
        <w:rPr>
          <w:rStyle w:val="FontStyle14"/>
          <w:sz w:val="22"/>
          <w:szCs w:val="22"/>
        </w:rPr>
        <w:t>-сервера с другими сетевыми ресурсами.</w:t>
      </w:r>
    </w:p>
    <w:p w:rsidR="008800D1" w:rsidRPr="00760E2B" w:rsidRDefault="008800D1" w:rsidP="008800D1">
      <w:pPr>
        <w:pStyle w:val="Style1"/>
        <w:widowControl/>
        <w:tabs>
          <w:tab w:val="left" w:pos="1276"/>
          <w:tab w:val="left" w:pos="1469"/>
        </w:tabs>
        <w:spacing w:line="240" w:lineRule="auto"/>
        <w:ind w:right="425" w:firstLine="0"/>
        <w:rPr>
          <w:rStyle w:val="FontStyle14"/>
          <w:sz w:val="22"/>
          <w:szCs w:val="22"/>
        </w:rPr>
      </w:pPr>
    </w:p>
    <w:p w:rsidR="008800D1" w:rsidRPr="00760E2B" w:rsidRDefault="008800D1" w:rsidP="008800D1">
      <w:pPr>
        <w:pStyle w:val="Style1"/>
        <w:widowControl/>
        <w:numPr>
          <w:ilvl w:val="0"/>
          <w:numId w:val="15"/>
        </w:numPr>
        <w:tabs>
          <w:tab w:val="left" w:pos="709"/>
          <w:tab w:val="left" w:pos="993"/>
        </w:tabs>
        <w:spacing w:line="240" w:lineRule="auto"/>
        <w:ind w:left="0" w:right="425" w:firstLine="709"/>
        <w:rPr>
          <w:b/>
          <w:sz w:val="22"/>
          <w:szCs w:val="22"/>
        </w:rPr>
      </w:pPr>
      <w:r w:rsidRPr="00760E2B">
        <w:rPr>
          <w:b/>
          <w:sz w:val="22"/>
          <w:szCs w:val="22"/>
        </w:rPr>
        <w:t xml:space="preserve">Технические меры </w:t>
      </w:r>
    </w:p>
    <w:p w:rsidR="008800D1" w:rsidRPr="00760E2B" w:rsidRDefault="008800D1" w:rsidP="008800D1">
      <w:pPr>
        <w:pStyle w:val="Style1"/>
        <w:widowControl/>
        <w:numPr>
          <w:ilvl w:val="1"/>
          <w:numId w:val="15"/>
        </w:numPr>
        <w:tabs>
          <w:tab w:val="left" w:pos="709"/>
          <w:tab w:val="left" w:pos="1134"/>
        </w:tabs>
        <w:spacing w:line="240" w:lineRule="auto"/>
        <w:ind w:left="0" w:right="425" w:firstLine="709"/>
        <w:rPr>
          <w:sz w:val="22"/>
          <w:szCs w:val="22"/>
        </w:rPr>
      </w:pPr>
      <w:r w:rsidRPr="00760E2B">
        <w:rPr>
          <w:sz w:val="22"/>
          <w:szCs w:val="22"/>
        </w:rPr>
        <w:t xml:space="preserve">Обеспечение безопасности </w:t>
      </w:r>
      <w:r w:rsidRPr="00760E2B">
        <w:rPr>
          <w:sz w:val="22"/>
          <w:szCs w:val="22"/>
          <w:lang w:val="en-US"/>
        </w:rPr>
        <w:t>web-</w:t>
      </w:r>
      <w:r w:rsidRPr="00760E2B">
        <w:rPr>
          <w:sz w:val="22"/>
          <w:szCs w:val="22"/>
        </w:rPr>
        <w:t>сервера</w:t>
      </w:r>
    </w:p>
    <w:p w:rsidR="008800D1" w:rsidRPr="00760E2B" w:rsidRDefault="008800D1" w:rsidP="008800D1">
      <w:pPr>
        <w:pStyle w:val="Style1"/>
        <w:widowControl/>
        <w:tabs>
          <w:tab w:val="left" w:pos="709"/>
          <w:tab w:val="left" w:pos="993"/>
        </w:tabs>
        <w:spacing w:line="240" w:lineRule="auto"/>
        <w:ind w:right="425" w:firstLine="709"/>
        <w:rPr>
          <w:sz w:val="22"/>
          <w:szCs w:val="22"/>
        </w:rPr>
      </w:pPr>
      <w:r w:rsidRPr="00760E2B">
        <w:rPr>
          <w:sz w:val="22"/>
          <w:szCs w:val="22"/>
        </w:rPr>
        <w:t xml:space="preserve">Для обеспечения безопасности </w:t>
      </w:r>
      <w:r w:rsidRPr="00760E2B">
        <w:rPr>
          <w:sz w:val="22"/>
          <w:szCs w:val="22"/>
          <w:lang w:val="en-US"/>
        </w:rPr>
        <w:t>web</w:t>
      </w:r>
      <w:r w:rsidRPr="00760E2B">
        <w:rPr>
          <w:sz w:val="22"/>
          <w:szCs w:val="22"/>
        </w:rPr>
        <w:t xml:space="preserve">-сервера должны быть заданы соответствующие настройки (режимы функционирования) системного и прикладного программного обеспечения (далее – ПО) </w:t>
      </w:r>
      <w:r w:rsidRPr="00760E2B">
        <w:rPr>
          <w:sz w:val="22"/>
          <w:szCs w:val="22"/>
          <w:lang w:val="en-US"/>
        </w:rPr>
        <w:t>web</w:t>
      </w:r>
      <w:r w:rsidRPr="00760E2B">
        <w:rPr>
          <w:sz w:val="22"/>
          <w:szCs w:val="22"/>
        </w:rPr>
        <w:t>-сервера (таблица 1), а также установлены дополнительные средства защиты (таблица 2)</w:t>
      </w:r>
    </w:p>
    <w:p w:rsidR="008800D1" w:rsidRPr="00760E2B" w:rsidRDefault="008800D1" w:rsidP="008800D1">
      <w:pPr>
        <w:pStyle w:val="Style1"/>
        <w:widowControl/>
        <w:tabs>
          <w:tab w:val="left" w:pos="709"/>
          <w:tab w:val="left" w:pos="993"/>
        </w:tabs>
        <w:spacing w:line="240" w:lineRule="auto"/>
        <w:ind w:right="425" w:firstLine="0"/>
        <w:rPr>
          <w:sz w:val="22"/>
          <w:szCs w:val="22"/>
        </w:rPr>
      </w:pPr>
    </w:p>
    <w:p w:rsidR="008800D1" w:rsidRPr="00760E2B" w:rsidRDefault="008800D1" w:rsidP="008800D1">
      <w:pPr>
        <w:pStyle w:val="Style1"/>
        <w:widowControl/>
        <w:tabs>
          <w:tab w:val="left" w:pos="709"/>
          <w:tab w:val="left" w:pos="993"/>
        </w:tabs>
        <w:spacing w:line="240" w:lineRule="auto"/>
        <w:ind w:right="425" w:firstLine="0"/>
        <w:rPr>
          <w:sz w:val="22"/>
          <w:szCs w:val="22"/>
        </w:rPr>
      </w:pPr>
      <w:r w:rsidRPr="00760E2B">
        <w:rPr>
          <w:sz w:val="22"/>
          <w:szCs w:val="22"/>
        </w:rPr>
        <w:t xml:space="preserve">Таблица 1. Настройки (режимы функционирования) системного и прикладного ПО для обеспечения безопасности </w:t>
      </w:r>
      <w:r w:rsidRPr="00760E2B">
        <w:rPr>
          <w:sz w:val="22"/>
          <w:szCs w:val="22"/>
          <w:lang w:val="en-US"/>
        </w:rPr>
        <w:t>web</w:t>
      </w:r>
      <w:r w:rsidRPr="00760E2B">
        <w:rPr>
          <w:sz w:val="22"/>
          <w:szCs w:val="22"/>
        </w:rPr>
        <w:t xml:space="preserve">-сервера. </w:t>
      </w:r>
    </w:p>
    <w:p w:rsidR="00E726DA" w:rsidRPr="00760E2B" w:rsidRDefault="00E726DA" w:rsidP="008800D1">
      <w:pPr>
        <w:pStyle w:val="Style1"/>
        <w:widowControl/>
        <w:tabs>
          <w:tab w:val="left" w:pos="709"/>
          <w:tab w:val="left" w:pos="993"/>
        </w:tabs>
        <w:spacing w:line="240" w:lineRule="auto"/>
        <w:ind w:right="425" w:firstLine="0"/>
        <w:rPr>
          <w:sz w:val="22"/>
          <w:szCs w:val="22"/>
        </w:rPr>
      </w:pPr>
    </w:p>
    <w:p w:rsidR="00E726DA" w:rsidRPr="00760E2B" w:rsidRDefault="00E726DA" w:rsidP="008800D1">
      <w:pPr>
        <w:pStyle w:val="Style1"/>
        <w:widowControl/>
        <w:tabs>
          <w:tab w:val="left" w:pos="709"/>
          <w:tab w:val="left" w:pos="993"/>
        </w:tabs>
        <w:spacing w:line="240" w:lineRule="auto"/>
        <w:ind w:right="425" w:firstLine="0"/>
        <w:rPr>
          <w:sz w:val="22"/>
          <w:szCs w:val="22"/>
        </w:rPr>
      </w:pPr>
    </w:p>
    <w:p w:rsidR="00E726DA" w:rsidRPr="00760E2B" w:rsidRDefault="00E726DA" w:rsidP="008800D1">
      <w:pPr>
        <w:pStyle w:val="Style1"/>
        <w:widowControl/>
        <w:tabs>
          <w:tab w:val="left" w:pos="709"/>
          <w:tab w:val="left" w:pos="993"/>
        </w:tabs>
        <w:spacing w:line="240" w:lineRule="auto"/>
        <w:ind w:right="425" w:firstLine="0"/>
        <w:rPr>
          <w:sz w:val="22"/>
          <w:szCs w:val="22"/>
        </w:rPr>
      </w:pPr>
    </w:p>
    <w:p w:rsidR="00E726DA" w:rsidRPr="00760E2B" w:rsidRDefault="00E726DA" w:rsidP="008800D1">
      <w:pPr>
        <w:pStyle w:val="Style1"/>
        <w:widowControl/>
        <w:tabs>
          <w:tab w:val="left" w:pos="709"/>
          <w:tab w:val="left" w:pos="993"/>
        </w:tabs>
        <w:spacing w:line="240" w:lineRule="auto"/>
        <w:ind w:right="425" w:firstLine="0"/>
        <w:rPr>
          <w:sz w:val="22"/>
          <w:szCs w:val="22"/>
        </w:rPr>
      </w:pPr>
    </w:p>
    <w:p w:rsidR="00E726DA" w:rsidRPr="00760E2B" w:rsidRDefault="00E726DA" w:rsidP="008800D1">
      <w:pPr>
        <w:pStyle w:val="Style1"/>
        <w:widowControl/>
        <w:tabs>
          <w:tab w:val="left" w:pos="709"/>
          <w:tab w:val="left" w:pos="993"/>
        </w:tabs>
        <w:spacing w:line="240" w:lineRule="auto"/>
        <w:ind w:right="425" w:firstLine="0"/>
        <w:rPr>
          <w:sz w:val="22"/>
          <w:szCs w:val="22"/>
        </w:rPr>
      </w:pPr>
    </w:p>
    <w:tbl>
      <w:tblPr>
        <w:tblW w:w="836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2551"/>
        <w:gridCol w:w="2693"/>
        <w:gridCol w:w="2694"/>
      </w:tblGrid>
      <w:tr w:rsidR="008800D1" w:rsidRPr="008B43FF" w:rsidTr="00E726DA">
        <w:trPr>
          <w:tblHeader/>
        </w:trPr>
        <w:tc>
          <w:tcPr>
            <w:tcW w:w="426" w:type="dxa"/>
            <w:vAlign w:val="center"/>
          </w:tcPr>
          <w:p w:rsidR="008800D1" w:rsidRPr="00760E2B" w:rsidRDefault="008800D1" w:rsidP="00C93BD1">
            <w:pPr>
              <w:pStyle w:val="Style2"/>
              <w:widowControl/>
              <w:tabs>
                <w:tab w:val="left" w:pos="993"/>
              </w:tabs>
              <w:jc w:val="center"/>
              <w:rPr>
                <w:rStyle w:val="FontStyle13"/>
                <w:sz w:val="22"/>
                <w:szCs w:val="22"/>
              </w:rPr>
            </w:pPr>
            <w:r w:rsidRPr="00760E2B">
              <w:rPr>
                <w:rStyle w:val="FontStyle13"/>
                <w:sz w:val="22"/>
                <w:szCs w:val="22"/>
              </w:rPr>
              <w:t>№</w:t>
            </w:r>
          </w:p>
          <w:p w:rsidR="008800D1" w:rsidRPr="00760E2B" w:rsidRDefault="008800D1" w:rsidP="00C93BD1">
            <w:pPr>
              <w:pStyle w:val="Style2"/>
              <w:widowControl/>
              <w:tabs>
                <w:tab w:val="left" w:pos="993"/>
              </w:tabs>
              <w:jc w:val="center"/>
              <w:rPr>
                <w:rStyle w:val="FontStyle13"/>
                <w:sz w:val="22"/>
                <w:szCs w:val="22"/>
              </w:rPr>
            </w:pPr>
            <w:r w:rsidRPr="00760E2B">
              <w:rPr>
                <w:rStyle w:val="FontStyle13"/>
                <w:sz w:val="22"/>
                <w:szCs w:val="22"/>
              </w:rPr>
              <w:t>№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vAlign w:val="center"/>
          </w:tcPr>
          <w:p w:rsidR="008800D1" w:rsidRPr="00760E2B" w:rsidRDefault="008800D1" w:rsidP="00C93BD1">
            <w:pPr>
              <w:pStyle w:val="Style2"/>
              <w:widowControl/>
              <w:tabs>
                <w:tab w:val="left" w:pos="993"/>
              </w:tabs>
              <w:jc w:val="center"/>
              <w:rPr>
                <w:rStyle w:val="FontStyle13"/>
                <w:sz w:val="22"/>
                <w:szCs w:val="22"/>
              </w:rPr>
            </w:pPr>
            <w:r w:rsidRPr="00760E2B">
              <w:rPr>
                <w:rStyle w:val="FontStyle13"/>
                <w:sz w:val="22"/>
                <w:szCs w:val="22"/>
              </w:rPr>
              <w:t>Настройки (режим функционирования)</w:t>
            </w:r>
          </w:p>
        </w:tc>
        <w:tc>
          <w:tcPr>
            <w:tcW w:w="2693" w:type="dxa"/>
            <w:tcBorders>
              <w:left w:val="single" w:sz="4" w:space="0" w:color="auto"/>
            </w:tcBorders>
            <w:vAlign w:val="center"/>
          </w:tcPr>
          <w:p w:rsidR="008800D1" w:rsidRPr="00760E2B" w:rsidRDefault="008800D1" w:rsidP="00C93BD1">
            <w:pPr>
              <w:pStyle w:val="Style2"/>
              <w:widowControl/>
              <w:tabs>
                <w:tab w:val="left" w:pos="993"/>
              </w:tabs>
              <w:jc w:val="center"/>
              <w:rPr>
                <w:rStyle w:val="FontStyle13"/>
                <w:sz w:val="22"/>
                <w:szCs w:val="22"/>
              </w:rPr>
            </w:pPr>
            <w:r w:rsidRPr="00760E2B">
              <w:rPr>
                <w:rStyle w:val="FontStyle13"/>
                <w:sz w:val="22"/>
                <w:szCs w:val="22"/>
              </w:rPr>
              <w:t>Периодичность контроля соответствия настроек требованиям</w:t>
            </w:r>
          </w:p>
        </w:tc>
        <w:tc>
          <w:tcPr>
            <w:tcW w:w="2694" w:type="dxa"/>
            <w:vAlign w:val="center"/>
          </w:tcPr>
          <w:p w:rsidR="008800D1" w:rsidRPr="00760E2B" w:rsidRDefault="008800D1" w:rsidP="00C93BD1">
            <w:pPr>
              <w:pStyle w:val="Style2"/>
              <w:widowControl/>
              <w:tabs>
                <w:tab w:val="left" w:pos="993"/>
              </w:tabs>
              <w:jc w:val="center"/>
              <w:rPr>
                <w:rStyle w:val="FontStyle13"/>
                <w:sz w:val="22"/>
                <w:szCs w:val="22"/>
              </w:rPr>
            </w:pPr>
            <w:r w:rsidRPr="00760E2B">
              <w:rPr>
                <w:rStyle w:val="FontStyle13"/>
                <w:sz w:val="22"/>
                <w:szCs w:val="22"/>
              </w:rPr>
              <w:t>Сроки устранения выявленных несоответствий</w:t>
            </w:r>
          </w:p>
        </w:tc>
      </w:tr>
      <w:tr w:rsidR="008800D1" w:rsidRPr="008B43FF" w:rsidTr="00E726DA">
        <w:trPr>
          <w:trHeight w:val="1441"/>
        </w:trPr>
        <w:tc>
          <w:tcPr>
            <w:tcW w:w="426" w:type="dxa"/>
          </w:tcPr>
          <w:p w:rsidR="008800D1" w:rsidRPr="00760E2B" w:rsidRDefault="008800D1" w:rsidP="00C93BD1">
            <w:pPr>
              <w:pStyle w:val="Style1"/>
              <w:widowControl/>
              <w:tabs>
                <w:tab w:val="left" w:pos="1276"/>
                <w:tab w:val="left" w:pos="1450"/>
              </w:tabs>
              <w:spacing w:line="240" w:lineRule="auto"/>
              <w:ind w:firstLine="0"/>
              <w:jc w:val="center"/>
              <w:rPr>
                <w:rStyle w:val="FontStyle14"/>
                <w:sz w:val="22"/>
                <w:szCs w:val="22"/>
                <w:lang w:val="en-US"/>
              </w:rPr>
            </w:pPr>
            <w:r w:rsidRPr="00760E2B">
              <w:rPr>
                <w:rStyle w:val="FontStyle14"/>
                <w:sz w:val="22"/>
                <w:szCs w:val="22"/>
                <w:lang w:val="en-US"/>
              </w:rPr>
              <w:t>1</w:t>
            </w: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:rsidR="008800D1" w:rsidRPr="00760E2B" w:rsidRDefault="008800D1" w:rsidP="00C93BD1">
            <w:pPr>
              <w:pStyle w:val="Style1"/>
              <w:widowControl/>
              <w:tabs>
                <w:tab w:val="left" w:pos="1276"/>
                <w:tab w:val="left" w:pos="1450"/>
              </w:tabs>
              <w:spacing w:line="240" w:lineRule="auto"/>
              <w:ind w:firstLine="0"/>
              <w:jc w:val="left"/>
              <w:rPr>
                <w:rStyle w:val="FontStyle14"/>
                <w:sz w:val="22"/>
                <w:szCs w:val="22"/>
                <w:lang w:eastAsia="en-US"/>
              </w:rPr>
            </w:pPr>
            <w:r w:rsidRPr="00760E2B">
              <w:rPr>
                <w:rStyle w:val="FontStyle14"/>
                <w:sz w:val="22"/>
                <w:szCs w:val="22"/>
              </w:rPr>
              <w:t xml:space="preserve">Отсутствие (блокирование)  неиспользуемых для работы </w:t>
            </w:r>
            <w:r w:rsidRPr="00760E2B">
              <w:rPr>
                <w:rStyle w:val="FontStyle14"/>
                <w:sz w:val="22"/>
                <w:szCs w:val="22"/>
                <w:lang w:val="en-US" w:eastAsia="en-US"/>
              </w:rPr>
              <w:t>web</w:t>
            </w:r>
            <w:r w:rsidRPr="00760E2B">
              <w:rPr>
                <w:rStyle w:val="FontStyle14"/>
                <w:sz w:val="22"/>
                <w:szCs w:val="22"/>
                <w:lang w:eastAsia="en-US"/>
              </w:rPr>
              <w:t xml:space="preserve">-сервера системных </w:t>
            </w:r>
            <w:r w:rsidRPr="00760E2B">
              <w:rPr>
                <w:rStyle w:val="FontStyle14"/>
                <w:sz w:val="22"/>
                <w:szCs w:val="22"/>
              </w:rPr>
              <w:t>служб</w:t>
            </w:r>
            <w:r w:rsidRPr="00760E2B">
              <w:rPr>
                <w:rStyle w:val="FontStyle14"/>
                <w:sz w:val="22"/>
                <w:szCs w:val="22"/>
                <w:lang w:eastAsia="en-US"/>
              </w:rPr>
              <w:t xml:space="preserve"> </w:t>
            </w:r>
            <w:r w:rsidRPr="00760E2B">
              <w:rPr>
                <w:rStyle w:val="FontStyle15"/>
                <w:sz w:val="22"/>
                <w:szCs w:val="22"/>
                <w:lang w:eastAsia="en-US"/>
              </w:rPr>
              <w:t xml:space="preserve">и </w:t>
            </w:r>
            <w:r w:rsidRPr="00760E2B">
              <w:rPr>
                <w:rStyle w:val="FontStyle14"/>
                <w:sz w:val="22"/>
                <w:szCs w:val="22"/>
                <w:lang w:eastAsia="en-US"/>
              </w:rPr>
              <w:t>приложений</w:t>
            </w:r>
          </w:p>
          <w:p w:rsidR="008800D1" w:rsidRPr="00760E2B" w:rsidRDefault="008800D1" w:rsidP="00C93BD1">
            <w:pPr>
              <w:pStyle w:val="Style1"/>
              <w:widowControl/>
              <w:tabs>
                <w:tab w:val="left" w:pos="1276"/>
                <w:tab w:val="left" w:pos="1450"/>
              </w:tabs>
              <w:spacing w:line="240" w:lineRule="auto"/>
              <w:ind w:firstLine="0"/>
              <w:jc w:val="left"/>
              <w:rPr>
                <w:rStyle w:val="FontStyle14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8800D1" w:rsidRPr="00760E2B" w:rsidRDefault="008800D1" w:rsidP="00C93BD1">
            <w:pPr>
              <w:rPr>
                <w:rStyle w:val="FontStyle14"/>
                <w:color w:val="auto"/>
                <w:sz w:val="22"/>
                <w:szCs w:val="22"/>
                <w:lang w:eastAsia="en-US"/>
              </w:rPr>
            </w:pPr>
            <w:r w:rsidRPr="00760E2B">
              <w:rPr>
                <w:rStyle w:val="FontStyle14"/>
                <w:color w:val="auto"/>
                <w:sz w:val="22"/>
                <w:szCs w:val="22"/>
              </w:rPr>
              <w:lastRenderedPageBreak/>
              <w:t xml:space="preserve">при установке обновлений нового (обновления имеющегося)  системного и прикладного </w:t>
            </w:r>
            <w:r w:rsidRPr="00760E2B">
              <w:rPr>
                <w:rStyle w:val="FontStyle14"/>
                <w:color w:val="auto"/>
                <w:sz w:val="22"/>
                <w:szCs w:val="22"/>
              </w:rPr>
              <w:lastRenderedPageBreak/>
              <w:t>программного обеспечения</w:t>
            </w:r>
          </w:p>
        </w:tc>
        <w:tc>
          <w:tcPr>
            <w:tcW w:w="2694" w:type="dxa"/>
          </w:tcPr>
          <w:p w:rsidR="008800D1" w:rsidRPr="00760E2B" w:rsidRDefault="008800D1" w:rsidP="00C93BD1">
            <w:pPr>
              <w:pStyle w:val="Style1"/>
              <w:widowControl/>
              <w:tabs>
                <w:tab w:val="left" w:pos="1276"/>
                <w:tab w:val="left" w:pos="1450"/>
              </w:tabs>
              <w:spacing w:line="240" w:lineRule="auto"/>
              <w:ind w:firstLine="0"/>
              <w:jc w:val="left"/>
              <w:rPr>
                <w:rStyle w:val="FontStyle14"/>
                <w:sz w:val="22"/>
                <w:szCs w:val="22"/>
              </w:rPr>
            </w:pPr>
            <w:r w:rsidRPr="00760E2B">
              <w:rPr>
                <w:sz w:val="22"/>
                <w:szCs w:val="22"/>
              </w:rPr>
              <w:lastRenderedPageBreak/>
              <w:t>в</w:t>
            </w:r>
            <w:r w:rsidRPr="00760E2B">
              <w:rPr>
                <w:rStyle w:val="FontStyle14"/>
                <w:sz w:val="22"/>
                <w:szCs w:val="22"/>
              </w:rPr>
              <w:t xml:space="preserve"> течение 1 рабочего дня с момента  выявления</w:t>
            </w:r>
          </w:p>
        </w:tc>
      </w:tr>
      <w:tr w:rsidR="008800D1" w:rsidRPr="008B43FF" w:rsidTr="00E726DA">
        <w:tc>
          <w:tcPr>
            <w:tcW w:w="426" w:type="dxa"/>
          </w:tcPr>
          <w:p w:rsidR="008800D1" w:rsidRPr="00760E2B" w:rsidRDefault="008800D1" w:rsidP="00C93BD1">
            <w:pPr>
              <w:pStyle w:val="Style1"/>
              <w:keepNext/>
              <w:widowControl/>
              <w:tabs>
                <w:tab w:val="left" w:pos="1276"/>
                <w:tab w:val="left" w:pos="1450"/>
              </w:tabs>
              <w:spacing w:line="240" w:lineRule="auto"/>
              <w:ind w:firstLine="0"/>
              <w:jc w:val="center"/>
              <w:rPr>
                <w:rStyle w:val="FontStyle14"/>
                <w:sz w:val="22"/>
                <w:szCs w:val="22"/>
              </w:rPr>
            </w:pPr>
            <w:r w:rsidRPr="00760E2B">
              <w:rPr>
                <w:rStyle w:val="FontStyle14"/>
                <w:sz w:val="22"/>
                <w:szCs w:val="22"/>
              </w:rPr>
              <w:lastRenderedPageBreak/>
              <w:t>2</w:t>
            </w: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:rsidR="008800D1" w:rsidRPr="00760E2B" w:rsidRDefault="008800D1" w:rsidP="00C93BD1">
            <w:pPr>
              <w:pStyle w:val="Style1"/>
              <w:keepNext/>
              <w:widowControl/>
              <w:tabs>
                <w:tab w:val="left" w:pos="1276"/>
                <w:tab w:val="left" w:pos="1450"/>
              </w:tabs>
              <w:spacing w:line="240" w:lineRule="auto"/>
              <w:ind w:firstLine="0"/>
              <w:jc w:val="left"/>
              <w:rPr>
                <w:rStyle w:val="FontStyle14"/>
                <w:sz w:val="22"/>
                <w:szCs w:val="22"/>
              </w:rPr>
            </w:pPr>
            <w:r w:rsidRPr="00760E2B">
              <w:rPr>
                <w:rStyle w:val="FontStyle14"/>
                <w:sz w:val="22"/>
                <w:szCs w:val="22"/>
              </w:rPr>
              <w:t>Настройки политик учетных записей в соответствии с требованиями к парольной защите для администраторов и пользователей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8800D1" w:rsidRPr="00760E2B" w:rsidRDefault="008800D1" w:rsidP="00C93BD1">
            <w:pPr>
              <w:pStyle w:val="Style1"/>
              <w:keepNext/>
              <w:widowControl/>
              <w:tabs>
                <w:tab w:val="left" w:pos="1276"/>
                <w:tab w:val="left" w:pos="1450"/>
              </w:tabs>
              <w:spacing w:line="240" w:lineRule="auto"/>
              <w:ind w:firstLine="0"/>
              <w:jc w:val="left"/>
              <w:rPr>
                <w:rStyle w:val="FontStyle14"/>
                <w:sz w:val="22"/>
                <w:szCs w:val="22"/>
              </w:rPr>
            </w:pPr>
            <w:r w:rsidRPr="00760E2B">
              <w:rPr>
                <w:rStyle w:val="FontStyle14"/>
                <w:sz w:val="22"/>
                <w:szCs w:val="22"/>
              </w:rPr>
              <w:t>ежеквартально</w:t>
            </w:r>
          </w:p>
        </w:tc>
        <w:tc>
          <w:tcPr>
            <w:tcW w:w="2694" w:type="dxa"/>
          </w:tcPr>
          <w:p w:rsidR="008800D1" w:rsidRPr="00760E2B" w:rsidRDefault="008800D1" w:rsidP="00C93BD1">
            <w:pPr>
              <w:pStyle w:val="Style1"/>
              <w:keepNext/>
              <w:widowControl/>
              <w:tabs>
                <w:tab w:val="left" w:pos="1276"/>
                <w:tab w:val="left" w:pos="1450"/>
              </w:tabs>
              <w:spacing w:line="240" w:lineRule="auto"/>
              <w:ind w:firstLine="0"/>
              <w:jc w:val="left"/>
              <w:rPr>
                <w:rStyle w:val="FontStyle14"/>
                <w:sz w:val="22"/>
                <w:szCs w:val="22"/>
              </w:rPr>
            </w:pPr>
            <w:r w:rsidRPr="00760E2B">
              <w:rPr>
                <w:rStyle w:val="FontStyle14"/>
                <w:sz w:val="22"/>
                <w:szCs w:val="22"/>
              </w:rPr>
              <w:t>В течение 1 рабочего дня с момента утверждения требований (внесения изменений в требования) к учетным записям или выявления несоответствия</w:t>
            </w:r>
          </w:p>
        </w:tc>
      </w:tr>
      <w:tr w:rsidR="008800D1" w:rsidRPr="008B43FF" w:rsidTr="00E726DA">
        <w:tc>
          <w:tcPr>
            <w:tcW w:w="426" w:type="dxa"/>
          </w:tcPr>
          <w:p w:rsidR="008800D1" w:rsidRPr="00760E2B" w:rsidRDefault="008800D1" w:rsidP="00C93BD1">
            <w:pPr>
              <w:pStyle w:val="Style1"/>
              <w:tabs>
                <w:tab w:val="left" w:pos="1276"/>
                <w:tab w:val="left" w:pos="1450"/>
              </w:tabs>
              <w:spacing w:line="240" w:lineRule="auto"/>
              <w:ind w:firstLine="0"/>
              <w:jc w:val="center"/>
              <w:rPr>
                <w:rStyle w:val="FontStyle14"/>
                <w:sz w:val="22"/>
                <w:szCs w:val="22"/>
              </w:rPr>
            </w:pPr>
            <w:r w:rsidRPr="00760E2B">
              <w:rPr>
                <w:rStyle w:val="FontStyle14"/>
                <w:sz w:val="22"/>
                <w:szCs w:val="22"/>
              </w:rPr>
              <w:t>3</w:t>
            </w: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:rsidR="008800D1" w:rsidRPr="00760E2B" w:rsidRDefault="008800D1" w:rsidP="00C93BD1">
            <w:pPr>
              <w:pStyle w:val="Style1"/>
              <w:tabs>
                <w:tab w:val="left" w:pos="1276"/>
                <w:tab w:val="left" w:pos="1450"/>
              </w:tabs>
              <w:spacing w:line="240" w:lineRule="auto"/>
              <w:ind w:firstLine="0"/>
              <w:jc w:val="left"/>
              <w:rPr>
                <w:rStyle w:val="FontStyle14"/>
                <w:sz w:val="22"/>
                <w:szCs w:val="22"/>
              </w:rPr>
            </w:pPr>
            <w:r w:rsidRPr="00760E2B">
              <w:rPr>
                <w:rStyle w:val="FontStyle14"/>
                <w:sz w:val="22"/>
                <w:szCs w:val="22"/>
              </w:rPr>
              <w:t xml:space="preserve">Поддержание в актуальном состоянии установленных на </w:t>
            </w:r>
            <w:r w:rsidRPr="00760E2B">
              <w:rPr>
                <w:rStyle w:val="FontStyle14"/>
                <w:sz w:val="22"/>
                <w:szCs w:val="22"/>
                <w:lang w:val="en-US"/>
              </w:rPr>
              <w:t>web</w:t>
            </w:r>
            <w:r w:rsidRPr="00760E2B">
              <w:rPr>
                <w:rStyle w:val="FontStyle14"/>
                <w:sz w:val="22"/>
                <w:szCs w:val="22"/>
              </w:rPr>
              <w:t>-сервере исправлений и обновлений системного и прикладного программного обеспечения.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8800D1" w:rsidRPr="00760E2B" w:rsidRDefault="008800D1" w:rsidP="00C93BD1">
            <w:pPr>
              <w:pStyle w:val="Style1"/>
              <w:tabs>
                <w:tab w:val="left" w:pos="1276"/>
                <w:tab w:val="left" w:pos="1450"/>
              </w:tabs>
              <w:spacing w:line="240" w:lineRule="auto"/>
              <w:ind w:firstLine="0"/>
              <w:jc w:val="left"/>
              <w:rPr>
                <w:rStyle w:val="FontStyle14"/>
                <w:sz w:val="22"/>
                <w:szCs w:val="22"/>
              </w:rPr>
            </w:pPr>
            <w:r w:rsidRPr="00760E2B">
              <w:rPr>
                <w:rStyle w:val="FontStyle14"/>
                <w:sz w:val="22"/>
                <w:szCs w:val="22"/>
              </w:rPr>
              <w:t>постоянно</w:t>
            </w:r>
          </w:p>
        </w:tc>
        <w:tc>
          <w:tcPr>
            <w:tcW w:w="2694" w:type="dxa"/>
          </w:tcPr>
          <w:p w:rsidR="008800D1" w:rsidRPr="00760E2B" w:rsidRDefault="008800D1" w:rsidP="00C93BD1">
            <w:pPr>
              <w:pStyle w:val="Style1"/>
              <w:tabs>
                <w:tab w:val="left" w:pos="1276"/>
                <w:tab w:val="left" w:pos="1450"/>
              </w:tabs>
              <w:spacing w:line="240" w:lineRule="auto"/>
              <w:ind w:firstLine="0"/>
              <w:jc w:val="left"/>
              <w:rPr>
                <w:rStyle w:val="FontStyle14"/>
                <w:sz w:val="22"/>
                <w:szCs w:val="22"/>
              </w:rPr>
            </w:pPr>
            <w:r w:rsidRPr="00760E2B">
              <w:rPr>
                <w:rStyle w:val="FontStyle14"/>
                <w:sz w:val="22"/>
                <w:szCs w:val="22"/>
              </w:rPr>
              <w:t xml:space="preserve">Для критических уязвимостей – установка в течение 8 часов после выхода обновления  </w:t>
            </w:r>
          </w:p>
        </w:tc>
      </w:tr>
      <w:tr w:rsidR="008800D1" w:rsidRPr="008B43FF" w:rsidTr="00E726DA">
        <w:tc>
          <w:tcPr>
            <w:tcW w:w="426" w:type="dxa"/>
          </w:tcPr>
          <w:p w:rsidR="008800D1" w:rsidRPr="00760E2B" w:rsidRDefault="008800D1" w:rsidP="00C93BD1">
            <w:pPr>
              <w:pStyle w:val="Style1"/>
              <w:widowControl/>
              <w:tabs>
                <w:tab w:val="left" w:pos="1276"/>
                <w:tab w:val="left" w:pos="1450"/>
              </w:tabs>
              <w:spacing w:line="240" w:lineRule="auto"/>
              <w:ind w:firstLine="0"/>
              <w:jc w:val="center"/>
              <w:rPr>
                <w:rStyle w:val="FontStyle14"/>
                <w:sz w:val="22"/>
                <w:szCs w:val="22"/>
              </w:rPr>
            </w:pPr>
            <w:r w:rsidRPr="00760E2B">
              <w:rPr>
                <w:rStyle w:val="FontStyle14"/>
                <w:sz w:val="22"/>
                <w:szCs w:val="22"/>
              </w:rPr>
              <w:t>4</w:t>
            </w: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:rsidR="008800D1" w:rsidRPr="00760E2B" w:rsidRDefault="008800D1" w:rsidP="00C93BD1">
            <w:pPr>
              <w:pStyle w:val="Style1"/>
              <w:widowControl/>
              <w:tabs>
                <w:tab w:val="left" w:pos="1276"/>
                <w:tab w:val="left" w:pos="1450"/>
              </w:tabs>
              <w:spacing w:line="240" w:lineRule="auto"/>
              <w:ind w:firstLine="0"/>
              <w:jc w:val="left"/>
              <w:rPr>
                <w:rStyle w:val="FontStyle14"/>
                <w:sz w:val="22"/>
                <w:szCs w:val="22"/>
              </w:rPr>
            </w:pPr>
            <w:r w:rsidRPr="00760E2B">
              <w:rPr>
                <w:rStyle w:val="FontStyle14"/>
                <w:sz w:val="22"/>
                <w:szCs w:val="22"/>
              </w:rPr>
              <w:t>Настройка службы временной синхронизации с источниками точного времени.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8800D1" w:rsidRPr="00760E2B" w:rsidRDefault="008800D1" w:rsidP="00C93BD1">
            <w:pPr>
              <w:pStyle w:val="Style1"/>
              <w:widowControl/>
              <w:tabs>
                <w:tab w:val="left" w:pos="1276"/>
                <w:tab w:val="left" w:pos="1450"/>
              </w:tabs>
              <w:spacing w:line="240" w:lineRule="auto"/>
              <w:ind w:firstLine="0"/>
              <w:jc w:val="left"/>
              <w:rPr>
                <w:rStyle w:val="FontStyle14"/>
                <w:sz w:val="22"/>
                <w:szCs w:val="22"/>
              </w:rPr>
            </w:pPr>
            <w:r w:rsidRPr="00760E2B">
              <w:rPr>
                <w:rStyle w:val="FontStyle14"/>
                <w:sz w:val="22"/>
                <w:szCs w:val="22"/>
              </w:rPr>
              <w:t>ежемесячно</w:t>
            </w:r>
          </w:p>
        </w:tc>
        <w:tc>
          <w:tcPr>
            <w:tcW w:w="2694" w:type="dxa"/>
          </w:tcPr>
          <w:p w:rsidR="008800D1" w:rsidRPr="00760E2B" w:rsidRDefault="008800D1" w:rsidP="00C93BD1">
            <w:pPr>
              <w:pStyle w:val="Style1"/>
              <w:widowControl/>
              <w:tabs>
                <w:tab w:val="left" w:pos="1276"/>
                <w:tab w:val="left" w:pos="1450"/>
              </w:tabs>
              <w:spacing w:line="240" w:lineRule="auto"/>
              <w:ind w:firstLine="0"/>
              <w:jc w:val="left"/>
              <w:rPr>
                <w:rStyle w:val="FontStyle14"/>
                <w:sz w:val="22"/>
                <w:szCs w:val="22"/>
              </w:rPr>
            </w:pPr>
            <w:r w:rsidRPr="00760E2B">
              <w:rPr>
                <w:sz w:val="22"/>
                <w:szCs w:val="22"/>
              </w:rPr>
              <w:t>в</w:t>
            </w:r>
            <w:r w:rsidRPr="00760E2B">
              <w:rPr>
                <w:rStyle w:val="FontStyle14"/>
                <w:sz w:val="22"/>
                <w:szCs w:val="22"/>
              </w:rPr>
              <w:t xml:space="preserve"> течение 1 рабочего дня с момента  выявления несоответствия</w:t>
            </w:r>
          </w:p>
        </w:tc>
      </w:tr>
      <w:tr w:rsidR="008800D1" w:rsidRPr="008B43FF" w:rsidTr="00E726DA">
        <w:tc>
          <w:tcPr>
            <w:tcW w:w="426" w:type="dxa"/>
          </w:tcPr>
          <w:p w:rsidR="008800D1" w:rsidRPr="00760E2B" w:rsidRDefault="008800D1" w:rsidP="00C93BD1">
            <w:pPr>
              <w:pStyle w:val="Style1"/>
              <w:widowControl/>
              <w:tabs>
                <w:tab w:val="left" w:pos="1276"/>
                <w:tab w:val="left" w:pos="1450"/>
              </w:tabs>
              <w:spacing w:line="240" w:lineRule="auto"/>
              <w:ind w:firstLine="0"/>
              <w:jc w:val="center"/>
              <w:rPr>
                <w:rStyle w:val="FontStyle14"/>
                <w:sz w:val="22"/>
                <w:szCs w:val="22"/>
              </w:rPr>
            </w:pPr>
            <w:r w:rsidRPr="00760E2B">
              <w:rPr>
                <w:rStyle w:val="FontStyle14"/>
                <w:sz w:val="22"/>
                <w:szCs w:val="22"/>
              </w:rPr>
              <w:t>5</w:t>
            </w: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:rsidR="008800D1" w:rsidRPr="00760E2B" w:rsidRDefault="008800D1" w:rsidP="00C93BD1">
            <w:pPr>
              <w:pStyle w:val="Style1"/>
              <w:widowControl/>
              <w:tabs>
                <w:tab w:val="left" w:pos="1276"/>
                <w:tab w:val="left" w:pos="1450"/>
              </w:tabs>
              <w:spacing w:line="240" w:lineRule="auto"/>
              <w:ind w:firstLine="0"/>
              <w:jc w:val="left"/>
              <w:rPr>
                <w:rStyle w:val="FontStyle14"/>
                <w:sz w:val="22"/>
                <w:szCs w:val="22"/>
              </w:rPr>
            </w:pPr>
            <w:r w:rsidRPr="00760E2B">
              <w:rPr>
                <w:rStyle w:val="FontStyle14"/>
                <w:sz w:val="22"/>
                <w:szCs w:val="22"/>
              </w:rPr>
              <w:t>Автоматического ведения журналов событий (</w:t>
            </w:r>
            <w:r w:rsidRPr="00760E2B">
              <w:rPr>
                <w:rStyle w:val="FontStyle14"/>
                <w:sz w:val="22"/>
                <w:szCs w:val="22"/>
                <w:lang w:val="en-US"/>
              </w:rPr>
              <w:t>log</w:t>
            </w:r>
            <w:r w:rsidRPr="00760E2B">
              <w:rPr>
                <w:rStyle w:val="FontStyle14"/>
                <w:sz w:val="22"/>
                <w:szCs w:val="22"/>
              </w:rPr>
              <w:t>-файлов) на отдельном сервере, с возможностью просмотра событий за предыдущие 6 месяцев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8800D1" w:rsidRPr="00760E2B" w:rsidRDefault="008800D1" w:rsidP="00C93BD1">
            <w:pPr>
              <w:pStyle w:val="Style1"/>
              <w:widowControl/>
              <w:tabs>
                <w:tab w:val="left" w:pos="1276"/>
                <w:tab w:val="left" w:pos="1450"/>
              </w:tabs>
              <w:spacing w:line="240" w:lineRule="auto"/>
              <w:ind w:firstLine="0"/>
              <w:jc w:val="left"/>
              <w:rPr>
                <w:rStyle w:val="FontStyle14"/>
                <w:sz w:val="22"/>
                <w:szCs w:val="22"/>
              </w:rPr>
            </w:pPr>
            <w:r w:rsidRPr="00760E2B">
              <w:rPr>
                <w:rStyle w:val="FontStyle14"/>
                <w:sz w:val="22"/>
                <w:szCs w:val="22"/>
              </w:rPr>
              <w:t>постоянно</w:t>
            </w:r>
          </w:p>
        </w:tc>
        <w:tc>
          <w:tcPr>
            <w:tcW w:w="2694" w:type="dxa"/>
          </w:tcPr>
          <w:p w:rsidR="008800D1" w:rsidRPr="00760E2B" w:rsidRDefault="008800D1" w:rsidP="00C93BD1">
            <w:pPr>
              <w:pStyle w:val="Style1"/>
              <w:widowControl/>
              <w:tabs>
                <w:tab w:val="left" w:pos="1276"/>
                <w:tab w:val="left" w:pos="1450"/>
              </w:tabs>
              <w:spacing w:line="240" w:lineRule="auto"/>
              <w:ind w:firstLine="0"/>
              <w:jc w:val="left"/>
              <w:rPr>
                <w:rStyle w:val="FontStyle14"/>
                <w:sz w:val="22"/>
                <w:szCs w:val="22"/>
              </w:rPr>
            </w:pPr>
            <w:r w:rsidRPr="00760E2B">
              <w:rPr>
                <w:sz w:val="22"/>
                <w:szCs w:val="22"/>
              </w:rPr>
              <w:t>в</w:t>
            </w:r>
            <w:r w:rsidRPr="00760E2B">
              <w:rPr>
                <w:rStyle w:val="FontStyle14"/>
                <w:sz w:val="22"/>
                <w:szCs w:val="22"/>
              </w:rPr>
              <w:t xml:space="preserve"> течение 1 рабочего дня с момента  выявления несоответствия</w:t>
            </w:r>
          </w:p>
        </w:tc>
      </w:tr>
    </w:tbl>
    <w:p w:rsidR="008800D1" w:rsidRPr="00760E2B" w:rsidRDefault="008800D1" w:rsidP="008800D1">
      <w:pPr>
        <w:pStyle w:val="Style1"/>
        <w:widowControl/>
        <w:tabs>
          <w:tab w:val="left" w:pos="709"/>
          <w:tab w:val="left" w:pos="993"/>
        </w:tabs>
        <w:spacing w:line="240" w:lineRule="auto"/>
        <w:ind w:firstLine="0"/>
        <w:rPr>
          <w:sz w:val="22"/>
          <w:szCs w:val="22"/>
        </w:rPr>
      </w:pPr>
    </w:p>
    <w:p w:rsidR="008800D1" w:rsidRPr="00760E2B" w:rsidRDefault="008800D1" w:rsidP="008800D1">
      <w:pPr>
        <w:pStyle w:val="Style1"/>
        <w:widowControl/>
        <w:tabs>
          <w:tab w:val="left" w:pos="709"/>
          <w:tab w:val="left" w:pos="993"/>
        </w:tabs>
        <w:spacing w:line="240" w:lineRule="auto"/>
        <w:ind w:firstLine="0"/>
        <w:rPr>
          <w:sz w:val="22"/>
          <w:szCs w:val="22"/>
        </w:rPr>
      </w:pPr>
      <w:r w:rsidRPr="00760E2B">
        <w:rPr>
          <w:sz w:val="22"/>
          <w:szCs w:val="22"/>
        </w:rPr>
        <w:t xml:space="preserve">Таблица 2. Дополнительные средства защиты. </w:t>
      </w:r>
    </w:p>
    <w:tbl>
      <w:tblPr>
        <w:tblW w:w="836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"/>
        <w:gridCol w:w="2730"/>
        <w:gridCol w:w="2756"/>
        <w:gridCol w:w="2410"/>
      </w:tblGrid>
      <w:tr w:rsidR="008800D1" w:rsidRPr="008B43FF" w:rsidTr="00E726DA">
        <w:trPr>
          <w:tblHeader/>
        </w:trPr>
        <w:tc>
          <w:tcPr>
            <w:tcW w:w="468" w:type="dxa"/>
            <w:vAlign w:val="center"/>
          </w:tcPr>
          <w:p w:rsidR="008800D1" w:rsidRPr="00760E2B" w:rsidRDefault="008800D1" w:rsidP="00C93BD1">
            <w:pPr>
              <w:pStyle w:val="Style2"/>
              <w:widowControl/>
              <w:tabs>
                <w:tab w:val="left" w:pos="993"/>
              </w:tabs>
              <w:jc w:val="center"/>
              <w:rPr>
                <w:rStyle w:val="FontStyle13"/>
                <w:sz w:val="22"/>
                <w:szCs w:val="22"/>
              </w:rPr>
            </w:pPr>
            <w:r w:rsidRPr="00760E2B">
              <w:rPr>
                <w:rStyle w:val="FontStyle13"/>
                <w:sz w:val="22"/>
                <w:szCs w:val="22"/>
              </w:rPr>
              <w:t>№</w:t>
            </w:r>
          </w:p>
          <w:p w:rsidR="008800D1" w:rsidRPr="00760E2B" w:rsidRDefault="008800D1" w:rsidP="00C93BD1">
            <w:pPr>
              <w:pStyle w:val="Style2"/>
              <w:widowControl/>
              <w:tabs>
                <w:tab w:val="left" w:pos="993"/>
              </w:tabs>
              <w:jc w:val="center"/>
              <w:rPr>
                <w:rStyle w:val="FontStyle13"/>
                <w:sz w:val="22"/>
                <w:szCs w:val="22"/>
              </w:rPr>
            </w:pPr>
            <w:r w:rsidRPr="00760E2B">
              <w:rPr>
                <w:rStyle w:val="FontStyle13"/>
                <w:sz w:val="22"/>
                <w:szCs w:val="22"/>
              </w:rPr>
              <w:t>№</w:t>
            </w:r>
          </w:p>
        </w:tc>
        <w:tc>
          <w:tcPr>
            <w:tcW w:w="2730" w:type="dxa"/>
            <w:tcBorders>
              <w:right w:val="single" w:sz="4" w:space="0" w:color="auto"/>
            </w:tcBorders>
            <w:vAlign w:val="center"/>
          </w:tcPr>
          <w:p w:rsidR="008800D1" w:rsidRPr="00760E2B" w:rsidRDefault="008800D1" w:rsidP="00C93BD1">
            <w:pPr>
              <w:pStyle w:val="Style2"/>
              <w:widowControl/>
              <w:tabs>
                <w:tab w:val="left" w:pos="993"/>
              </w:tabs>
              <w:jc w:val="center"/>
              <w:rPr>
                <w:rStyle w:val="FontStyle13"/>
                <w:sz w:val="22"/>
                <w:szCs w:val="22"/>
              </w:rPr>
            </w:pPr>
            <w:r w:rsidRPr="00760E2B">
              <w:rPr>
                <w:rStyle w:val="FontStyle13"/>
                <w:sz w:val="22"/>
                <w:szCs w:val="22"/>
              </w:rPr>
              <w:t>Наименование средства защиты информации (СЗИ)</w:t>
            </w:r>
          </w:p>
        </w:tc>
        <w:tc>
          <w:tcPr>
            <w:tcW w:w="2756" w:type="dxa"/>
            <w:vAlign w:val="center"/>
          </w:tcPr>
          <w:p w:rsidR="008800D1" w:rsidRPr="00760E2B" w:rsidRDefault="008800D1" w:rsidP="00C93BD1">
            <w:pPr>
              <w:pStyle w:val="Style2"/>
              <w:widowControl/>
              <w:tabs>
                <w:tab w:val="left" w:pos="993"/>
              </w:tabs>
              <w:jc w:val="center"/>
              <w:rPr>
                <w:rStyle w:val="FontStyle13"/>
                <w:sz w:val="22"/>
                <w:szCs w:val="22"/>
              </w:rPr>
            </w:pPr>
            <w:r w:rsidRPr="00760E2B">
              <w:rPr>
                <w:rStyle w:val="FontStyle13"/>
                <w:sz w:val="22"/>
                <w:szCs w:val="22"/>
              </w:rPr>
              <w:t>Основные настройки</w:t>
            </w:r>
          </w:p>
        </w:tc>
        <w:tc>
          <w:tcPr>
            <w:tcW w:w="2410" w:type="dxa"/>
            <w:vAlign w:val="center"/>
          </w:tcPr>
          <w:p w:rsidR="008800D1" w:rsidRPr="00760E2B" w:rsidRDefault="008800D1" w:rsidP="00C93BD1">
            <w:pPr>
              <w:pStyle w:val="Style2"/>
              <w:widowControl/>
              <w:tabs>
                <w:tab w:val="left" w:pos="993"/>
              </w:tabs>
              <w:jc w:val="center"/>
              <w:rPr>
                <w:rStyle w:val="FontStyle13"/>
                <w:sz w:val="22"/>
                <w:szCs w:val="22"/>
              </w:rPr>
            </w:pPr>
            <w:r w:rsidRPr="00760E2B">
              <w:rPr>
                <w:rStyle w:val="FontStyle13"/>
                <w:sz w:val="22"/>
                <w:szCs w:val="22"/>
              </w:rPr>
              <w:t>Периодичность контроля настроек</w:t>
            </w:r>
          </w:p>
        </w:tc>
      </w:tr>
      <w:tr w:rsidR="008800D1" w:rsidRPr="008B43FF" w:rsidTr="00E726DA">
        <w:tc>
          <w:tcPr>
            <w:tcW w:w="468" w:type="dxa"/>
          </w:tcPr>
          <w:p w:rsidR="008800D1" w:rsidRPr="00760E2B" w:rsidRDefault="008800D1" w:rsidP="00C93BD1">
            <w:pPr>
              <w:pStyle w:val="Style1"/>
              <w:widowControl/>
              <w:tabs>
                <w:tab w:val="left" w:pos="1276"/>
                <w:tab w:val="left" w:pos="1450"/>
              </w:tabs>
              <w:spacing w:line="240" w:lineRule="auto"/>
              <w:ind w:firstLine="0"/>
              <w:rPr>
                <w:rStyle w:val="FontStyle14"/>
                <w:sz w:val="22"/>
                <w:szCs w:val="22"/>
              </w:rPr>
            </w:pPr>
            <w:r w:rsidRPr="00760E2B">
              <w:rPr>
                <w:rStyle w:val="FontStyle14"/>
                <w:sz w:val="22"/>
                <w:szCs w:val="22"/>
              </w:rPr>
              <w:t>1</w:t>
            </w:r>
          </w:p>
        </w:tc>
        <w:tc>
          <w:tcPr>
            <w:tcW w:w="2730" w:type="dxa"/>
            <w:tcBorders>
              <w:right w:val="single" w:sz="4" w:space="0" w:color="auto"/>
            </w:tcBorders>
          </w:tcPr>
          <w:p w:rsidR="008800D1" w:rsidRPr="00760E2B" w:rsidRDefault="008800D1" w:rsidP="00C93BD1">
            <w:pPr>
              <w:pStyle w:val="Style1"/>
              <w:widowControl/>
              <w:tabs>
                <w:tab w:val="left" w:pos="1276"/>
                <w:tab w:val="left" w:pos="1450"/>
              </w:tabs>
              <w:spacing w:line="240" w:lineRule="auto"/>
              <w:ind w:firstLine="0"/>
              <w:jc w:val="left"/>
              <w:rPr>
                <w:rStyle w:val="FontStyle14"/>
                <w:sz w:val="22"/>
                <w:szCs w:val="22"/>
              </w:rPr>
            </w:pPr>
            <w:r w:rsidRPr="00760E2B">
              <w:rPr>
                <w:rStyle w:val="FontStyle14"/>
                <w:sz w:val="22"/>
                <w:szCs w:val="22"/>
              </w:rPr>
              <w:t>Наличие технических мер по предотвращению подбора пароля</w:t>
            </w:r>
          </w:p>
        </w:tc>
        <w:tc>
          <w:tcPr>
            <w:tcW w:w="2756" w:type="dxa"/>
          </w:tcPr>
          <w:p w:rsidR="008800D1" w:rsidRPr="00760E2B" w:rsidRDefault="008800D1" w:rsidP="00C93BD1">
            <w:pPr>
              <w:pStyle w:val="Style1"/>
              <w:widowControl/>
              <w:tabs>
                <w:tab w:val="left" w:pos="1276"/>
                <w:tab w:val="left" w:pos="1450"/>
              </w:tabs>
              <w:spacing w:line="240" w:lineRule="auto"/>
              <w:ind w:firstLine="0"/>
              <w:rPr>
                <w:rStyle w:val="FontStyle14"/>
                <w:sz w:val="22"/>
                <w:szCs w:val="22"/>
              </w:rPr>
            </w:pPr>
            <w:r w:rsidRPr="00760E2B">
              <w:rPr>
                <w:rStyle w:val="FontStyle14"/>
                <w:sz w:val="22"/>
                <w:szCs w:val="22"/>
              </w:rPr>
              <w:t xml:space="preserve">В соответствии с рекомендациями производителя </w:t>
            </w:r>
          </w:p>
        </w:tc>
        <w:tc>
          <w:tcPr>
            <w:tcW w:w="2410" w:type="dxa"/>
          </w:tcPr>
          <w:p w:rsidR="008800D1" w:rsidRPr="00760E2B" w:rsidRDefault="008800D1" w:rsidP="00C93BD1">
            <w:pPr>
              <w:rPr>
                <w:rStyle w:val="FontStyle14"/>
                <w:color w:val="auto"/>
                <w:sz w:val="22"/>
                <w:szCs w:val="22"/>
              </w:rPr>
            </w:pPr>
            <w:r w:rsidRPr="00760E2B">
              <w:rPr>
                <w:rStyle w:val="FontStyle14"/>
                <w:color w:val="auto"/>
                <w:sz w:val="22"/>
                <w:szCs w:val="22"/>
              </w:rPr>
              <w:t>ежеквартально</w:t>
            </w:r>
          </w:p>
        </w:tc>
      </w:tr>
      <w:tr w:rsidR="008800D1" w:rsidRPr="008B43FF" w:rsidTr="00E726DA">
        <w:tc>
          <w:tcPr>
            <w:tcW w:w="468" w:type="dxa"/>
          </w:tcPr>
          <w:p w:rsidR="008800D1" w:rsidRPr="00760E2B" w:rsidRDefault="008800D1" w:rsidP="00C93BD1">
            <w:pPr>
              <w:pStyle w:val="Style1"/>
              <w:widowControl/>
              <w:tabs>
                <w:tab w:val="left" w:pos="1276"/>
                <w:tab w:val="left" w:pos="1450"/>
              </w:tabs>
              <w:spacing w:line="240" w:lineRule="auto"/>
              <w:ind w:firstLine="0"/>
              <w:rPr>
                <w:rStyle w:val="FontStyle14"/>
                <w:sz w:val="22"/>
                <w:szCs w:val="22"/>
              </w:rPr>
            </w:pPr>
            <w:r w:rsidRPr="00760E2B">
              <w:rPr>
                <w:rStyle w:val="FontStyle14"/>
                <w:sz w:val="22"/>
                <w:szCs w:val="22"/>
              </w:rPr>
              <w:t>2</w:t>
            </w:r>
          </w:p>
        </w:tc>
        <w:tc>
          <w:tcPr>
            <w:tcW w:w="2730" w:type="dxa"/>
            <w:tcBorders>
              <w:right w:val="single" w:sz="4" w:space="0" w:color="auto"/>
            </w:tcBorders>
          </w:tcPr>
          <w:p w:rsidR="008800D1" w:rsidRPr="00760E2B" w:rsidRDefault="008800D1" w:rsidP="00C93BD1">
            <w:pPr>
              <w:pStyle w:val="Style1"/>
              <w:widowControl/>
              <w:tabs>
                <w:tab w:val="left" w:pos="1276"/>
                <w:tab w:val="left" w:pos="1450"/>
              </w:tabs>
              <w:spacing w:line="240" w:lineRule="auto"/>
              <w:ind w:firstLine="0"/>
              <w:jc w:val="left"/>
              <w:rPr>
                <w:rStyle w:val="FontStyle14"/>
                <w:sz w:val="22"/>
                <w:szCs w:val="22"/>
              </w:rPr>
            </w:pPr>
            <w:r w:rsidRPr="00760E2B">
              <w:rPr>
                <w:rStyle w:val="FontStyle14"/>
                <w:sz w:val="22"/>
                <w:szCs w:val="22"/>
              </w:rPr>
              <w:t xml:space="preserve">Настройка и контроль актуальности обнаружителей </w:t>
            </w:r>
            <w:r w:rsidRPr="00760E2B">
              <w:rPr>
                <w:rStyle w:val="FontStyle14"/>
                <w:sz w:val="22"/>
                <w:szCs w:val="22"/>
                <w:lang w:val="en-US"/>
              </w:rPr>
              <w:t>rootkit</w:t>
            </w:r>
            <w:r w:rsidRPr="00760E2B">
              <w:rPr>
                <w:rStyle w:val="FontStyle14"/>
                <w:sz w:val="22"/>
                <w:szCs w:val="22"/>
              </w:rPr>
              <w:t>'</w:t>
            </w:r>
            <w:r w:rsidRPr="00760E2B">
              <w:rPr>
                <w:rStyle w:val="FontStyle14"/>
                <w:sz w:val="22"/>
                <w:szCs w:val="22"/>
                <w:lang w:val="en-US"/>
              </w:rPr>
              <w:t>o</w:t>
            </w:r>
            <w:r w:rsidRPr="00760E2B">
              <w:rPr>
                <w:rStyle w:val="FontStyle14"/>
                <w:sz w:val="22"/>
                <w:szCs w:val="22"/>
              </w:rPr>
              <w:t>в и антишпионского ПО;</w:t>
            </w:r>
          </w:p>
        </w:tc>
        <w:tc>
          <w:tcPr>
            <w:tcW w:w="2756" w:type="dxa"/>
          </w:tcPr>
          <w:p w:rsidR="008800D1" w:rsidRPr="00760E2B" w:rsidRDefault="008800D1" w:rsidP="00C93BD1">
            <w:pPr>
              <w:pStyle w:val="Style1"/>
              <w:widowControl/>
              <w:tabs>
                <w:tab w:val="left" w:pos="1276"/>
                <w:tab w:val="left" w:pos="1450"/>
              </w:tabs>
              <w:spacing w:line="240" w:lineRule="auto"/>
              <w:ind w:firstLine="0"/>
              <w:jc w:val="left"/>
              <w:rPr>
                <w:rStyle w:val="FontStyle14"/>
                <w:sz w:val="22"/>
                <w:szCs w:val="22"/>
              </w:rPr>
            </w:pPr>
            <w:r w:rsidRPr="00760E2B">
              <w:rPr>
                <w:rStyle w:val="FontStyle14"/>
                <w:sz w:val="22"/>
                <w:szCs w:val="22"/>
              </w:rPr>
              <w:t>Режим получения обновлений – в соответствии с рекомендациями производителя</w:t>
            </w:r>
          </w:p>
        </w:tc>
        <w:tc>
          <w:tcPr>
            <w:tcW w:w="2410" w:type="dxa"/>
          </w:tcPr>
          <w:p w:rsidR="008800D1" w:rsidRPr="00760E2B" w:rsidRDefault="008800D1" w:rsidP="00C93BD1">
            <w:pPr>
              <w:pStyle w:val="Style1"/>
              <w:widowControl/>
              <w:tabs>
                <w:tab w:val="left" w:pos="1276"/>
                <w:tab w:val="left" w:pos="1450"/>
              </w:tabs>
              <w:spacing w:line="240" w:lineRule="auto"/>
              <w:ind w:firstLine="0"/>
              <w:jc w:val="left"/>
              <w:rPr>
                <w:rStyle w:val="FontStyle14"/>
                <w:sz w:val="22"/>
                <w:szCs w:val="22"/>
              </w:rPr>
            </w:pPr>
            <w:r w:rsidRPr="00760E2B">
              <w:rPr>
                <w:rStyle w:val="FontStyle14"/>
                <w:sz w:val="22"/>
                <w:szCs w:val="22"/>
              </w:rPr>
              <w:t>При установке обновлений программных модулей СЗИ, но не реже 1 раза в квартал</w:t>
            </w:r>
          </w:p>
        </w:tc>
      </w:tr>
      <w:tr w:rsidR="008800D1" w:rsidRPr="008B43FF" w:rsidTr="00E726DA">
        <w:tc>
          <w:tcPr>
            <w:tcW w:w="468" w:type="dxa"/>
          </w:tcPr>
          <w:p w:rsidR="008800D1" w:rsidRPr="00760E2B" w:rsidRDefault="008800D1" w:rsidP="00C93BD1">
            <w:pPr>
              <w:pStyle w:val="Style1"/>
              <w:widowControl/>
              <w:tabs>
                <w:tab w:val="left" w:pos="1276"/>
                <w:tab w:val="left" w:pos="1450"/>
              </w:tabs>
              <w:spacing w:line="240" w:lineRule="auto"/>
              <w:ind w:firstLine="0"/>
              <w:rPr>
                <w:rStyle w:val="FontStyle14"/>
                <w:sz w:val="22"/>
                <w:szCs w:val="22"/>
              </w:rPr>
            </w:pPr>
            <w:r w:rsidRPr="00760E2B">
              <w:rPr>
                <w:rStyle w:val="FontStyle14"/>
                <w:sz w:val="22"/>
                <w:szCs w:val="22"/>
              </w:rPr>
              <w:t>3</w:t>
            </w:r>
          </w:p>
        </w:tc>
        <w:tc>
          <w:tcPr>
            <w:tcW w:w="2730" w:type="dxa"/>
            <w:tcBorders>
              <w:right w:val="single" w:sz="4" w:space="0" w:color="auto"/>
            </w:tcBorders>
          </w:tcPr>
          <w:p w:rsidR="008800D1" w:rsidRPr="00760E2B" w:rsidRDefault="008800D1" w:rsidP="00C93BD1">
            <w:pPr>
              <w:pStyle w:val="Style1"/>
              <w:widowControl/>
              <w:tabs>
                <w:tab w:val="left" w:pos="1276"/>
                <w:tab w:val="left" w:pos="1450"/>
              </w:tabs>
              <w:spacing w:line="240" w:lineRule="auto"/>
              <w:ind w:firstLine="0"/>
              <w:jc w:val="left"/>
              <w:rPr>
                <w:rStyle w:val="FontStyle14"/>
                <w:sz w:val="22"/>
                <w:szCs w:val="22"/>
              </w:rPr>
            </w:pPr>
            <w:r w:rsidRPr="00760E2B">
              <w:rPr>
                <w:rStyle w:val="FontStyle14"/>
                <w:sz w:val="22"/>
                <w:szCs w:val="22"/>
              </w:rPr>
              <w:t xml:space="preserve">Настройка и контроль </w:t>
            </w:r>
            <w:r w:rsidRPr="00760E2B">
              <w:rPr>
                <w:rStyle w:val="FontStyle14"/>
                <w:sz w:val="22"/>
                <w:szCs w:val="22"/>
              </w:rPr>
              <w:lastRenderedPageBreak/>
              <w:t>актуальности программные системы обнаружения вторжений (</w:t>
            </w:r>
            <w:r w:rsidRPr="00760E2B">
              <w:rPr>
                <w:rStyle w:val="FontStyle14"/>
                <w:sz w:val="22"/>
                <w:szCs w:val="22"/>
                <w:lang w:val="en-US"/>
              </w:rPr>
              <w:t>IDS</w:t>
            </w:r>
            <w:r w:rsidRPr="00760E2B">
              <w:rPr>
                <w:rStyle w:val="FontStyle14"/>
                <w:sz w:val="22"/>
                <w:szCs w:val="22"/>
              </w:rPr>
              <w:t>)/предотвращения вторжений (</w:t>
            </w:r>
            <w:r w:rsidRPr="00760E2B">
              <w:rPr>
                <w:rStyle w:val="FontStyle14"/>
                <w:sz w:val="22"/>
                <w:szCs w:val="22"/>
                <w:lang w:val="en-US"/>
              </w:rPr>
              <w:t>IPS</w:t>
            </w:r>
            <w:r w:rsidRPr="00760E2B">
              <w:rPr>
                <w:rStyle w:val="FontStyle14"/>
                <w:sz w:val="22"/>
                <w:szCs w:val="22"/>
              </w:rPr>
              <w:t>);</w:t>
            </w:r>
          </w:p>
        </w:tc>
        <w:tc>
          <w:tcPr>
            <w:tcW w:w="2756" w:type="dxa"/>
          </w:tcPr>
          <w:p w:rsidR="008800D1" w:rsidRPr="00760E2B" w:rsidRDefault="008800D1" w:rsidP="00C93BD1">
            <w:pPr>
              <w:pStyle w:val="Style1"/>
              <w:widowControl/>
              <w:tabs>
                <w:tab w:val="left" w:pos="1276"/>
                <w:tab w:val="left" w:pos="1450"/>
              </w:tabs>
              <w:spacing w:line="240" w:lineRule="auto"/>
              <w:ind w:firstLine="0"/>
              <w:jc w:val="left"/>
              <w:rPr>
                <w:rStyle w:val="FontStyle14"/>
                <w:sz w:val="22"/>
                <w:szCs w:val="22"/>
              </w:rPr>
            </w:pPr>
            <w:r w:rsidRPr="00760E2B">
              <w:rPr>
                <w:rStyle w:val="FontStyle14"/>
                <w:sz w:val="22"/>
                <w:szCs w:val="22"/>
              </w:rPr>
              <w:lastRenderedPageBreak/>
              <w:t xml:space="preserve">Режим получения </w:t>
            </w:r>
            <w:r w:rsidRPr="00760E2B">
              <w:rPr>
                <w:rStyle w:val="FontStyle14"/>
                <w:sz w:val="22"/>
                <w:szCs w:val="22"/>
              </w:rPr>
              <w:lastRenderedPageBreak/>
              <w:t>обновлений: в течение 1 суток после появления у производителя стабильной версии</w:t>
            </w:r>
          </w:p>
        </w:tc>
        <w:tc>
          <w:tcPr>
            <w:tcW w:w="2410" w:type="dxa"/>
          </w:tcPr>
          <w:p w:rsidR="008800D1" w:rsidRPr="00760E2B" w:rsidRDefault="008800D1" w:rsidP="00C93BD1">
            <w:pPr>
              <w:pStyle w:val="Style1"/>
              <w:widowControl/>
              <w:tabs>
                <w:tab w:val="left" w:pos="1276"/>
                <w:tab w:val="left" w:pos="1450"/>
              </w:tabs>
              <w:spacing w:line="240" w:lineRule="auto"/>
              <w:ind w:firstLine="0"/>
              <w:rPr>
                <w:rStyle w:val="FontStyle14"/>
                <w:sz w:val="22"/>
                <w:szCs w:val="22"/>
              </w:rPr>
            </w:pPr>
            <w:r w:rsidRPr="00760E2B">
              <w:rPr>
                <w:rStyle w:val="FontStyle14"/>
                <w:sz w:val="22"/>
                <w:szCs w:val="22"/>
              </w:rPr>
              <w:lastRenderedPageBreak/>
              <w:t xml:space="preserve">При установке </w:t>
            </w:r>
            <w:r w:rsidRPr="00760E2B">
              <w:rPr>
                <w:rStyle w:val="FontStyle14"/>
                <w:sz w:val="22"/>
                <w:szCs w:val="22"/>
              </w:rPr>
              <w:lastRenderedPageBreak/>
              <w:t>обновлений программных модулей СЗИ, но не реже 1 раза в квартал</w:t>
            </w:r>
          </w:p>
          <w:p w:rsidR="008800D1" w:rsidRPr="00760E2B" w:rsidRDefault="008800D1" w:rsidP="00C93BD1">
            <w:pPr>
              <w:pStyle w:val="Style1"/>
              <w:widowControl/>
              <w:tabs>
                <w:tab w:val="left" w:pos="1276"/>
                <w:tab w:val="left" w:pos="1450"/>
              </w:tabs>
              <w:spacing w:line="240" w:lineRule="auto"/>
              <w:ind w:firstLine="0"/>
              <w:jc w:val="left"/>
              <w:rPr>
                <w:rStyle w:val="FontStyle14"/>
                <w:sz w:val="22"/>
                <w:szCs w:val="22"/>
              </w:rPr>
            </w:pPr>
          </w:p>
        </w:tc>
      </w:tr>
      <w:tr w:rsidR="008800D1" w:rsidRPr="008B43FF" w:rsidTr="00E726DA">
        <w:tc>
          <w:tcPr>
            <w:tcW w:w="468" w:type="dxa"/>
          </w:tcPr>
          <w:p w:rsidR="008800D1" w:rsidRPr="00760E2B" w:rsidRDefault="008800D1" w:rsidP="00C93BD1">
            <w:pPr>
              <w:pStyle w:val="Style1"/>
              <w:keepNext/>
              <w:widowControl/>
              <w:tabs>
                <w:tab w:val="left" w:pos="1276"/>
                <w:tab w:val="left" w:pos="1450"/>
              </w:tabs>
              <w:spacing w:line="240" w:lineRule="auto"/>
              <w:ind w:firstLine="0"/>
              <w:rPr>
                <w:rStyle w:val="FontStyle14"/>
                <w:sz w:val="22"/>
                <w:szCs w:val="22"/>
              </w:rPr>
            </w:pPr>
            <w:r w:rsidRPr="00760E2B">
              <w:rPr>
                <w:rStyle w:val="FontStyle14"/>
                <w:sz w:val="22"/>
                <w:szCs w:val="22"/>
              </w:rPr>
              <w:lastRenderedPageBreak/>
              <w:t>4</w:t>
            </w:r>
          </w:p>
        </w:tc>
        <w:tc>
          <w:tcPr>
            <w:tcW w:w="2730" w:type="dxa"/>
            <w:tcBorders>
              <w:right w:val="single" w:sz="4" w:space="0" w:color="auto"/>
            </w:tcBorders>
          </w:tcPr>
          <w:p w:rsidR="008800D1" w:rsidRPr="00760E2B" w:rsidRDefault="008800D1" w:rsidP="00C93BD1">
            <w:pPr>
              <w:pStyle w:val="Style1"/>
              <w:keepNext/>
              <w:widowControl/>
              <w:tabs>
                <w:tab w:val="left" w:pos="1276"/>
                <w:tab w:val="left" w:pos="1450"/>
              </w:tabs>
              <w:spacing w:line="240" w:lineRule="auto"/>
              <w:ind w:firstLine="0"/>
              <w:jc w:val="left"/>
              <w:rPr>
                <w:rStyle w:val="FontStyle14"/>
                <w:sz w:val="22"/>
                <w:szCs w:val="22"/>
              </w:rPr>
            </w:pPr>
            <w:r w:rsidRPr="00760E2B">
              <w:rPr>
                <w:rStyle w:val="FontStyle14"/>
                <w:sz w:val="22"/>
                <w:szCs w:val="22"/>
              </w:rPr>
              <w:t>Наличие, настройка и контроль актуальности межсетевого экрана</w:t>
            </w:r>
          </w:p>
        </w:tc>
        <w:tc>
          <w:tcPr>
            <w:tcW w:w="2756" w:type="dxa"/>
          </w:tcPr>
          <w:p w:rsidR="008800D1" w:rsidRPr="00760E2B" w:rsidRDefault="008800D1" w:rsidP="00C93BD1">
            <w:pPr>
              <w:pStyle w:val="Style1"/>
              <w:keepNext/>
              <w:widowControl/>
              <w:tabs>
                <w:tab w:val="left" w:pos="1276"/>
                <w:tab w:val="left" w:pos="1450"/>
              </w:tabs>
              <w:spacing w:line="240" w:lineRule="auto"/>
              <w:ind w:firstLine="0"/>
              <w:jc w:val="left"/>
              <w:rPr>
                <w:rStyle w:val="FontStyle14"/>
                <w:sz w:val="22"/>
                <w:szCs w:val="22"/>
              </w:rPr>
            </w:pPr>
            <w:r w:rsidRPr="00760E2B">
              <w:rPr>
                <w:rStyle w:val="FontStyle14"/>
                <w:sz w:val="22"/>
                <w:szCs w:val="22"/>
              </w:rPr>
              <w:t xml:space="preserve">Режим получения обновлений </w:t>
            </w:r>
            <w:r w:rsidRPr="00760E2B">
              <w:rPr>
                <w:rStyle w:val="FontStyle14"/>
                <w:sz w:val="22"/>
                <w:szCs w:val="22"/>
              </w:rPr>
              <w:softHyphen/>
              <w:t>– в соответствии с рекомендациями производителя</w:t>
            </w:r>
          </w:p>
        </w:tc>
        <w:tc>
          <w:tcPr>
            <w:tcW w:w="2410" w:type="dxa"/>
          </w:tcPr>
          <w:p w:rsidR="008800D1" w:rsidRPr="00760E2B" w:rsidRDefault="008800D1" w:rsidP="00C93BD1">
            <w:pPr>
              <w:pStyle w:val="Style1"/>
              <w:keepNext/>
              <w:widowControl/>
              <w:tabs>
                <w:tab w:val="left" w:pos="1276"/>
                <w:tab w:val="left" w:pos="1450"/>
              </w:tabs>
              <w:spacing w:line="240" w:lineRule="auto"/>
              <w:ind w:firstLine="0"/>
              <w:jc w:val="left"/>
              <w:rPr>
                <w:rStyle w:val="FontStyle14"/>
                <w:sz w:val="22"/>
                <w:szCs w:val="22"/>
              </w:rPr>
            </w:pPr>
            <w:r w:rsidRPr="00760E2B">
              <w:rPr>
                <w:rStyle w:val="FontStyle14"/>
                <w:sz w:val="22"/>
                <w:szCs w:val="22"/>
              </w:rPr>
              <w:t>При установке обновлений программных модулей СЗИ, но не реже 1 раза в квартал</w:t>
            </w:r>
          </w:p>
        </w:tc>
      </w:tr>
      <w:tr w:rsidR="008800D1" w:rsidRPr="008B43FF" w:rsidTr="00E726DA">
        <w:tc>
          <w:tcPr>
            <w:tcW w:w="468" w:type="dxa"/>
          </w:tcPr>
          <w:p w:rsidR="008800D1" w:rsidRPr="00760E2B" w:rsidRDefault="008800D1" w:rsidP="00C93BD1">
            <w:pPr>
              <w:pStyle w:val="Style1"/>
              <w:widowControl/>
              <w:tabs>
                <w:tab w:val="left" w:pos="1276"/>
                <w:tab w:val="left" w:pos="1450"/>
              </w:tabs>
              <w:spacing w:line="240" w:lineRule="auto"/>
              <w:ind w:firstLine="0"/>
              <w:rPr>
                <w:rStyle w:val="FontStyle14"/>
                <w:sz w:val="22"/>
                <w:szCs w:val="22"/>
              </w:rPr>
            </w:pPr>
            <w:r w:rsidRPr="00760E2B">
              <w:rPr>
                <w:rStyle w:val="FontStyle14"/>
                <w:sz w:val="22"/>
                <w:szCs w:val="22"/>
              </w:rPr>
              <w:t>5</w:t>
            </w:r>
          </w:p>
        </w:tc>
        <w:tc>
          <w:tcPr>
            <w:tcW w:w="2730" w:type="dxa"/>
            <w:tcBorders>
              <w:right w:val="single" w:sz="4" w:space="0" w:color="auto"/>
            </w:tcBorders>
          </w:tcPr>
          <w:p w:rsidR="008800D1" w:rsidRPr="00760E2B" w:rsidRDefault="008800D1" w:rsidP="00C93BD1">
            <w:pPr>
              <w:pStyle w:val="Style1"/>
              <w:widowControl/>
              <w:tabs>
                <w:tab w:val="left" w:pos="1276"/>
                <w:tab w:val="left" w:pos="1450"/>
              </w:tabs>
              <w:spacing w:line="240" w:lineRule="auto"/>
              <w:ind w:firstLine="0"/>
              <w:jc w:val="left"/>
              <w:rPr>
                <w:rStyle w:val="FontStyle14"/>
                <w:sz w:val="22"/>
                <w:szCs w:val="22"/>
              </w:rPr>
            </w:pPr>
            <w:r w:rsidRPr="00760E2B">
              <w:rPr>
                <w:rStyle w:val="FontStyle14"/>
                <w:sz w:val="22"/>
                <w:szCs w:val="22"/>
              </w:rPr>
              <w:t xml:space="preserve">Осуществление резервного копирования </w:t>
            </w:r>
          </w:p>
        </w:tc>
        <w:tc>
          <w:tcPr>
            <w:tcW w:w="2756" w:type="dxa"/>
          </w:tcPr>
          <w:p w:rsidR="008800D1" w:rsidRPr="00760E2B" w:rsidRDefault="008800D1" w:rsidP="00C93BD1">
            <w:pPr>
              <w:pStyle w:val="Style1"/>
              <w:widowControl/>
              <w:tabs>
                <w:tab w:val="left" w:pos="1276"/>
                <w:tab w:val="left" w:pos="1450"/>
              </w:tabs>
              <w:spacing w:line="240" w:lineRule="auto"/>
              <w:ind w:firstLine="0"/>
              <w:jc w:val="left"/>
              <w:rPr>
                <w:rStyle w:val="FontStyle14"/>
                <w:sz w:val="22"/>
                <w:szCs w:val="22"/>
              </w:rPr>
            </w:pPr>
            <w:r w:rsidRPr="00760E2B">
              <w:rPr>
                <w:rStyle w:val="FontStyle14"/>
                <w:sz w:val="22"/>
                <w:szCs w:val="22"/>
              </w:rPr>
              <w:t>Резервное копирование – ежедневно</w:t>
            </w:r>
          </w:p>
          <w:p w:rsidR="008800D1" w:rsidRPr="00760E2B" w:rsidRDefault="008800D1" w:rsidP="00C93BD1">
            <w:pPr>
              <w:pStyle w:val="Style1"/>
              <w:widowControl/>
              <w:tabs>
                <w:tab w:val="left" w:pos="1276"/>
                <w:tab w:val="left" w:pos="1450"/>
              </w:tabs>
              <w:spacing w:line="240" w:lineRule="auto"/>
              <w:ind w:firstLine="0"/>
              <w:jc w:val="left"/>
              <w:rPr>
                <w:rStyle w:val="FontStyle14"/>
                <w:sz w:val="22"/>
                <w:szCs w:val="22"/>
              </w:rPr>
            </w:pPr>
            <w:r w:rsidRPr="00760E2B">
              <w:rPr>
                <w:rStyle w:val="FontStyle14"/>
                <w:sz w:val="22"/>
                <w:szCs w:val="22"/>
              </w:rPr>
              <w:t xml:space="preserve">Хранение резервных копий – </w:t>
            </w:r>
            <w:r w:rsidRPr="00760E2B">
              <w:rPr>
                <w:sz w:val="22"/>
                <w:szCs w:val="22"/>
              </w:rPr>
              <w:t>в течение одного месяца</w:t>
            </w:r>
          </w:p>
        </w:tc>
        <w:tc>
          <w:tcPr>
            <w:tcW w:w="2410" w:type="dxa"/>
          </w:tcPr>
          <w:p w:rsidR="008800D1" w:rsidRPr="00760E2B" w:rsidRDefault="008800D1" w:rsidP="00C93BD1">
            <w:pPr>
              <w:pStyle w:val="Style1"/>
              <w:widowControl/>
              <w:tabs>
                <w:tab w:val="left" w:pos="1276"/>
                <w:tab w:val="left" w:pos="1450"/>
              </w:tabs>
              <w:spacing w:line="240" w:lineRule="auto"/>
              <w:ind w:firstLine="0"/>
              <w:jc w:val="left"/>
              <w:rPr>
                <w:rStyle w:val="FontStyle14"/>
                <w:sz w:val="22"/>
                <w:szCs w:val="22"/>
              </w:rPr>
            </w:pPr>
            <w:r w:rsidRPr="00760E2B">
              <w:rPr>
                <w:rStyle w:val="FontStyle14"/>
                <w:sz w:val="22"/>
                <w:szCs w:val="22"/>
              </w:rPr>
              <w:t>ежеквартально</w:t>
            </w:r>
          </w:p>
        </w:tc>
      </w:tr>
      <w:tr w:rsidR="008800D1" w:rsidRPr="008B43FF" w:rsidTr="00E726DA">
        <w:tc>
          <w:tcPr>
            <w:tcW w:w="468" w:type="dxa"/>
          </w:tcPr>
          <w:p w:rsidR="008800D1" w:rsidRPr="00760E2B" w:rsidRDefault="008800D1" w:rsidP="00C93BD1">
            <w:pPr>
              <w:pStyle w:val="Style1"/>
              <w:widowControl/>
              <w:tabs>
                <w:tab w:val="left" w:pos="1276"/>
                <w:tab w:val="left" w:pos="1450"/>
              </w:tabs>
              <w:spacing w:line="240" w:lineRule="auto"/>
              <w:ind w:firstLine="0"/>
              <w:rPr>
                <w:rStyle w:val="FontStyle14"/>
                <w:sz w:val="22"/>
                <w:szCs w:val="22"/>
              </w:rPr>
            </w:pPr>
            <w:r w:rsidRPr="00760E2B">
              <w:rPr>
                <w:rStyle w:val="FontStyle14"/>
                <w:sz w:val="22"/>
                <w:szCs w:val="22"/>
              </w:rPr>
              <w:t>6</w:t>
            </w:r>
          </w:p>
        </w:tc>
        <w:tc>
          <w:tcPr>
            <w:tcW w:w="2730" w:type="dxa"/>
            <w:tcBorders>
              <w:right w:val="single" w:sz="4" w:space="0" w:color="auto"/>
            </w:tcBorders>
          </w:tcPr>
          <w:p w:rsidR="008800D1" w:rsidRPr="00760E2B" w:rsidRDefault="008800D1" w:rsidP="00C93BD1">
            <w:pPr>
              <w:pStyle w:val="Style1"/>
              <w:widowControl/>
              <w:tabs>
                <w:tab w:val="left" w:pos="1276"/>
                <w:tab w:val="left" w:pos="1450"/>
              </w:tabs>
              <w:spacing w:line="240" w:lineRule="auto"/>
              <w:ind w:firstLine="0"/>
              <w:jc w:val="left"/>
              <w:rPr>
                <w:rStyle w:val="FontStyle14"/>
                <w:sz w:val="22"/>
                <w:szCs w:val="22"/>
              </w:rPr>
            </w:pPr>
            <w:r w:rsidRPr="00760E2B">
              <w:rPr>
                <w:rStyle w:val="FontStyle14"/>
                <w:sz w:val="22"/>
                <w:szCs w:val="22"/>
              </w:rPr>
              <w:t xml:space="preserve">Идентификация событий, подлежащих контролю, </w:t>
            </w:r>
            <w:r w:rsidRPr="00760E2B">
              <w:rPr>
                <w:rStyle w:val="FontStyle15"/>
                <w:sz w:val="22"/>
                <w:szCs w:val="22"/>
              </w:rPr>
              <w:t xml:space="preserve">и </w:t>
            </w:r>
            <w:r w:rsidRPr="00760E2B">
              <w:rPr>
                <w:rStyle w:val="FontStyle14"/>
                <w:sz w:val="22"/>
                <w:szCs w:val="22"/>
              </w:rPr>
              <w:t>проверка автоматического ведения соответствующих журналов событий (</w:t>
            </w:r>
            <w:r w:rsidRPr="00760E2B">
              <w:rPr>
                <w:rStyle w:val="FontStyle14"/>
                <w:sz w:val="22"/>
                <w:szCs w:val="22"/>
                <w:lang w:val="en-US"/>
              </w:rPr>
              <w:t>log</w:t>
            </w:r>
            <w:r w:rsidRPr="00760E2B">
              <w:rPr>
                <w:rStyle w:val="FontStyle14"/>
                <w:sz w:val="22"/>
                <w:szCs w:val="22"/>
              </w:rPr>
              <w:t>-файлов).</w:t>
            </w:r>
          </w:p>
        </w:tc>
        <w:tc>
          <w:tcPr>
            <w:tcW w:w="2756" w:type="dxa"/>
          </w:tcPr>
          <w:p w:rsidR="008800D1" w:rsidRPr="00760E2B" w:rsidRDefault="008800D1" w:rsidP="00C93BD1">
            <w:pPr>
              <w:pStyle w:val="Style1"/>
              <w:widowControl/>
              <w:tabs>
                <w:tab w:val="left" w:pos="1276"/>
                <w:tab w:val="left" w:pos="1450"/>
              </w:tabs>
              <w:spacing w:line="240" w:lineRule="auto"/>
              <w:ind w:firstLine="0"/>
              <w:rPr>
                <w:rStyle w:val="FontStyle14"/>
                <w:sz w:val="22"/>
                <w:szCs w:val="22"/>
              </w:rPr>
            </w:pPr>
            <w:r w:rsidRPr="00760E2B">
              <w:rPr>
                <w:rStyle w:val="FontStyle14"/>
                <w:sz w:val="22"/>
                <w:szCs w:val="22"/>
              </w:rPr>
              <w:t>Ведение журнала учета</w:t>
            </w:r>
          </w:p>
          <w:p w:rsidR="008800D1" w:rsidRPr="00760E2B" w:rsidRDefault="008800D1" w:rsidP="00C93BD1">
            <w:pPr>
              <w:pStyle w:val="Style1"/>
              <w:widowControl/>
              <w:tabs>
                <w:tab w:val="left" w:pos="1276"/>
                <w:tab w:val="left" w:pos="1450"/>
              </w:tabs>
              <w:spacing w:line="240" w:lineRule="auto"/>
              <w:ind w:firstLine="0"/>
              <w:jc w:val="left"/>
              <w:rPr>
                <w:rStyle w:val="FontStyle14"/>
                <w:sz w:val="22"/>
                <w:szCs w:val="22"/>
              </w:rPr>
            </w:pPr>
            <w:r w:rsidRPr="00760E2B">
              <w:rPr>
                <w:rStyle w:val="FontStyle14"/>
                <w:sz w:val="22"/>
                <w:szCs w:val="22"/>
              </w:rPr>
              <w:t>Обеспечение хранение журнала на отдельном сервере в течении 3 месяцев</w:t>
            </w:r>
          </w:p>
        </w:tc>
        <w:tc>
          <w:tcPr>
            <w:tcW w:w="2410" w:type="dxa"/>
          </w:tcPr>
          <w:p w:rsidR="008800D1" w:rsidRPr="00760E2B" w:rsidRDefault="008800D1" w:rsidP="00C93BD1">
            <w:pPr>
              <w:pStyle w:val="Style1"/>
              <w:widowControl/>
              <w:tabs>
                <w:tab w:val="left" w:pos="1276"/>
                <w:tab w:val="left" w:pos="1450"/>
              </w:tabs>
              <w:spacing w:line="240" w:lineRule="auto"/>
              <w:ind w:firstLine="0"/>
              <w:jc w:val="left"/>
              <w:rPr>
                <w:rStyle w:val="FontStyle14"/>
                <w:sz w:val="22"/>
                <w:szCs w:val="22"/>
              </w:rPr>
            </w:pPr>
          </w:p>
        </w:tc>
      </w:tr>
    </w:tbl>
    <w:p w:rsidR="008800D1" w:rsidRPr="00760E2B" w:rsidRDefault="008800D1" w:rsidP="008800D1">
      <w:pPr>
        <w:pStyle w:val="Style1"/>
        <w:widowControl/>
        <w:tabs>
          <w:tab w:val="left" w:pos="709"/>
          <w:tab w:val="left" w:pos="1134"/>
        </w:tabs>
        <w:spacing w:line="240" w:lineRule="auto"/>
        <w:ind w:left="709" w:firstLine="0"/>
        <w:rPr>
          <w:sz w:val="22"/>
          <w:szCs w:val="22"/>
        </w:rPr>
      </w:pPr>
    </w:p>
    <w:p w:rsidR="008800D1" w:rsidRPr="00760E2B" w:rsidRDefault="008800D1" w:rsidP="008800D1">
      <w:pPr>
        <w:pStyle w:val="Style1"/>
        <w:widowControl/>
        <w:tabs>
          <w:tab w:val="left" w:pos="709"/>
          <w:tab w:val="left" w:pos="1134"/>
        </w:tabs>
        <w:spacing w:line="240" w:lineRule="auto"/>
        <w:ind w:left="709" w:right="425" w:firstLine="0"/>
        <w:rPr>
          <w:sz w:val="22"/>
          <w:szCs w:val="22"/>
        </w:rPr>
      </w:pPr>
    </w:p>
    <w:p w:rsidR="008800D1" w:rsidRPr="00760E2B" w:rsidRDefault="008800D1" w:rsidP="008800D1">
      <w:pPr>
        <w:pStyle w:val="Style1"/>
        <w:widowControl/>
        <w:numPr>
          <w:ilvl w:val="1"/>
          <w:numId w:val="15"/>
        </w:numPr>
        <w:tabs>
          <w:tab w:val="left" w:pos="709"/>
          <w:tab w:val="left" w:pos="1134"/>
        </w:tabs>
        <w:spacing w:line="240" w:lineRule="auto"/>
        <w:ind w:left="0" w:right="425" w:firstLine="709"/>
        <w:rPr>
          <w:sz w:val="22"/>
          <w:szCs w:val="22"/>
        </w:rPr>
      </w:pPr>
      <w:r w:rsidRPr="00760E2B">
        <w:rPr>
          <w:sz w:val="22"/>
          <w:szCs w:val="22"/>
        </w:rPr>
        <w:t xml:space="preserve">Обеспечение безопасности </w:t>
      </w:r>
      <w:r w:rsidRPr="00760E2B">
        <w:rPr>
          <w:sz w:val="22"/>
          <w:szCs w:val="22"/>
          <w:lang w:val="en-US"/>
        </w:rPr>
        <w:t>web-</w:t>
      </w:r>
      <w:r w:rsidRPr="00760E2B">
        <w:rPr>
          <w:sz w:val="22"/>
          <w:szCs w:val="22"/>
        </w:rPr>
        <w:t>ресурсов</w:t>
      </w:r>
    </w:p>
    <w:p w:rsidR="008800D1" w:rsidRPr="00760E2B" w:rsidRDefault="008800D1" w:rsidP="008800D1">
      <w:pPr>
        <w:pStyle w:val="Style1"/>
        <w:widowControl/>
        <w:tabs>
          <w:tab w:val="left" w:pos="709"/>
          <w:tab w:val="left" w:pos="993"/>
        </w:tabs>
        <w:spacing w:line="240" w:lineRule="auto"/>
        <w:ind w:right="425" w:firstLine="709"/>
        <w:rPr>
          <w:sz w:val="22"/>
          <w:szCs w:val="22"/>
        </w:rPr>
      </w:pPr>
      <w:r w:rsidRPr="00760E2B">
        <w:rPr>
          <w:sz w:val="22"/>
          <w:szCs w:val="22"/>
        </w:rPr>
        <w:t xml:space="preserve">Для обеспечения безопасности </w:t>
      </w:r>
      <w:r w:rsidRPr="00760E2B">
        <w:rPr>
          <w:sz w:val="22"/>
          <w:szCs w:val="22"/>
          <w:lang w:val="en-US"/>
        </w:rPr>
        <w:t>web</w:t>
      </w:r>
      <w:r w:rsidRPr="00760E2B">
        <w:rPr>
          <w:sz w:val="22"/>
          <w:szCs w:val="22"/>
        </w:rPr>
        <w:t xml:space="preserve">-ресурсов должны быть заданы соответствующие настройки (режимы функционирования) прикладного программного обеспечения </w:t>
      </w:r>
      <w:r w:rsidRPr="00760E2B">
        <w:rPr>
          <w:sz w:val="22"/>
          <w:szCs w:val="22"/>
          <w:lang w:val="en-US"/>
        </w:rPr>
        <w:t>web</w:t>
      </w:r>
      <w:r w:rsidRPr="00760E2B">
        <w:rPr>
          <w:sz w:val="22"/>
          <w:szCs w:val="22"/>
        </w:rPr>
        <w:t>-сервера (таблица 3)</w:t>
      </w:r>
    </w:p>
    <w:p w:rsidR="008800D1" w:rsidRPr="00760E2B" w:rsidRDefault="008800D1" w:rsidP="008800D1">
      <w:pPr>
        <w:pStyle w:val="Style1"/>
        <w:widowControl/>
        <w:tabs>
          <w:tab w:val="left" w:pos="709"/>
          <w:tab w:val="left" w:pos="993"/>
        </w:tabs>
        <w:spacing w:line="240" w:lineRule="auto"/>
        <w:ind w:right="425" w:firstLine="0"/>
        <w:rPr>
          <w:sz w:val="22"/>
          <w:szCs w:val="22"/>
        </w:rPr>
      </w:pPr>
    </w:p>
    <w:p w:rsidR="008800D1" w:rsidRPr="00760E2B" w:rsidRDefault="008800D1" w:rsidP="008800D1">
      <w:pPr>
        <w:pStyle w:val="Style1"/>
        <w:widowControl/>
        <w:tabs>
          <w:tab w:val="left" w:pos="709"/>
          <w:tab w:val="left" w:pos="993"/>
        </w:tabs>
        <w:spacing w:line="240" w:lineRule="auto"/>
        <w:ind w:right="425" w:firstLine="0"/>
        <w:rPr>
          <w:sz w:val="22"/>
          <w:szCs w:val="22"/>
        </w:rPr>
      </w:pPr>
      <w:r w:rsidRPr="00760E2B">
        <w:rPr>
          <w:sz w:val="22"/>
          <w:szCs w:val="22"/>
        </w:rPr>
        <w:t xml:space="preserve">Таблица 3. Настройки (режимы функционирования) прикладного ПО для обеспечения безопасности </w:t>
      </w:r>
      <w:r w:rsidRPr="00760E2B">
        <w:rPr>
          <w:sz w:val="22"/>
          <w:szCs w:val="22"/>
          <w:lang w:val="en-US"/>
        </w:rPr>
        <w:t>web</w:t>
      </w:r>
      <w:r w:rsidRPr="00760E2B">
        <w:rPr>
          <w:sz w:val="22"/>
          <w:szCs w:val="22"/>
        </w:rPr>
        <w:t xml:space="preserve">-сервера. </w:t>
      </w:r>
    </w:p>
    <w:tbl>
      <w:tblPr>
        <w:tblW w:w="8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"/>
        <w:gridCol w:w="3092"/>
        <w:gridCol w:w="2360"/>
        <w:gridCol w:w="2552"/>
      </w:tblGrid>
      <w:tr w:rsidR="008800D1" w:rsidRPr="008B43FF" w:rsidTr="00E726DA">
        <w:trPr>
          <w:tblHeader/>
        </w:trPr>
        <w:tc>
          <w:tcPr>
            <w:tcW w:w="468" w:type="dxa"/>
          </w:tcPr>
          <w:p w:rsidR="008800D1" w:rsidRPr="00760E2B" w:rsidRDefault="008800D1" w:rsidP="00C93BD1">
            <w:pPr>
              <w:pStyle w:val="Style2"/>
              <w:widowControl/>
              <w:tabs>
                <w:tab w:val="left" w:pos="993"/>
              </w:tabs>
              <w:rPr>
                <w:rStyle w:val="FontStyle13"/>
                <w:sz w:val="22"/>
                <w:szCs w:val="22"/>
              </w:rPr>
            </w:pPr>
            <w:r w:rsidRPr="00760E2B">
              <w:rPr>
                <w:rStyle w:val="FontStyle13"/>
                <w:sz w:val="22"/>
                <w:szCs w:val="22"/>
              </w:rPr>
              <w:t>№</w:t>
            </w:r>
          </w:p>
          <w:p w:rsidR="008800D1" w:rsidRPr="00760E2B" w:rsidRDefault="008800D1" w:rsidP="00C93BD1">
            <w:pPr>
              <w:pStyle w:val="Style2"/>
              <w:widowControl/>
              <w:tabs>
                <w:tab w:val="left" w:pos="993"/>
              </w:tabs>
              <w:rPr>
                <w:rStyle w:val="FontStyle13"/>
                <w:sz w:val="22"/>
                <w:szCs w:val="22"/>
              </w:rPr>
            </w:pPr>
            <w:r w:rsidRPr="00760E2B">
              <w:rPr>
                <w:rStyle w:val="FontStyle13"/>
                <w:sz w:val="22"/>
                <w:szCs w:val="22"/>
              </w:rPr>
              <w:t>№</w:t>
            </w:r>
          </w:p>
        </w:tc>
        <w:tc>
          <w:tcPr>
            <w:tcW w:w="3092" w:type="dxa"/>
            <w:vAlign w:val="center"/>
          </w:tcPr>
          <w:p w:rsidR="008800D1" w:rsidRPr="00760E2B" w:rsidRDefault="008800D1" w:rsidP="00C93BD1">
            <w:pPr>
              <w:pStyle w:val="Style2"/>
              <w:widowControl/>
              <w:tabs>
                <w:tab w:val="left" w:pos="993"/>
              </w:tabs>
              <w:jc w:val="center"/>
              <w:rPr>
                <w:rStyle w:val="FontStyle13"/>
                <w:sz w:val="22"/>
                <w:szCs w:val="22"/>
              </w:rPr>
            </w:pPr>
            <w:r w:rsidRPr="00760E2B">
              <w:rPr>
                <w:rStyle w:val="FontStyle13"/>
                <w:sz w:val="22"/>
                <w:szCs w:val="22"/>
              </w:rPr>
              <w:t>Настройки (режим функционирования)</w:t>
            </w:r>
          </w:p>
        </w:tc>
        <w:tc>
          <w:tcPr>
            <w:tcW w:w="2360" w:type="dxa"/>
            <w:tcBorders>
              <w:right w:val="single" w:sz="4" w:space="0" w:color="auto"/>
            </w:tcBorders>
            <w:vAlign w:val="center"/>
          </w:tcPr>
          <w:p w:rsidR="008800D1" w:rsidRPr="00760E2B" w:rsidRDefault="008800D1" w:rsidP="00C93BD1">
            <w:pPr>
              <w:pStyle w:val="Style2"/>
              <w:widowControl/>
              <w:tabs>
                <w:tab w:val="left" w:pos="993"/>
              </w:tabs>
              <w:jc w:val="center"/>
              <w:rPr>
                <w:rStyle w:val="FontStyle13"/>
                <w:sz w:val="22"/>
                <w:szCs w:val="22"/>
              </w:rPr>
            </w:pPr>
            <w:r w:rsidRPr="00760E2B">
              <w:rPr>
                <w:rStyle w:val="FontStyle13"/>
                <w:sz w:val="22"/>
                <w:szCs w:val="22"/>
              </w:rPr>
              <w:t>Периодичность контроля соответствия настроек требованиям</w:t>
            </w:r>
          </w:p>
        </w:tc>
        <w:tc>
          <w:tcPr>
            <w:tcW w:w="2552" w:type="dxa"/>
            <w:tcBorders>
              <w:left w:val="single" w:sz="4" w:space="0" w:color="auto"/>
            </w:tcBorders>
            <w:vAlign w:val="center"/>
          </w:tcPr>
          <w:p w:rsidR="008800D1" w:rsidRPr="00760E2B" w:rsidRDefault="008800D1" w:rsidP="00C93BD1">
            <w:pPr>
              <w:pStyle w:val="Style2"/>
              <w:widowControl/>
              <w:tabs>
                <w:tab w:val="left" w:pos="993"/>
              </w:tabs>
              <w:jc w:val="center"/>
              <w:rPr>
                <w:rStyle w:val="FontStyle13"/>
                <w:sz w:val="22"/>
                <w:szCs w:val="22"/>
              </w:rPr>
            </w:pPr>
            <w:r w:rsidRPr="00760E2B">
              <w:rPr>
                <w:rStyle w:val="FontStyle13"/>
                <w:sz w:val="22"/>
                <w:szCs w:val="22"/>
              </w:rPr>
              <w:t>Сроки устранения выявленных несоответствий</w:t>
            </w:r>
          </w:p>
        </w:tc>
      </w:tr>
      <w:tr w:rsidR="008800D1" w:rsidRPr="008B43FF" w:rsidTr="00E726DA">
        <w:tc>
          <w:tcPr>
            <w:tcW w:w="468" w:type="dxa"/>
          </w:tcPr>
          <w:p w:rsidR="008800D1" w:rsidRPr="00760E2B" w:rsidRDefault="008800D1" w:rsidP="00C93BD1">
            <w:pPr>
              <w:pStyle w:val="Style1"/>
              <w:widowControl/>
              <w:tabs>
                <w:tab w:val="left" w:pos="1276"/>
                <w:tab w:val="left" w:pos="1469"/>
              </w:tabs>
              <w:spacing w:line="240" w:lineRule="auto"/>
              <w:ind w:firstLine="0"/>
              <w:rPr>
                <w:rStyle w:val="FontStyle14"/>
                <w:sz w:val="22"/>
                <w:szCs w:val="22"/>
              </w:rPr>
            </w:pPr>
            <w:r w:rsidRPr="00760E2B">
              <w:rPr>
                <w:rStyle w:val="FontStyle14"/>
                <w:sz w:val="22"/>
                <w:szCs w:val="22"/>
              </w:rPr>
              <w:t>1</w:t>
            </w:r>
          </w:p>
        </w:tc>
        <w:tc>
          <w:tcPr>
            <w:tcW w:w="3092" w:type="dxa"/>
          </w:tcPr>
          <w:p w:rsidR="008800D1" w:rsidRPr="00760E2B" w:rsidRDefault="008800D1" w:rsidP="00C93BD1">
            <w:pPr>
              <w:pStyle w:val="Style1"/>
              <w:widowControl/>
              <w:tabs>
                <w:tab w:val="left" w:pos="1276"/>
                <w:tab w:val="left" w:pos="1469"/>
              </w:tabs>
              <w:spacing w:line="240" w:lineRule="auto"/>
              <w:ind w:firstLine="0"/>
              <w:jc w:val="left"/>
              <w:rPr>
                <w:rStyle w:val="FontStyle14"/>
                <w:sz w:val="22"/>
                <w:szCs w:val="22"/>
              </w:rPr>
            </w:pPr>
            <w:r w:rsidRPr="00760E2B">
              <w:rPr>
                <w:rStyle w:val="FontStyle14"/>
                <w:sz w:val="22"/>
                <w:szCs w:val="22"/>
              </w:rPr>
              <w:t>Отсутствие в базе данных интернет-сайта данных, используемых для работы других информационных систем.</w:t>
            </w:r>
          </w:p>
        </w:tc>
        <w:tc>
          <w:tcPr>
            <w:tcW w:w="2360" w:type="dxa"/>
            <w:tcBorders>
              <w:right w:val="single" w:sz="4" w:space="0" w:color="auto"/>
            </w:tcBorders>
          </w:tcPr>
          <w:p w:rsidR="008800D1" w:rsidRPr="00760E2B" w:rsidRDefault="008800D1" w:rsidP="00C93BD1">
            <w:pPr>
              <w:pStyle w:val="Style1"/>
              <w:widowControl/>
              <w:tabs>
                <w:tab w:val="left" w:pos="1276"/>
                <w:tab w:val="left" w:pos="1469"/>
              </w:tabs>
              <w:spacing w:line="240" w:lineRule="auto"/>
              <w:ind w:firstLine="0"/>
              <w:jc w:val="left"/>
              <w:rPr>
                <w:spacing w:val="10"/>
                <w:sz w:val="22"/>
                <w:szCs w:val="22"/>
              </w:rPr>
            </w:pPr>
            <w:r w:rsidRPr="00760E2B">
              <w:rPr>
                <w:rStyle w:val="FontStyle14"/>
                <w:sz w:val="22"/>
                <w:szCs w:val="22"/>
              </w:rPr>
              <w:t>при внесении изменений в работу БД, включая разделение сайтов, но не реже одного раза в квартал.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8800D1" w:rsidRPr="00760E2B" w:rsidRDefault="008800D1" w:rsidP="00C93BD1">
            <w:pPr>
              <w:pStyle w:val="Style1"/>
              <w:widowControl/>
              <w:tabs>
                <w:tab w:val="left" w:pos="1276"/>
                <w:tab w:val="left" w:pos="1469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60E2B">
              <w:rPr>
                <w:sz w:val="22"/>
                <w:szCs w:val="22"/>
              </w:rPr>
              <w:t>в</w:t>
            </w:r>
            <w:r w:rsidRPr="00760E2B">
              <w:rPr>
                <w:rStyle w:val="FontStyle14"/>
                <w:sz w:val="22"/>
                <w:szCs w:val="22"/>
              </w:rPr>
              <w:t xml:space="preserve"> течение 3 рабочих дней с момента  выявления</w:t>
            </w:r>
          </w:p>
        </w:tc>
      </w:tr>
      <w:tr w:rsidR="008800D1" w:rsidRPr="008B43FF" w:rsidTr="00E726DA">
        <w:trPr>
          <w:trHeight w:val="1340"/>
        </w:trPr>
        <w:tc>
          <w:tcPr>
            <w:tcW w:w="468" w:type="dxa"/>
            <w:tcBorders>
              <w:bottom w:val="single" w:sz="4" w:space="0" w:color="auto"/>
            </w:tcBorders>
          </w:tcPr>
          <w:p w:rsidR="008800D1" w:rsidRPr="00760E2B" w:rsidRDefault="008800D1" w:rsidP="00C93BD1">
            <w:pPr>
              <w:pStyle w:val="Style1"/>
              <w:widowControl/>
              <w:tabs>
                <w:tab w:val="left" w:pos="1276"/>
                <w:tab w:val="left" w:pos="1469"/>
              </w:tabs>
              <w:spacing w:line="240" w:lineRule="auto"/>
              <w:ind w:firstLine="0"/>
              <w:rPr>
                <w:rStyle w:val="FontStyle14"/>
                <w:sz w:val="22"/>
                <w:szCs w:val="22"/>
              </w:rPr>
            </w:pPr>
            <w:r w:rsidRPr="00760E2B">
              <w:rPr>
                <w:rStyle w:val="FontStyle14"/>
                <w:sz w:val="22"/>
                <w:szCs w:val="22"/>
              </w:rPr>
              <w:t>2</w:t>
            </w:r>
          </w:p>
        </w:tc>
        <w:tc>
          <w:tcPr>
            <w:tcW w:w="3092" w:type="dxa"/>
            <w:tcBorders>
              <w:bottom w:val="single" w:sz="4" w:space="0" w:color="auto"/>
            </w:tcBorders>
          </w:tcPr>
          <w:p w:rsidR="008800D1" w:rsidRPr="00760E2B" w:rsidRDefault="008800D1" w:rsidP="00C93BD1">
            <w:pPr>
              <w:pStyle w:val="Style1"/>
              <w:widowControl/>
              <w:tabs>
                <w:tab w:val="left" w:pos="1276"/>
                <w:tab w:val="left" w:pos="1469"/>
              </w:tabs>
              <w:spacing w:line="240" w:lineRule="auto"/>
              <w:ind w:firstLine="0"/>
              <w:jc w:val="left"/>
              <w:rPr>
                <w:rStyle w:val="FontStyle14"/>
                <w:sz w:val="22"/>
                <w:szCs w:val="22"/>
              </w:rPr>
            </w:pPr>
            <w:r w:rsidRPr="00760E2B">
              <w:rPr>
                <w:rStyle w:val="FontStyle14"/>
                <w:sz w:val="22"/>
                <w:szCs w:val="22"/>
              </w:rPr>
              <w:t xml:space="preserve">Настройка </w:t>
            </w:r>
            <w:r w:rsidRPr="00760E2B">
              <w:rPr>
                <w:rStyle w:val="FontStyle14"/>
                <w:sz w:val="22"/>
                <w:szCs w:val="22"/>
                <w:lang w:val="en-US"/>
              </w:rPr>
              <w:t>CMS</w:t>
            </w:r>
            <w:r w:rsidRPr="00760E2B">
              <w:rPr>
                <w:rStyle w:val="FontStyle14"/>
                <w:sz w:val="22"/>
                <w:szCs w:val="22"/>
              </w:rPr>
              <w:t xml:space="preserve"> для анализ исполняемых web-сервером программ, на предмет контроля вводимых пользовательских данных и их фильтрации по только разрешенным символам. </w:t>
            </w:r>
          </w:p>
        </w:tc>
        <w:tc>
          <w:tcPr>
            <w:tcW w:w="2360" w:type="dxa"/>
            <w:tcBorders>
              <w:bottom w:val="single" w:sz="4" w:space="0" w:color="auto"/>
              <w:right w:val="single" w:sz="4" w:space="0" w:color="auto"/>
            </w:tcBorders>
          </w:tcPr>
          <w:p w:rsidR="008800D1" w:rsidRPr="00760E2B" w:rsidRDefault="008800D1" w:rsidP="00C93BD1">
            <w:pPr>
              <w:pStyle w:val="Style1"/>
              <w:widowControl/>
              <w:tabs>
                <w:tab w:val="left" w:pos="1276"/>
                <w:tab w:val="left" w:pos="1469"/>
              </w:tabs>
              <w:spacing w:line="240" w:lineRule="auto"/>
              <w:ind w:firstLine="0"/>
              <w:rPr>
                <w:rStyle w:val="FontStyle14"/>
                <w:sz w:val="22"/>
                <w:szCs w:val="22"/>
              </w:rPr>
            </w:pPr>
            <w:r w:rsidRPr="00760E2B">
              <w:rPr>
                <w:rStyle w:val="FontStyle14"/>
                <w:sz w:val="22"/>
                <w:szCs w:val="22"/>
              </w:rPr>
              <w:t xml:space="preserve">ежеквартально 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</w:tcBorders>
          </w:tcPr>
          <w:p w:rsidR="008800D1" w:rsidRPr="00760E2B" w:rsidRDefault="008800D1" w:rsidP="00C93BD1">
            <w:pPr>
              <w:pStyle w:val="Style1"/>
              <w:widowControl/>
              <w:tabs>
                <w:tab w:val="left" w:pos="1276"/>
                <w:tab w:val="left" w:pos="1469"/>
              </w:tabs>
              <w:spacing w:line="240" w:lineRule="auto"/>
              <w:ind w:firstLine="0"/>
              <w:jc w:val="left"/>
              <w:rPr>
                <w:rStyle w:val="FontStyle14"/>
                <w:sz w:val="22"/>
                <w:szCs w:val="22"/>
              </w:rPr>
            </w:pPr>
            <w:r w:rsidRPr="00760E2B">
              <w:rPr>
                <w:sz w:val="22"/>
                <w:szCs w:val="22"/>
              </w:rPr>
              <w:t>в</w:t>
            </w:r>
            <w:r w:rsidRPr="00760E2B">
              <w:rPr>
                <w:rStyle w:val="FontStyle14"/>
                <w:sz w:val="22"/>
                <w:szCs w:val="22"/>
              </w:rPr>
              <w:t xml:space="preserve"> течение 1 рабочего дня с момента  выявления</w:t>
            </w:r>
          </w:p>
        </w:tc>
      </w:tr>
      <w:tr w:rsidR="008800D1" w:rsidRPr="008B43FF" w:rsidTr="00E726DA">
        <w:trPr>
          <w:trHeight w:val="560"/>
        </w:trPr>
        <w:tc>
          <w:tcPr>
            <w:tcW w:w="468" w:type="dxa"/>
            <w:tcBorders>
              <w:top w:val="single" w:sz="4" w:space="0" w:color="auto"/>
              <w:bottom w:val="single" w:sz="4" w:space="0" w:color="auto"/>
            </w:tcBorders>
          </w:tcPr>
          <w:p w:rsidR="008800D1" w:rsidRPr="00760E2B" w:rsidRDefault="008800D1" w:rsidP="00C93BD1">
            <w:pPr>
              <w:pStyle w:val="Style1"/>
              <w:widowControl/>
              <w:tabs>
                <w:tab w:val="left" w:pos="1276"/>
                <w:tab w:val="left" w:pos="1469"/>
              </w:tabs>
              <w:spacing w:line="240" w:lineRule="auto"/>
              <w:ind w:firstLine="0"/>
              <w:rPr>
                <w:rStyle w:val="FontStyle14"/>
                <w:sz w:val="22"/>
                <w:szCs w:val="22"/>
              </w:rPr>
            </w:pPr>
            <w:r w:rsidRPr="00760E2B">
              <w:rPr>
                <w:rStyle w:val="FontStyle14"/>
                <w:sz w:val="22"/>
                <w:szCs w:val="22"/>
              </w:rPr>
              <w:lastRenderedPageBreak/>
              <w:t>3</w:t>
            </w:r>
          </w:p>
        </w:tc>
        <w:tc>
          <w:tcPr>
            <w:tcW w:w="3092" w:type="dxa"/>
            <w:tcBorders>
              <w:top w:val="single" w:sz="4" w:space="0" w:color="auto"/>
              <w:bottom w:val="single" w:sz="4" w:space="0" w:color="auto"/>
            </w:tcBorders>
          </w:tcPr>
          <w:p w:rsidR="008800D1" w:rsidRPr="00760E2B" w:rsidRDefault="008800D1" w:rsidP="00C93BD1">
            <w:pPr>
              <w:pStyle w:val="Style1"/>
              <w:widowControl/>
              <w:tabs>
                <w:tab w:val="left" w:pos="1276"/>
                <w:tab w:val="left" w:pos="1469"/>
              </w:tabs>
              <w:spacing w:line="240" w:lineRule="auto"/>
              <w:ind w:firstLine="0"/>
              <w:jc w:val="left"/>
              <w:rPr>
                <w:rStyle w:val="FontStyle14"/>
                <w:sz w:val="22"/>
                <w:szCs w:val="22"/>
              </w:rPr>
            </w:pPr>
            <w:r w:rsidRPr="00760E2B">
              <w:rPr>
                <w:rStyle w:val="FontStyle14"/>
                <w:sz w:val="22"/>
                <w:szCs w:val="22"/>
              </w:rPr>
              <w:t xml:space="preserve">Запрет обработки специальных символов или HTML-тэгов. </w:t>
            </w:r>
          </w:p>
        </w:tc>
        <w:tc>
          <w:tcPr>
            <w:tcW w:w="2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D1" w:rsidRPr="00760E2B" w:rsidRDefault="008800D1" w:rsidP="00C93BD1">
            <w:pPr>
              <w:pStyle w:val="Style1"/>
              <w:widowControl/>
              <w:tabs>
                <w:tab w:val="left" w:pos="1276"/>
                <w:tab w:val="left" w:pos="1469"/>
              </w:tabs>
              <w:spacing w:line="240" w:lineRule="auto"/>
              <w:ind w:firstLine="0"/>
              <w:rPr>
                <w:rStyle w:val="FontStyle14"/>
                <w:sz w:val="22"/>
                <w:szCs w:val="22"/>
              </w:rPr>
            </w:pPr>
            <w:r w:rsidRPr="00760E2B">
              <w:rPr>
                <w:rStyle w:val="FontStyle14"/>
                <w:sz w:val="22"/>
                <w:szCs w:val="22"/>
              </w:rPr>
              <w:t>ежемесячно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00D1" w:rsidRPr="00760E2B" w:rsidRDefault="008800D1" w:rsidP="00C93BD1">
            <w:pPr>
              <w:pStyle w:val="Style1"/>
              <w:widowControl/>
              <w:tabs>
                <w:tab w:val="left" w:pos="1276"/>
                <w:tab w:val="left" w:pos="1469"/>
              </w:tabs>
              <w:spacing w:line="240" w:lineRule="auto"/>
              <w:ind w:firstLine="0"/>
              <w:jc w:val="left"/>
              <w:rPr>
                <w:rStyle w:val="FontStyle14"/>
                <w:sz w:val="22"/>
                <w:szCs w:val="22"/>
              </w:rPr>
            </w:pPr>
            <w:r w:rsidRPr="00760E2B">
              <w:rPr>
                <w:sz w:val="22"/>
                <w:szCs w:val="22"/>
              </w:rPr>
              <w:t>в</w:t>
            </w:r>
            <w:r w:rsidRPr="00760E2B">
              <w:rPr>
                <w:rStyle w:val="FontStyle14"/>
                <w:sz w:val="22"/>
                <w:szCs w:val="22"/>
              </w:rPr>
              <w:t xml:space="preserve"> течение 1 рабочего дня с момента  выявления</w:t>
            </w:r>
          </w:p>
        </w:tc>
      </w:tr>
      <w:tr w:rsidR="008800D1" w:rsidRPr="008B43FF" w:rsidTr="00E726DA">
        <w:trPr>
          <w:trHeight w:val="276"/>
        </w:trPr>
        <w:tc>
          <w:tcPr>
            <w:tcW w:w="468" w:type="dxa"/>
            <w:tcBorders>
              <w:top w:val="single" w:sz="4" w:space="0" w:color="auto"/>
            </w:tcBorders>
          </w:tcPr>
          <w:p w:rsidR="008800D1" w:rsidRPr="00760E2B" w:rsidRDefault="008800D1" w:rsidP="00C93BD1">
            <w:pPr>
              <w:pStyle w:val="Style1"/>
              <w:keepNext/>
              <w:tabs>
                <w:tab w:val="left" w:pos="1276"/>
                <w:tab w:val="left" w:pos="1469"/>
              </w:tabs>
              <w:spacing w:line="240" w:lineRule="auto"/>
              <w:ind w:firstLine="0"/>
              <w:rPr>
                <w:rStyle w:val="FontStyle14"/>
                <w:sz w:val="22"/>
                <w:szCs w:val="22"/>
              </w:rPr>
            </w:pPr>
            <w:r w:rsidRPr="00760E2B">
              <w:rPr>
                <w:rStyle w:val="FontStyle14"/>
                <w:sz w:val="22"/>
                <w:szCs w:val="22"/>
              </w:rPr>
              <w:t>4</w:t>
            </w:r>
          </w:p>
        </w:tc>
        <w:tc>
          <w:tcPr>
            <w:tcW w:w="3092" w:type="dxa"/>
            <w:tcBorders>
              <w:top w:val="single" w:sz="4" w:space="0" w:color="auto"/>
            </w:tcBorders>
          </w:tcPr>
          <w:p w:rsidR="008800D1" w:rsidRPr="00760E2B" w:rsidRDefault="008800D1" w:rsidP="00C93BD1">
            <w:pPr>
              <w:pStyle w:val="Style1"/>
              <w:keepNext/>
              <w:tabs>
                <w:tab w:val="left" w:pos="1276"/>
                <w:tab w:val="left" w:pos="1469"/>
              </w:tabs>
              <w:spacing w:line="240" w:lineRule="auto"/>
              <w:ind w:firstLine="0"/>
              <w:jc w:val="left"/>
              <w:rPr>
                <w:rStyle w:val="FontStyle14"/>
                <w:sz w:val="22"/>
                <w:szCs w:val="22"/>
              </w:rPr>
            </w:pPr>
            <w:r w:rsidRPr="00760E2B">
              <w:rPr>
                <w:rStyle w:val="FontStyle14"/>
                <w:sz w:val="22"/>
                <w:szCs w:val="22"/>
              </w:rPr>
              <w:t>Запрет записи пользовательских данных в системные каталоги или каталоги другого программного обеспечения web-сервера.</w:t>
            </w:r>
          </w:p>
        </w:tc>
        <w:tc>
          <w:tcPr>
            <w:tcW w:w="2360" w:type="dxa"/>
            <w:tcBorders>
              <w:top w:val="single" w:sz="4" w:space="0" w:color="auto"/>
              <w:right w:val="single" w:sz="4" w:space="0" w:color="auto"/>
            </w:tcBorders>
          </w:tcPr>
          <w:p w:rsidR="008800D1" w:rsidRPr="00760E2B" w:rsidRDefault="008800D1" w:rsidP="00C93BD1">
            <w:pPr>
              <w:pStyle w:val="Style1"/>
              <w:keepNext/>
              <w:tabs>
                <w:tab w:val="left" w:pos="1276"/>
                <w:tab w:val="left" w:pos="1469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760E2B">
              <w:rPr>
                <w:rStyle w:val="FontStyle14"/>
                <w:sz w:val="22"/>
                <w:szCs w:val="22"/>
              </w:rPr>
              <w:t>ежемесячно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</w:tcPr>
          <w:p w:rsidR="008800D1" w:rsidRPr="00760E2B" w:rsidRDefault="008800D1" w:rsidP="00C93BD1">
            <w:pPr>
              <w:pStyle w:val="Style1"/>
              <w:keepNext/>
              <w:tabs>
                <w:tab w:val="left" w:pos="1276"/>
                <w:tab w:val="left" w:pos="1469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60E2B">
              <w:rPr>
                <w:sz w:val="22"/>
                <w:szCs w:val="22"/>
              </w:rPr>
              <w:t>в</w:t>
            </w:r>
            <w:r w:rsidRPr="00760E2B">
              <w:rPr>
                <w:rStyle w:val="FontStyle14"/>
                <w:sz w:val="22"/>
                <w:szCs w:val="22"/>
              </w:rPr>
              <w:t xml:space="preserve"> течение 1 рабочего дня с момента  выявления</w:t>
            </w:r>
          </w:p>
        </w:tc>
      </w:tr>
      <w:tr w:rsidR="008800D1" w:rsidRPr="008B43FF" w:rsidTr="00E726DA">
        <w:tc>
          <w:tcPr>
            <w:tcW w:w="468" w:type="dxa"/>
          </w:tcPr>
          <w:p w:rsidR="008800D1" w:rsidRPr="00760E2B" w:rsidRDefault="008800D1" w:rsidP="00C93BD1">
            <w:pPr>
              <w:pStyle w:val="Style1"/>
              <w:widowControl/>
              <w:tabs>
                <w:tab w:val="left" w:pos="1276"/>
                <w:tab w:val="left" w:pos="1469"/>
              </w:tabs>
              <w:spacing w:line="240" w:lineRule="auto"/>
              <w:ind w:firstLine="0"/>
              <w:rPr>
                <w:rStyle w:val="FontStyle14"/>
                <w:sz w:val="22"/>
                <w:szCs w:val="22"/>
              </w:rPr>
            </w:pPr>
            <w:r w:rsidRPr="00760E2B">
              <w:rPr>
                <w:rStyle w:val="FontStyle14"/>
                <w:sz w:val="22"/>
                <w:szCs w:val="22"/>
              </w:rPr>
              <w:t>5</w:t>
            </w:r>
          </w:p>
        </w:tc>
        <w:tc>
          <w:tcPr>
            <w:tcW w:w="3092" w:type="dxa"/>
          </w:tcPr>
          <w:p w:rsidR="008800D1" w:rsidRPr="00760E2B" w:rsidRDefault="008800D1" w:rsidP="00C93BD1">
            <w:pPr>
              <w:pStyle w:val="Style1"/>
              <w:widowControl/>
              <w:tabs>
                <w:tab w:val="left" w:pos="1276"/>
                <w:tab w:val="left" w:pos="1469"/>
              </w:tabs>
              <w:spacing w:line="240" w:lineRule="auto"/>
              <w:ind w:firstLine="0"/>
              <w:jc w:val="left"/>
              <w:rPr>
                <w:rStyle w:val="FontStyle14"/>
                <w:sz w:val="22"/>
                <w:szCs w:val="22"/>
              </w:rPr>
            </w:pPr>
            <w:r w:rsidRPr="00760E2B">
              <w:rPr>
                <w:rStyle w:val="FontStyle14"/>
                <w:sz w:val="22"/>
                <w:szCs w:val="22"/>
              </w:rPr>
              <w:t xml:space="preserve">Контроль целостности данных (контента), обрабатываемых на </w:t>
            </w:r>
            <w:r w:rsidRPr="00760E2B">
              <w:rPr>
                <w:rStyle w:val="FontStyle14"/>
                <w:sz w:val="22"/>
                <w:szCs w:val="22"/>
                <w:lang w:val="en-US"/>
              </w:rPr>
              <w:t>web</w:t>
            </w:r>
            <w:r w:rsidRPr="00760E2B">
              <w:rPr>
                <w:rStyle w:val="FontStyle14"/>
                <w:sz w:val="22"/>
                <w:szCs w:val="22"/>
              </w:rPr>
              <w:t>-сервере.</w:t>
            </w:r>
          </w:p>
        </w:tc>
        <w:tc>
          <w:tcPr>
            <w:tcW w:w="2360" w:type="dxa"/>
            <w:tcBorders>
              <w:right w:val="single" w:sz="4" w:space="0" w:color="auto"/>
            </w:tcBorders>
          </w:tcPr>
          <w:p w:rsidR="008800D1" w:rsidRPr="00760E2B" w:rsidRDefault="008800D1" w:rsidP="00C93BD1">
            <w:pPr>
              <w:pStyle w:val="Style1"/>
              <w:widowControl/>
              <w:tabs>
                <w:tab w:val="left" w:pos="1276"/>
                <w:tab w:val="left" w:pos="1469"/>
              </w:tabs>
              <w:spacing w:line="240" w:lineRule="auto"/>
              <w:ind w:firstLine="0"/>
              <w:rPr>
                <w:rStyle w:val="FontStyle14"/>
                <w:sz w:val="22"/>
                <w:szCs w:val="22"/>
              </w:rPr>
            </w:pPr>
            <w:r w:rsidRPr="00760E2B">
              <w:rPr>
                <w:rStyle w:val="FontStyle14"/>
                <w:sz w:val="22"/>
                <w:szCs w:val="22"/>
              </w:rPr>
              <w:t>Еженедельно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8800D1" w:rsidRPr="00760E2B" w:rsidRDefault="008800D1" w:rsidP="00C93BD1">
            <w:pPr>
              <w:pStyle w:val="Style1"/>
              <w:widowControl/>
              <w:tabs>
                <w:tab w:val="left" w:pos="1276"/>
                <w:tab w:val="left" w:pos="1469"/>
              </w:tabs>
              <w:spacing w:line="240" w:lineRule="auto"/>
              <w:ind w:firstLine="0"/>
              <w:jc w:val="left"/>
              <w:rPr>
                <w:rStyle w:val="FontStyle14"/>
                <w:sz w:val="22"/>
                <w:szCs w:val="22"/>
              </w:rPr>
            </w:pPr>
            <w:r w:rsidRPr="00760E2B">
              <w:rPr>
                <w:sz w:val="22"/>
                <w:szCs w:val="22"/>
              </w:rPr>
              <w:t>в</w:t>
            </w:r>
            <w:r w:rsidRPr="00760E2B">
              <w:rPr>
                <w:rStyle w:val="FontStyle14"/>
                <w:sz w:val="22"/>
                <w:szCs w:val="22"/>
              </w:rPr>
              <w:t xml:space="preserve"> течение 1 рабочего дня с момента  выявления</w:t>
            </w:r>
          </w:p>
        </w:tc>
      </w:tr>
      <w:tr w:rsidR="008800D1" w:rsidRPr="008B43FF" w:rsidTr="00E726DA">
        <w:tc>
          <w:tcPr>
            <w:tcW w:w="468" w:type="dxa"/>
          </w:tcPr>
          <w:p w:rsidR="008800D1" w:rsidRPr="00760E2B" w:rsidRDefault="008800D1" w:rsidP="00C93BD1">
            <w:pPr>
              <w:pStyle w:val="Style1"/>
              <w:widowControl/>
              <w:tabs>
                <w:tab w:val="left" w:pos="1276"/>
                <w:tab w:val="left" w:pos="1483"/>
              </w:tabs>
              <w:spacing w:line="240" w:lineRule="auto"/>
              <w:ind w:firstLine="0"/>
              <w:rPr>
                <w:rStyle w:val="FontStyle14"/>
                <w:sz w:val="22"/>
                <w:szCs w:val="22"/>
              </w:rPr>
            </w:pPr>
            <w:r w:rsidRPr="00760E2B">
              <w:rPr>
                <w:rStyle w:val="FontStyle14"/>
                <w:sz w:val="22"/>
                <w:szCs w:val="22"/>
              </w:rPr>
              <w:t>6</w:t>
            </w:r>
          </w:p>
        </w:tc>
        <w:tc>
          <w:tcPr>
            <w:tcW w:w="3092" w:type="dxa"/>
          </w:tcPr>
          <w:p w:rsidR="008800D1" w:rsidRPr="00760E2B" w:rsidRDefault="008800D1" w:rsidP="00C93BD1">
            <w:pPr>
              <w:pStyle w:val="Style1"/>
              <w:widowControl/>
              <w:tabs>
                <w:tab w:val="left" w:pos="1276"/>
                <w:tab w:val="left" w:pos="1483"/>
              </w:tabs>
              <w:spacing w:line="240" w:lineRule="auto"/>
              <w:ind w:firstLine="0"/>
              <w:jc w:val="left"/>
              <w:rPr>
                <w:rStyle w:val="FontStyle14"/>
                <w:sz w:val="22"/>
                <w:szCs w:val="22"/>
              </w:rPr>
            </w:pPr>
            <w:r w:rsidRPr="00760E2B">
              <w:rPr>
                <w:rStyle w:val="FontStyle14"/>
                <w:sz w:val="22"/>
                <w:szCs w:val="22"/>
              </w:rPr>
              <w:t xml:space="preserve">Проверка наличия и корректности файла </w:t>
            </w:r>
            <w:r w:rsidRPr="00760E2B">
              <w:rPr>
                <w:rStyle w:val="FontStyle14"/>
                <w:sz w:val="22"/>
                <w:szCs w:val="22"/>
                <w:lang w:val="en-US"/>
              </w:rPr>
              <w:t>robots</w:t>
            </w:r>
            <w:r w:rsidRPr="00760E2B">
              <w:rPr>
                <w:rStyle w:val="FontStyle14"/>
                <w:sz w:val="22"/>
                <w:szCs w:val="22"/>
              </w:rPr>
              <w:t>.</w:t>
            </w:r>
            <w:r w:rsidRPr="00760E2B">
              <w:rPr>
                <w:rStyle w:val="FontStyle14"/>
                <w:sz w:val="22"/>
                <w:szCs w:val="22"/>
                <w:lang w:val="en-US"/>
              </w:rPr>
              <w:t>txt</w:t>
            </w:r>
            <w:r w:rsidRPr="00760E2B">
              <w:rPr>
                <w:rStyle w:val="FontStyle14"/>
                <w:sz w:val="22"/>
                <w:szCs w:val="22"/>
              </w:rPr>
              <w:t>.</w:t>
            </w:r>
          </w:p>
        </w:tc>
        <w:tc>
          <w:tcPr>
            <w:tcW w:w="2360" w:type="dxa"/>
            <w:tcBorders>
              <w:right w:val="single" w:sz="4" w:space="0" w:color="auto"/>
            </w:tcBorders>
          </w:tcPr>
          <w:p w:rsidR="008800D1" w:rsidRPr="00760E2B" w:rsidRDefault="008800D1" w:rsidP="00C93BD1">
            <w:pPr>
              <w:pStyle w:val="Style1"/>
              <w:widowControl/>
              <w:tabs>
                <w:tab w:val="left" w:pos="1276"/>
                <w:tab w:val="left" w:pos="1483"/>
              </w:tabs>
              <w:spacing w:line="240" w:lineRule="auto"/>
              <w:ind w:firstLine="0"/>
              <w:rPr>
                <w:rStyle w:val="FontStyle14"/>
                <w:sz w:val="22"/>
                <w:szCs w:val="22"/>
              </w:rPr>
            </w:pPr>
            <w:r w:rsidRPr="00760E2B">
              <w:rPr>
                <w:rStyle w:val="FontStyle14"/>
                <w:sz w:val="22"/>
                <w:szCs w:val="22"/>
              </w:rPr>
              <w:t>еженедельно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8800D1" w:rsidRPr="00760E2B" w:rsidRDefault="008800D1" w:rsidP="00C93BD1">
            <w:pPr>
              <w:pStyle w:val="Style1"/>
              <w:widowControl/>
              <w:tabs>
                <w:tab w:val="left" w:pos="1276"/>
                <w:tab w:val="left" w:pos="1483"/>
              </w:tabs>
              <w:spacing w:line="240" w:lineRule="auto"/>
              <w:ind w:firstLine="0"/>
              <w:jc w:val="left"/>
              <w:rPr>
                <w:rStyle w:val="FontStyle14"/>
                <w:sz w:val="22"/>
                <w:szCs w:val="22"/>
              </w:rPr>
            </w:pPr>
            <w:r w:rsidRPr="00760E2B">
              <w:rPr>
                <w:sz w:val="22"/>
                <w:szCs w:val="22"/>
              </w:rPr>
              <w:t>в</w:t>
            </w:r>
            <w:r w:rsidRPr="00760E2B">
              <w:rPr>
                <w:rStyle w:val="FontStyle14"/>
                <w:sz w:val="22"/>
                <w:szCs w:val="22"/>
              </w:rPr>
              <w:t xml:space="preserve"> течение 1 рабочего дня с момента  выявления</w:t>
            </w:r>
          </w:p>
        </w:tc>
      </w:tr>
    </w:tbl>
    <w:p w:rsidR="008800D1" w:rsidRPr="00760E2B" w:rsidRDefault="008800D1" w:rsidP="008800D1">
      <w:pPr>
        <w:pStyle w:val="Style1"/>
        <w:widowControl/>
        <w:tabs>
          <w:tab w:val="left" w:pos="709"/>
          <w:tab w:val="left" w:pos="1134"/>
        </w:tabs>
        <w:spacing w:line="240" w:lineRule="auto"/>
        <w:ind w:left="709" w:firstLine="0"/>
        <w:rPr>
          <w:sz w:val="22"/>
          <w:szCs w:val="22"/>
        </w:rPr>
      </w:pPr>
    </w:p>
    <w:p w:rsidR="008800D1" w:rsidRPr="00760E2B" w:rsidRDefault="008800D1" w:rsidP="008800D1">
      <w:pPr>
        <w:pStyle w:val="Style1"/>
        <w:widowControl/>
        <w:tabs>
          <w:tab w:val="left" w:pos="709"/>
          <w:tab w:val="left" w:pos="1134"/>
        </w:tabs>
        <w:spacing w:line="240" w:lineRule="auto"/>
        <w:ind w:left="709" w:right="425" w:firstLine="0"/>
        <w:rPr>
          <w:sz w:val="22"/>
          <w:szCs w:val="22"/>
        </w:rPr>
      </w:pPr>
    </w:p>
    <w:p w:rsidR="008800D1" w:rsidRPr="00760E2B" w:rsidRDefault="008800D1" w:rsidP="008800D1">
      <w:pPr>
        <w:pStyle w:val="Style1"/>
        <w:widowControl/>
        <w:numPr>
          <w:ilvl w:val="1"/>
          <w:numId w:val="15"/>
        </w:numPr>
        <w:tabs>
          <w:tab w:val="left" w:pos="709"/>
          <w:tab w:val="left" w:pos="1134"/>
        </w:tabs>
        <w:spacing w:line="240" w:lineRule="auto"/>
        <w:ind w:left="0" w:right="425" w:firstLine="709"/>
        <w:rPr>
          <w:sz w:val="22"/>
          <w:szCs w:val="22"/>
        </w:rPr>
      </w:pPr>
      <w:r w:rsidRPr="00760E2B">
        <w:rPr>
          <w:sz w:val="22"/>
          <w:szCs w:val="22"/>
        </w:rPr>
        <w:t xml:space="preserve">Обеспечение безопасности сетевого взаимодействия </w:t>
      </w:r>
      <w:r w:rsidRPr="00760E2B">
        <w:rPr>
          <w:sz w:val="22"/>
          <w:szCs w:val="22"/>
          <w:lang w:val="en-US"/>
        </w:rPr>
        <w:t>web</w:t>
      </w:r>
      <w:r w:rsidRPr="00760E2B">
        <w:rPr>
          <w:sz w:val="22"/>
          <w:szCs w:val="22"/>
        </w:rPr>
        <w:t>-сервера</w:t>
      </w:r>
    </w:p>
    <w:p w:rsidR="008800D1" w:rsidRPr="00760E2B" w:rsidRDefault="008800D1" w:rsidP="008800D1">
      <w:pPr>
        <w:pStyle w:val="Style1"/>
        <w:widowControl/>
        <w:tabs>
          <w:tab w:val="left" w:pos="709"/>
          <w:tab w:val="left" w:pos="993"/>
        </w:tabs>
        <w:spacing w:line="240" w:lineRule="auto"/>
        <w:ind w:right="425" w:firstLine="709"/>
        <w:rPr>
          <w:sz w:val="22"/>
          <w:szCs w:val="22"/>
        </w:rPr>
      </w:pPr>
      <w:r w:rsidRPr="00760E2B">
        <w:rPr>
          <w:sz w:val="22"/>
          <w:szCs w:val="22"/>
        </w:rPr>
        <w:t xml:space="preserve">Для обеспечения безопасности сетевого взаимодействия </w:t>
      </w:r>
      <w:r w:rsidRPr="00760E2B">
        <w:rPr>
          <w:sz w:val="22"/>
          <w:szCs w:val="22"/>
          <w:lang w:val="en-US"/>
        </w:rPr>
        <w:t>web</w:t>
      </w:r>
      <w:r w:rsidRPr="00760E2B">
        <w:rPr>
          <w:sz w:val="22"/>
          <w:szCs w:val="22"/>
        </w:rPr>
        <w:t>-сервера должны быть заданы соответствующие сетевые настройки (настройки сетевых средств защиты информации) (таблица 4)</w:t>
      </w:r>
    </w:p>
    <w:p w:rsidR="008800D1" w:rsidRPr="00760E2B" w:rsidRDefault="008800D1" w:rsidP="008800D1">
      <w:pPr>
        <w:pStyle w:val="Style1"/>
        <w:widowControl/>
        <w:tabs>
          <w:tab w:val="left" w:pos="709"/>
          <w:tab w:val="left" w:pos="993"/>
        </w:tabs>
        <w:spacing w:line="240" w:lineRule="auto"/>
        <w:ind w:right="425" w:firstLine="0"/>
        <w:rPr>
          <w:sz w:val="22"/>
          <w:szCs w:val="22"/>
        </w:rPr>
      </w:pPr>
    </w:p>
    <w:p w:rsidR="008800D1" w:rsidRPr="00760E2B" w:rsidRDefault="008800D1" w:rsidP="008800D1">
      <w:pPr>
        <w:pStyle w:val="Style1"/>
        <w:widowControl/>
        <w:tabs>
          <w:tab w:val="left" w:pos="709"/>
          <w:tab w:val="left" w:pos="993"/>
        </w:tabs>
        <w:spacing w:line="240" w:lineRule="auto"/>
        <w:ind w:right="425" w:firstLine="0"/>
        <w:rPr>
          <w:sz w:val="22"/>
          <w:szCs w:val="22"/>
        </w:rPr>
      </w:pPr>
    </w:p>
    <w:p w:rsidR="008800D1" w:rsidRPr="00760E2B" w:rsidRDefault="008800D1" w:rsidP="008800D1">
      <w:pPr>
        <w:pStyle w:val="Style1"/>
        <w:widowControl/>
        <w:tabs>
          <w:tab w:val="left" w:pos="709"/>
          <w:tab w:val="left" w:pos="993"/>
        </w:tabs>
        <w:spacing w:line="240" w:lineRule="auto"/>
        <w:ind w:right="425" w:firstLine="0"/>
        <w:rPr>
          <w:sz w:val="22"/>
          <w:szCs w:val="22"/>
        </w:rPr>
      </w:pPr>
      <w:r w:rsidRPr="00760E2B">
        <w:rPr>
          <w:sz w:val="22"/>
          <w:szCs w:val="22"/>
        </w:rPr>
        <w:t xml:space="preserve">Таблица 4. Сетевые настройки (настройки сетевых средств защиты информации).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"/>
        <w:gridCol w:w="3161"/>
        <w:gridCol w:w="2036"/>
        <w:gridCol w:w="2098"/>
      </w:tblGrid>
      <w:tr w:rsidR="008800D1" w:rsidRPr="008B43FF" w:rsidTr="00E726DA">
        <w:trPr>
          <w:tblHeader/>
        </w:trPr>
        <w:tc>
          <w:tcPr>
            <w:tcW w:w="468" w:type="dxa"/>
          </w:tcPr>
          <w:p w:rsidR="008800D1" w:rsidRPr="00760E2B" w:rsidRDefault="008800D1" w:rsidP="00C93BD1">
            <w:pPr>
              <w:pStyle w:val="Style2"/>
              <w:widowControl/>
              <w:tabs>
                <w:tab w:val="left" w:pos="993"/>
              </w:tabs>
              <w:rPr>
                <w:rStyle w:val="FontStyle13"/>
                <w:sz w:val="22"/>
                <w:szCs w:val="22"/>
              </w:rPr>
            </w:pPr>
            <w:r w:rsidRPr="00760E2B">
              <w:rPr>
                <w:rStyle w:val="FontStyle13"/>
                <w:sz w:val="22"/>
                <w:szCs w:val="22"/>
              </w:rPr>
              <w:t>№</w:t>
            </w:r>
          </w:p>
          <w:p w:rsidR="008800D1" w:rsidRPr="00760E2B" w:rsidRDefault="008800D1" w:rsidP="00C93BD1">
            <w:pPr>
              <w:pStyle w:val="Style2"/>
              <w:widowControl/>
              <w:tabs>
                <w:tab w:val="left" w:pos="993"/>
              </w:tabs>
              <w:rPr>
                <w:rStyle w:val="FontStyle13"/>
                <w:sz w:val="22"/>
                <w:szCs w:val="22"/>
              </w:rPr>
            </w:pPr>
            <w:r w:rsidRPr="00760E2B">
              <w:rPr>
                <w:rStyle w:val="FontStyle13"/>
                <w:sz w:val="22"/>
                <w:szCs w:val="22"/>
              </w:rPr>
              <w:t>№</w:t>
            </w:r>
          </w:p>
        </w:tc>
        <w:tc>
          <w:tcPr>
            <w:tcW w:w="3161" w:type="dxa"/>
            <w:vAlign w:val="center"/>
          </w:tcPr>
          <w:p w:rsidR="008800D1" w:rsidRPr="00760E2B" w:rsidRDefault="008800D1" w:rsidP="00C93BD1">
            <w:pPr>
              <w:pStyle w:val="Style2"/>
              <w:widowControl/>
              <w:tabs>
                <w:tab w:val="left" w:pos="993"/>
              </w:tabs>
              <w:jc w:val="center"/>
              <w:rPr>
                <w:rStyle w:val="FontStyle13"/>
                <w:sz w:val="22"/>
                <w:szCs w:val="22"/>
              </w:rPr>
            </w:pPr>
            <w:r w:rsidRPr="00760E2B">
              <w:rPr>
                <w:rStyle w:val="FontStyle13"/>
                <w:sz w:val="22"/>
                <w:szCs w:val="22"/>
              </w:rPr>
              <w:t>Настройки (режим функционирования)</w:t>
            </w:r>
          </w:p>
        </w:tc>
        <w:tc>
          <w:tcPr>
            <w:tcW w:w="2036" w:type="dxa"/>
            <w:tcBorders>
              <w:right w:val="single" w:sz="4" w:space="0" w:color="auto"/>
            </w:tcBorders>
            <w:vAlign w:val="center"/>
          </w:tcPr>
          <w:p w:rsidR="008800D1" w:rsidRPr="00760E2B" w:rsidRDefault="008800D1" w:rsidP="00C93BD1">
            <w:pPr>
              <w:pStyle w:val="Style2"/>
              <w:widowControl/>
              <w:tabs>
                <w:tab w:val="left" w:pos="993"/>
              </w:tabs>
              <w:jc w:val="center"/>
              <w:rPr>
                <w:rStyle w:val="FontStyle13"/>
                <w:sz w:val="22"/>
                <w:szCs w:val="22"/>
              </w:rPr>
            </w:pPr>
            <w:r w:rsidRPr="00760E2B">
              <w:rPr>
                <w:rStyle w:val="FontStyle13"/>
                <w:sz w:val="22"/>
                <w:szCs w:val="22"/>
              </w:rPr>
              <w:t>Периодичность контроля соответствия настроек требованиям</w:t>
            </w:r>
          </w:p>
        </w:tc>
        <w:tc>
          <w:tcPr>
            <w:tcW w:w="2098" w:type="dxa"/>
            <w:tcBorders>
              <w:left w:val="single" w:sz="4" w:space="0" w:color="auto"/>
            </w:tcBorders>
            <w:vAlign w:val="center"/>
          </w:tcPr>
          <w:p w:rsidR="008800D1" w:rsidRPr="00760E2B" w:rsidRDefault="008800D1" w:rsidP="00C93BD1">
            <w:pPr>
              <w:pStyle w:val="Style2"/>
              <w:widowControl/>
              <w:tabs>
                <w:tab w:val="left" w:pos="993"/>
              </w:tabs>
              <w:jc w:val="center"/>
              <w:rPr>
                <w:rStyle w:val="FontStyle13"/>
                <w:sz w:val="22"/>
                <w:szCs w:val="22"/>
              </w:rPr>
            </w:pPr>
            <w:r w:rsidRPr="00760E2B">
              <w:rPr>
                <w:rStyle w:val="FontStyle13"/>
                <w:sz w:val="22"/>
                <w:szCs w:val="22"/>
              </w:rPr>
              <w:t>Сроки устранения выявленных несоответствий</w:t>
            </w:r>
          </w:p>
        </w:tc>
      </w:tr>
      <w:tr w:rsidR="008800D1" w:rsidRPr="008B43FF" w:rsidTr="00E726DA">
        <w:tc>
          <w:tcPr>
            <w:tcW w:w="468" w:type="dxa"/>
          </w:tcPr>
          <w:p w:rsidR="008800D1" w:rsidRPr="00760E2B" w:rsidRDefault="008800D1" w:rsidP="00C93BD1">
            <w:pPr>
              <w:pStyle w:val="Style1"/>
              <w:widowControl/>
              <w:tabs>
                <w:tab w:val="left" w:pos="1276"/>
                <w:tab w:val="left" w:pos="1469"/>
              </w:tabs>
              <w:spacing w:line="240" w:lineRule="auto"/>
              <w:ind w:firstLine="0"/>
              <w:rPr>
                <w:rStyle w:val="FontStyle14"/>
                <w:sz w:val="22"/>
                <w:szCs w:val="22"/>
              </w:rPr>
            </w:pPr>
            <w:r w:rsidRPr="00760E2B">
              <w:rPr>
                <w:rStyle w:val="FontStyle14"/>
                <w:sz w:val="22"/>
                <w:szCs w:val="22"/>
              </w:rPr>
              <w:t>1</w:t>
            </w:r>
          </w:p>
        </w:tc>
        <w:tc>
          <w:tcPr>
            <w:tcW w:w="3161" w:type="dxa"/>
          </w:tcPr>
          <w:p w:rsidR="008800D1" w:rsidRPr="00760E2B" w:rsidRDefault="008800D1" w:rsidP="00C93BD1">
            <w:pPr>
              <w:pStyle w:val="Style1"/>
              <w:widowControl/>
              <w:tabs>
                <w:tab w:val="left" w:pos="1276"/>
                <w:tab w:val="left" w:pos="1469"/>
              </w:tabs>
              <w:spacing w:line="240" w:lineRule="auto"/>
              <w:ind w:firstLine="0"/>
              <w:jc w:val="left"/>
              <w:rPr>
                <w:rStyle w:val="FontStyle14"/>
                <w:sz w:val="22"/>
                <w:szCs w:val="22"/>
              </w:rPr>
            </w:pPr>
            <w:r w:rsidRPr="00760E2B">
              <w:rPr>
                <w:rStyle w:val="FontStyle14"/>
                <w:sz w:val="22"/>
                <w:szCs w:val="22"/>
              </w:rPr>
              <w:t xml:space="preserve">Регистрация событий и ведение журналов сетевого доступа на межсетевых экранах, контролирующих весь сетевой трафик между сетью Интернет и </w:t>
            </w:r>
            <w:r w:rsidRPr="00760E2B">
              <w:rPr>
                <w:rStyle w:val="FontStyle14"/>
                <w:sz w:val="22"/>
                <w:szCs w:val="22"/>
                <w:lang w:val="en-US"/>
              </w:rPr>
              <w:t>web</w:t>
            </w:r>
            <w:r w:rsidRPr="00760E2B">
              <w:rPr>
                <w:rStyle w:val="FontStyle14"/>
                <w:sz w:val="22"/>
                <w:szCs w:val="22"/>
              </w:rPr>
              <w:t>-сервером (включая сетевой доступ эксплуатирующего персонала). Формирование уведомлений о подозрительной сетевой активности.</w:t>
            </w:r>
          </w:p>
        </w:tc>
        <w:tc>
          <w:tcPr>
            <w:tcW w:w="2036" w:type="dxa"/>
            <w:tcBorders>
              <w:right w:val="single" w:sz="4" w:space="0" w:color="auto"/>
            </w:tcBorders>
          </w:tcPr>
          <w:p w:rsidR="008800D1" w:rsidRPr="00760E2B" w:rsidRDefault="008800D1" w:rsidP="00C93BD1">
            <w:pPr>
              <w:pStyle w:val="Style1"/>
              <w:widowControl/>
              <w:tabs>
                <w:tab w:val="left" w:pos="1276"/>
                <w:tab w:val="left" w:pos="1469"/>
              </w:tabs>
              <w:spacing w:line="240" w:lineRule="auto"/>
              <w:ind w:firstLine="0"/>
              <w:rPr>
                <w:rStyle w:val="FontStyle14"/>
                <w:sz w:val="22"/>
                <w:szCs w:val="22"/>
              </w:rPr>
            </w:pPr>
            <w:r w:rsidRPr="00760E2B">
              <w:rPr>
                <w:rStyle w:val="FontStyle14"/>
                <w:sz w:val="22"/>
                <w:szCs w:val="22"/>
              </w:rPr>
              <w:t>ежеквартально</w:t>
            </w:r>
          </w:p>
        </w:tc>
        <w:tc>
          <w:tcPr>
            <w:tcW w:w="2098" w:type="dxa"/>
            <w:tcBorders>
              <w:left w:val="single" w:sz="4" w:space="0" w:color="auto"/>
            </w:tcBorders>
          </w:tcPr>
          <w:p w:rsidR="008800D1" w:rsidRPr="00760E2B" w:rsidRDefault="008800D1" w:rsidP="00C93BD1">
            <w:pPr>
              <w:pStyle w:val="Style1"/>
              <w:widowControl/>
              <w:tabs>
                <w:tab w:val="left" w:pos="1276"/>
                <w:tab w:val="left" w:pos="1469"/>
              </w:tabs>
              <w:spacing w:line="240" w:lineRule="auto"/>
              <w:ind w:firstLine="0"/>
              <w:jc w:val="left"/>
              <w:rPr>
                <w:rStyle w:val="FontStyle14"/>
                <w:sz w:val="22"/>
                <w:szCs w:val="22"/>
              </w:rPr>
            </w:pPr>
            <w:r w:rsidRPr="00760E2B">
              <w:rPr>
                <w:rStyle w:val="FontStyle14"/>
                <w:sz w:val="22"/>
                <w:szCs w:val="22"/>
              </w:rPr>
              <w:t>в течение 1 рабочего дня с момента  выявления</w:t>
            </w:r>
          </w:p>
        </w:tc>
      </w:tr>
      <w:tr w:rsidR="008800D1" w:rsidRPr="008B43FF" w:rsidTr="00E726DA">
        <w:trPr>
          <w:trHeight w:val="1440"/>
        </w:trPr>
        <w:tc>
          <w:tcPr>
            <w:tcW w:w="468" w:type="dxa"/>
            <w:tcBorders>
              <w:bottom w:val="single" w:sz="4" w:space="0" w:color="auto"/>
            </w:tcBorders>
          </w:tcPr>
          <w:p w:rsidR="008800D1" w:rsidRPr="00760E2B" w:rsidRDefault="008800D1" w:rsidP="00C93BD1">
            <w:pPr>
              <w:pStyle w:val="Style1"/>
              <w:widowControl/>
              <w:tabs>
                <w:tab w:val="left" w:pos="1276"/>
                <w:tab w:val="left" w:pos="1469"/>
              </w:tabs>
              <w:spacing w:line="240" w:lineRule="auto"/>
              <w:ind w:firstLine="0"/>
              <w:rPr>
                <w:rStyle w:val="FontStyle14"/>
                <w:sz w:val="22"/>
                <w:szCs w:val="22"/>
              </w:rPr>
            </w:pPr>
            <w:r w:rsidRPr="00760E2B">
              <w:rPr>
                <w:rStyle w:val="FontStyle14"/>
                <w:sz w:val="22"/>
                <w:szCs w:val="22"/>
              </w:rPr>
              <w:t>2</w:t>
            </w:r>
          </w:p>
        </w:tc>
        <w:tc>
          <w:tcPr>
            <w:tcW w:w="3161" w:type="dxa"/>
            <w:tcBorders>
              <w:bottom w:val="single" w:sz="4" w:space="0" w:color="auto"/>
            </w:tcBorders>
          </w:tcPr>
          <w:p w:rsidR="008800D1" w:rsidRPr="00760E2B" w:rsidRDefault="008800D1" w:rsidP="00C93BD1">
            <w:pPr>
              <w:pStyle w:val="Style1"/>
              <w:widowControl/>
              <w:tabs>
                <w:tab w:val="left" w:pos="1276"/>
                <w:tab w:val="left" w:pos="1469"/>
              </w:tabs>
              <w:spacing w:line="240" w:lineRule="auto"/>
              <w:ind w:firstLine="0"/>
              <w:jc w:val="left"/>
              <w:rPr>
                <w:rStyle w:val="FontStyle14"/>
                <w:sz w:val="22"/>
                <w:szCs w:val="22"/>
              </w:rPr>
            </w:pPr>
            <w:r w:rsidRPr="00760E2B">
              <w:rPr>
                <w:rStyle w:val="FontStyle14"/>
                <w:sz w:val="22"/>
                <w:szCs w:val="22"/>
              </w:rPr>
              <w:t xml:space="preserve">Использование только защищенных протоколов для удаленного доступа в систему (например, </w:t>
            </w:r>
            <w:r w:rsidRPr="00760E2B">
              <w:rPr>
                <w:rStyle w:val="FontStyle15"/>
                <w:sz w:val="22"/>
                <w:szCs w:val="22"/>
                <w:lang w:val="en-US"/>
              </w:rPr>
              <w:t>VPN</w:t>
            </w:r>
            <w:r w:rsidRPr="00760E2B">
              <w:rPr>
                <w:rStyle w:val="FontStyle15"/>
                <w:sz w:val="22"/>
                <w:szCs w:val="22"/>
              </w:rPr>
              <w:t xml:space="preserve">, </w:t>
            </w:r>
            <w:r w:rsidRPr="00760E2B">
              <w:rPr>
                <w:rStyle w:val="FontStyle15"/>
                <w:sz w:val="22"/>
                <w:szCs w:val="22"/>
                <w:lang w:val="en-US"/>
              </w:rPr>
              <w:t>SSH</w:t>
            </w:r>
            <w:r w:rsidRPr="00760E2B">
              <w:rPr>
                <w:rStyle w:val="FontStyle15"/>
                <w:sz w:val="22"/>
                <w:szCs w:val="22"/>
              </w:rPr>
              <w:t xml:space="preserve">, </w:t>
            </w:r>
            <w:r w:rsidRPr="00760E2B">
              <w:rPr>
                <w:rStyle w:val="FontStyle14"/>
                <w:sz w:val="22"/>
                <w:szCs w:val="22"/>
                <w:lang w:val="en-US"/>
              </w:rPr>
              <w:t>HTTPS</w:t>
            </w:r>
            <w:r w:rsidRPr="00760E2B">
              <w:rPr>
                <w:rStyle w:val="FontStyle14"/>
                <w:sz w:val="22"/>
                <w:szCs w:val="22"/>
              </w:rPr>
              <w:t xml:space="preserve">). </w:t>
            </w:r>
          </w:p>
        </w:tc>
        <w:tc>
          <w:tcPr>
            <w:tcW w:w="2036" w:type="dxa"/>
            <w:tcBorders>
              <w:bottom w:val="single" w:sz="4" w:space="0" w:color="auto"/>
              <w:right w:val="single" w:sz="4" w:space="0" w:color="auto"/>
            </w:tcBorders>
          </w:tcPr>
          <w:p w:rsidR="008800D1" w:rsidRPr="00760E2B" w:rsidRDefault="008800D1" w:rsidP="00C93BD1">
            <w:pPr>
              <w:pStyle w:val="Style1"/>
              <w:widowControl/>
              <w:tabs>
                <w:tab w:val="left" w:pos="1276"/>
                <w:tab w:val="left" w:pos="1469"/>
              </w:tabs>
              <w:spacing w:line="240" w:lineRule="auto"/>
              <w:ind w:firstLine="0"/>
              <w:rPr>
                <w:rStyle w:val="FontStyle14"/>
                <w:sz w:val="22"/>
                <w:szCs w:val="22"/>
              </w:rPr>
            </w:pPr>
            <w:r w:rsidRPr="00760E2B">
              <w:rPr>
                <w:rStyle w:val="FontStyle14"/>
                <w:sz w:val="22"/>
                <w:szCs w:val="22"/>
              </w:rPr>
              <w:t>ежеквартально</w:t>
            </w:r>
          </w:p>
        </w:tc>
        <w:tc>
          <w:tcPr>
            <w:tcW w:w="2098" w:type="dxa"/>
            <w:tcBorders>
              <w:left w:val="single" w:sz="4" w:space="0" w:color="auto"/>
              <w:bottom w:val="single" w:sz="4" w:space="0" w:color="auto"/>
            </w:tcBorders>
          </w:tcPr>
          <w:p w:rsidR="008800D1" w:rsidRPr="00760E2B" w:rsidRDefault="008800D1" w:rsidP="00C93BD1">
            <w:pPr>
              <w:pStyle w:val="Style1"/>
              <w:widowControl/>
              <w:tabs>
                <w:tab w:val="left" w:pos="1276"/>
                <w:tab w:val="left" w:pos="1469"/>
              </w:tabs>
              <w:spacing w:line="240" w:lineRule="auto"/>
              <w:ind w:firstLine="0"/>
              <w:jc w:val="left"/>
              <w:rPr>
                <w:rStyle w:val="FontStyle14"/>
                <w:sz w:val="22"/>
                <w:szCs w:val="22"/>
              </w:rPr>
            </w:pPr>
            <w:r w:rsidRPr="00760E2B">
              <w:rPr>
                <w:rStyle w:val="FontStyle14"/>
                <w:sz w:val="22"/>
                <w:szCs w:val="22"/>
              </w:rPr>
              <w:t>в течение 1 рабочего дня с момента  выявления</w:t>
            </w:r>
          </w:p>
        </w:tc>
      </w:tr>
      <w:tr w:rsidR="008800D1" w:rsidRPr="008B43FF" w:rsidTr="00E726DA">
        <w:trPr>
          <w:trHeight w:val="298"/>
        </w:trPr>
        <w:tc>
          <w:tcPr>
            <w:tcW w:w="468" w:type="dxa"/>
            <w:tcBorders>
              <w:top w:val="single" w:sz="4" w:space="0" w:color="auto"/>
            </w:tcBorders>
          </w:tcPr>
          <w:p w:rsidR="008800D1" w:rsidRPr="00760E2B" w:rsidRDefault="008800D1" w:rsidP="00C93BD1">
            <w:pPr>
              <w:pStyle w:val="Style1"/>
              <w:keepNext/>
              <w:widowControl/>
              <w:tabs>
                <w:tab w:val="left" w:pos="1276"/>
                <w:tab w:val="left" w:pos="1469"/>
              </w:tabs>
              <w:spacing w:line="240" w:lineRule="auto"/>
              <w:ind w:firstLine="0"/>
              <w:rPr>
                <w:rStyle w:val="FontStyle14"/>
                <w:sz w:val="22"/>
                <w:szCs w:val="22"/>
              </w:rPr>
            </w:pPr>
            <w:r w:rsidRPr="00760E2B">
              <w:rPr>
                <w:rStyle w:val="FontStyle14"/>
                <w:sz w:val="22"/>
                <w:szCs w:val="22"/>
              </w:rPr>
              <w:lastRenderedPageBreak/>
              <w:t>3</w:t>
            </w:r>
          </w:p>
        </w:tc>
        <w:tc>
          <w:tcPr>
            <w:tcW w:w="3161" w:type="dxa"/>
            <w:tcBorders>
              <w:top w:val="single" w:sz="4" w:space="0" w:color="auto"/>
            </w:tcBorders>
          </w:tcPr>
          <w:p w:rsidR="008800D1" w:rsidRPr="00760E2B" w:rsidRDefault="008800D1" w:rsidP="00C93BD1">
            <w:pPr>
              <w:pStyle w:val="Style1"/>
              <w:keepNext/>
              <w:widowControl/>
              <w:tabs>
                <w:tab w:val="left" w:pos="1276"/>
                <w:tab w:val="left" w:pos="1469"/>
              </w:tabs>
              <w:spacing w:line="240" w:lineRule="auto"/>
              <w:ind w:firstLine="0"/>
              <w:jc w:val="left"/>
              <w:rPr>
                <w:rStyle w:val="FontStyle14"/>
                <w:sz w:val="22"/>
                <w:szCs w:val="22"/>
              </w:rPr>
            </w:pPr>
            <w:r w:rsidRPr="00760E2B">
              <w:rPr>
                <w:rStyle w:val="FontStyle14"/>
                <w:sz w:val="22"/>
                <w:szCs w:val="22"/>
              </w:rPr>
              <w:t>Ограничения перечня узлов, с которых разрешено осуществлять удаленное администрирование и обновление контента на web-сервере.</w:t>
            </w:r>
          </w:p>
        </w:tc>
        <w:tc>
          <w:tcPr>
            <w:tcW w:w="2036" w:type="dxa"/>
            <w:tcBorders>
              <w:top w:val="single" w:sz="4" w:space="0" w:color="auto"/>
              <w:right w:val="single" w:sz="4" w:space="0" w:color="auto"/>
            </w:tcBorders>
          </w:tcPr>
          <w:p w:rsidR="008800D1" w:rsidRPr="00760E2B" w:rsidRDefault="008800D1" w:rsidP="00C93BD1">
            <w:pPr>
              <w:pStyle w:val="Style1"/>
              <w:keepNext/>
              <w:widowControl/>
              <w:tabs>
                <w:tab w:val="left" w:pos="1276"/>
                <w:tab w:val="left" w:pos="1469"/>
              </w:tabs>
              <w:spacing w:line="240" w:lineRule="auto"/>
              <w:ind w:firstLine="0"/>
              <w:jc w:val="left"/>
              <w:rPr>
                <w:rStyle w:val="FontStyle14"/>
                <w:sz w:val="22"/>
                <w:szCs w:val="22"/>
              </w:rPr>
            </w:pPr>
            <w:r w:rsidRPr="00760E2B">
              <w:rPr>
                <w:rStyle w:val="FontStyle14"/>
                <w:sz w:val="22"/>
                <w:szCs w:val="22"/>
              </w:rPr>
              <w:t>ежеквартально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</w:tcBorders>
          </w:tcPr>
          <w:p w:rsidR="008800D1" w:rsidRPr="00760E2B" w:rsidRDefault="008800D1" w:rsidP="00C93BD1">
            <w:pPr>
              <w:pStyle w:val="Style1"/>
              <w:keepNext/>
              <w:widowControl/>
              <w:tabs>
                <w:tab w:val="left" w:pos="1276"/>
                <w:tab w:val="left" w:pos="1469"/>
              </w:tabs>
              <w:spacing w:line="240" w:lineRule="auto"/>
              <w:ind w:firstLine="0"/>
              <w:jc w:val="left"/>
              <w:rPr>
                <w:rStyle w:val="FontStyle14"/>
                <w:sz w:val="22"/>
                <w:szCs w:val="22"/>
              </w:rPr>
            </w:pPr>
            <w:r w:rsidRPr="00760E2B">
              <w:rPr>
                <w:rStyle w:val="FontStyle14"/>
                <w:sz w:val="22"/>
                <w:szCs w:val="22"/>
              </w:rPr>
              <w:t>в течение 1 рабочего дня с момента  выявления</w:t>
            </w:r>
          </w:p>
        </w:tc>
      </w:tr>
    </w:tbl>
    <w:p w:rsidR="008800D1" w:rsidRPr="00760E2B" w:rsidRDefault="008800D1" w:rsidP="008800D1">
      <w:pPr>
        <w:tabs>
          <w:tab w:val="left" w:pos="1100"/>
          <w:tab w:val="right" w:leader="dot" w:pos="9356"/>
          <w:tab w:val="right" w:leader="dot" w:pos="9923"/>
        </w:tabs>
        <w:rPr>
          <w:sz w:val="22"/>
          <w:szCs w:val="22"/>
        </w:rPr>
      </w:pPr>
    </w:p>
    <w:p w:rsidR="008800D1" w:rsidRPr="00760E2B" w:rsidRDefault="008800D1" w:rsidP="008800D1">
      <w:pPr>
        <w:tabs>
          <w:tab w:val="left" w:pos="1100"/>
          <w:tab w:val="right" w:leader="dot" w:pos="9356"/>
          <w:tab w:val="right" w:leader="dot" w:pos="9923"/>
        </w:tabs>
        <w:rPr>
          <w:sz w:val="22"/>
          <w:szCs w:val="22"/>
        </w:rPr>
      </w:pPr>
    </w:p>
    <w:p w:rsidR="008800D1" w:rsidRPr="008B43FF" w:rsidRDefault="008800D1" w:rsidP="008800D1">
      <w:pPr>
        <w:ind w:right="566"/>
        <w:jc w:val="both"/>
        <w:rPr>
          <w:color w:val="auto"/>
          <w:sz w:val="22"/>
          <w:szCs w:val="22"/>
        </w:rPr>
      </w:pPr>
      <w:r w:rsidRPr="008B43FF">
        <w:rPr>
          <w:b/>
          <w:color w:val="auto"/>
          <w:sz w:val="22"/>
          <w:szCs w:val="22"/>
        </w:rPr>
        <w:t>ПОДПИСИ СТОРОН</w:t>
      </w:r>
    </w:p>
    <w:tbl>
      <w:tblPr>
        <w:tblW w:w="9322" w:type="dxa"/>
        <w:tblLayout w:type="fixed"/>
        <w:tblLook w:val="0000" w:firstRow="0" w:lastRow="0" w:firstColumn="0" w:lastColumn="0" w:noHBand="0" w:noVBand="0"/>
      </w:tblPr>
      <w:tblGrid>
        <w:gridCol w:w="4503"/>
        <w:gridCol w:w="4819"/>
      </w:tblGrid>
      <w:tr w:rsidR="008800D1" w:rsidRPr="008B43FF" w:rsidTr="00C93BD1">
        <w:tc>
          <w:tcPr>
            <w:tcW w:w="4503" w:type="dxa"/>
          </w:tcPr>
          <w:p w:rsidR="008800D1" w:rsidRPr="008B43FF" w:rsidRDefault="008800D1" w:rsidP="00C93BD1">
            <w:pPr>
              <w:ind w:right="566"/>
              <w:jc w:val="both"/>
              <w:rPr>
                <w:color w:val="auto"/>
                <w:sz w:val="22"/>
                <w:szCs w:val="22"/>
              </w:rPr>
            </w:pPr>
          </w:p>
          <w:p w:rsidR="008800D1" w:rsidRDefault="00311910" w:rsidP="00C93BD1">
            <w:pPr>
              <w:ind w:right="566"/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Заказчик: </w:t>
            </w:r>
          </w:p>
          <w:p w:rsidR="00311910" w:rsidRPr="008B43FF" w:rsidRDefault="00311910" w:rsidP="00C93BD1">
            <w:pPr>
              <w:ind w:right="566"/>
              <w:jc w:val="both"/>
              <w:rPr>
                <w:color w:val="auto"/>
                <w:sz w:val="22"/>
                <w:szCs w:val="22"/>
              </w:rPr>
            </w:pPr>
          </w:p>
          <w:p w:rsidR="008800D1" w:rsidRPr="008B43FF" w:rsidRDefault="008B43FF" w:rsidP="00C93BD1">
            <w:pPr>
              <w:ind w:right="566"/>
              <w:jc w:val="both"/>
              <w:rPr>
                <w:color w:val="auto"/>
                <w:sz w:val="22"/>
                <w:szCs w:val="22"/>
              </w:rPr>
            </w:pPr>
            <w:r w:rsidRPr="008B43FF">
              <w:rPr>
                <w:color w:val="auto"/>
                <w:sz w:val="22"/>
                <w:szCs w:val="22"/>
              </w:rPr>
              <w:t>Директор ПСДТУиИТ филиала «Невский» ОАО «ТГК-1»</w:t>
            </w:r>
          </w:p>
          <w:p w:rsidR="008800D1" w:rsidRPr="008B43FF" w:rsidRDefault="008800D1" w:rsidP="00C93BD1">
            <w:pPr>
              <w:ind w:right="566"/>
              <w:jc w:val="both"/>
              <w:rPr>
                <w:color w:val="auto"/>
                <w:sz w:val="22"/>
                <w:szCs w:val="22"/>
              </w:rPr>
            </w:pPr>
            <w:r w:rsidRPr="008B43FF">
              <w:rPr>
                <w:color w:val="auto"/>
                <w:sz w:val="22"/>
                <w:szCs w:val="22"/>
              </w:rPr>
              <w:t xml:space="preserve">________________________ </w:t>
            </w:r>
            <w:r w:rsidR="008B43FF" w:rsidRPr="00760E2B">
              <w:rPr>
                <w:color w:val="auto"/>
                <w:sz w:val="22"/>
                <w:szCs w:val="22"/>
              </w:rPr>
              <w:t>/</w:t>
            </w:r>
            <w:r w:rsidR="008B43FF">
              <w:rPr>
                <w:color w:val="auto"/>
                <w:sz w:val="22"/>
                <w:szCs w:val="22"/>
              </w:rPr>
              <w:t>Диденко И.Ю.</w:t>
            </w:r>
            <w:r w:rsidR="008B43FF" w:rsidRPr="00760E2B">
              <w:rPr>
                <w:color w:val="auto"/>
                <w:sz w:val="22"/>
                <w:szCs w:val="22"/>
              </w:rPr>
              <w:t>/</w:t>
            </w:r>
          </w:p>
          <w:p w:rsidR="008800D1" w:rsidRPr="008B43FF" w:rsidRDefault="008800D1" w:rsidP="00C93BD1">
            <w:pPr>
              <w:ind w:right="566"/>
              <w:jc w:val="both"/>
              <w:rPr>
                <w:bCs/>
                <w:color w:val="auto"/>
                <w:sz w:val="22"/>
                <w:szCs w:val="22"/>
              </w:rPr>
            </w:pPr>
          </w:p>
          <w:p w:rsidR="008800D1" w:rsidRPr="008B43FF" w:rsidRDefault="008800D1" w:rsidP="00C93BD1">
            <w:pPr>
              <w:ind w:right="566"/>
              <w:jc w:val="both"/>
              <w:rPr>
                <w:color w:val="auto"/>
                <w:sz w:val="22"/>
                <w:szCs w:val="22"/>
              </w:rPr>
            </w:pPr>
            <w:r w:rsidRPr="008B43FF">
              <w:rPr>
                <w:color w:val="auto"/>
                <w:sz w:val="22"/>
                <w:szCs w:val="22"/>
              </w:rPr>
              <w:t xml:space="preserve"> «______»  _______________ 2013г.</w:t>
            </w:r>
          </w:p>
          <w:p w:rsidR="008800D1" w:rsidRPr="008B43FF" w:rsidRDefault="008800D1" w:rsidP="00C93BD1">
            <w:pPr>
              <w:ind w:right="566"/>
              <w:jc w:val="both"/>
              <w:rPr>
                <w:i/>
                <w:color w:val="auto"/>
                <w:sz w:val="22"/>
                <w:szCs w:val="22"/>
              </w:rPr>
            </w:pPr>
          </w:p>
          <w:p w:rsidR="008800D1" w:rsidRPr="008B43FF" w:rsidRDefault="008800D1" w:rsidP="00C93BD1">
            <w:pPr>
              <w:ind w:right="566"/>
              <w:jc w:val="both"/>
              <w:rPr>
                <w:i/>
                <w:color w:val="auto"/>
                <w:sz w:val="22"/>
                <w:szCs w:val="22"/>
              </w:rPr>
            </w:pPr>
            <w:r w:rsidRPr="008B43FF">
              <w:rPr>
                <w:i/>
                <w:color w:val="auto"/>
                <w:sz w:val="22"/>
                <w:szCs w:val="22"/>
              </w:rPr>
              <w:t>М.П.</w:t>
            </w:r>
          </w:p>
        </w:tc>
        <w:tc>
          <w:tcPr>
            <w:tcW w:w="4819" w:type="dxa"/>
          </w:tcPr>
          <w:p w:rsidR="008800D1" w:rsidRPr="008B43FF" w:rsidRDefault="008800D1" w:rsidP="00C93BD1">
            <w:pPr>
              <w:ind w:right="566"/>
              <w:jc w:val="both"/>
              <w:rPr>
                <w:bCs/>
                <w:color w:val="auto"/>
                <w:sz w:val="22"/>
                <w:szCs w:val="22"/>
              </w:rPr>
            </w:pPr>
          </w:p>
          <w:p w:rsidR="008800D1" w:rsidRPr="008B43FF" w:rsidRDefault="00311910" w:rsidP="00C93BD1">
            <w:pPr>
              <w:ind w:right="566"/>
              <w:jc w:val="both"/>
              <w:rPr>
                <w:bCs/>
                <w:color w:val="auto"/>
                <w:sz w:val="22"/>
                <w:szCs w:val="22"/>
              </w:rPr>
            </w:pPr>
            <w:r>
              <w:rPr>
                <w:bCs/>
                <w:color w:val="auto"/>
                <w:sz w:val="22"/>
                <w:szCs w:val="22"/>
              </w:rPr>
              <w:t>Исполнитель</w:t>
            </w:r>
          </w:p>
          <w:p w:rsidR="008800D1" w:rsidRPr="008B43FF" w:rsidRDefault="008800D1" w:rsidP="00C93BD1">
            <w:pPr>
              <w:ind w:right="566"/>
              <w:jc w:val="both"/>
              <w:rPr>
                <w:color w:val="auto"/>
                <w:sz w:val="22"/>
                <w:szCs w:val="22"/>
              </w:rPr>
            </w:pPr>
          </w:p>
          <w:p w:rsidR="008800D1" w:rsidRPr="008B43FF" w:rsidRDefault="008800D1" w:rsidP="00C93BD1">
            <w:pPr>
              <w:ind w:right="566"/>
              <w:jc w:val="both"/>
              <w:rPr>
                <w:color w:val="auto"/>
                <w:sz w:val="22"/>
                <w:szCs w:val="22"/>
              </w:rPr>
            </w:pPr>
            <w:r w:rsidRPr="008B43FF">
              <w:rPr>
                <w:color w:val="auto"/>
                <w:sz w:val="22"/>
                <w:szCs w:val="22"/>
              </w:rPr>
              <w:t>___________________________ ______</w:t>
            </w:r>
          </w:p>
          <w:p w:rsidR="008800D1" w:rsidRPr="008B43FF" w:rsidRDefault="008800D1" w:rsidP="00C93BD1">
            <w:pPr>
              <w:ind w:right="566"/>
              <w:jc w:val="both"/>
              <w:rPr>
                <w:color w:val="auto"/>
                <w:sz w:val="22"/>
                <w:szCs w:val="22"/>
              </w:rPr>
            </w:pPr>
          </w:p>
          <w:p w:rsidR="008800D1" w:rsidRPr="008B43FF" w:rsidRDefault="008800D1" w:rsidP="00C93BD1">
            <w:pPr>
              <w:ind w:right="566"/>
              <w:jc w:val="both"/>
              <w:rPr>
                <w:color w:val="auto"/>
                <w:sz w:val="22"/>
                <w:szCs w:val="22"/>
              </w:rPr>
            </w:pPr>
            <w:r w:rsidRPr="008B43FF">
              <w:rPr>
                <w:color w:val="auto"/>
                <w:sz w:val="22"/>
                <w:szCs w:val="22"/>
              </w:rPr>
              <w:t>«______»  _______________ 2013г.</w:t>
            </w:r>
          </w:p>
          <w:p w:rsidR="008800D1" w:rsidRPr="008B43FF" w:rsidRDefault="008800D1" w:rsidP="00C93BD1">
            <w:pPr>
              <w:ind w:right="566"/>
              <w:jc w:val="both"/>
              <w:rPr>
                <w:i/>
                <w:color w:val="auto"/>
                <w:sz w:val="22"/>
                <w:szCs w:val="22"/>
              </w:rPr>
            </w:pPr>
          </w:p>
          <w:p w:rsidR="008800D1" w:rsidRPr="008B43FF" w:rsidRDefault="008800D1" w:rsidP="00C93BD1">
            <w:pPr>
              <w:ind w:right="566"/>
              <w:jc w:val="both"/>
              <w:rPr>
                <w:i/>
                <w:color w:val="auto"/>
                <w:sz w:val="22"/>
                <w:szCs w:val="22"/>
              </w:rPr>
            </w:pPr>
            <w:r w:rsidRPr="008B43FF">
              <w:rPr>
                <w:i/>
                <w:color w:val="auto"/>
                <w:sz w:val="22"/>
                <w:szCs w:val="22"/>
              </w:rPr>
              <w:t>М.П.</w:t>
            </w:r>
          </w:p>
        </w:tc>
      </w:tr>
    </w:tbl>
    <w:p w:rsidR="008800D1" w:rsidRDefault="008800D1" w:rsidP="008800D1">
      <w:pPr>
        <w:ind w:right="566"/>
        <w:jc w:val="both"/>
        <w:rPr>
          <w:color w:val="auto"/>
          <w:sz w:val="22"/>
          <w:szCs w:val="22"/>
        </w:rPr>
      </w:pPr>
    </w:p>
    <w:p w:rsidR="00A2590E" w:rsidRPr="002B5DC7" w:rsidRDefault="00A2590E" w:rsidP="0017524B">
      <w:pPr>
        <w:ind w:right="566"/>
        <w:jc w:val="both"/>
        <w:rPr>
          <w:color w:val="auto"/>
          <w:sz w:val="22"/>
          <w:szCs w:val="22"/>
        </w:rPr>
      </w:pPr>
    </w:p>
    <w:sectPr w:rsidR="00A2590E" w:rsidRPr="002B5DC7" w:rsidSect="008800D1">
      <w:headerReference w:type="even" r:id="rId20"/>
      <w:headerReference w:type="default" r:id="rId21"/>
      <w:footerReference w:type="even" r:id="rId22"/>
      <w:footerReference w:type="default" r:id="rId23"/>
      <w:footerReference w:type="first" r:id="rId24"/>
      <w:pgSz w:w="11906" w:h="16838" w:code="9"/>
      <w:pgMar w:top="1134" w:right="1416" w:bottom="1134" w:left="1701" w:header="709" w:footer="29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409B" w:rsidRDefault="0063409B">
      <w:r>
        <w:separator/>
      </w:r>
    </w:p>
  </w:endnote>
  <w:endnote w:type="continuationSeparator" w:id="0">
    <w:p w:rsidR="0063409B" w:rsidRDefault="00634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780F" w:rsidRDefault="00D7780F" w:rsidP="00E722DE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D7780F" w:rsidRDefault="00D7780F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780F" w:rsidRDefault="00D7780F">
    <w:pPr>
      <w:pStyle w:val="aa"/>
      <w:jc w:val="center"/>
      <w:rPr>
        <w:color w:val="auto"/>
        <w:sz w:val="16"/>
        <w:szCs w:val="16"/>
        <w:lang w:val="en-US"/>
      </w:rPr>
    </w:pPr>
    <w:r w:rsidRPr="00E53837">
      <w:rPr>
        <w:color w:val="auto"/>
        <w:sz w:val="16"/>
        <w:szCs w:val="16"/>
      </w:rPr>
      <w:fldChar w:fldCharType="begin"/>
    </w:r>
    <w:r w:rsidRPr="00E53837">
      <w:rPr>
        <w:color w:val="auto"/>
        <w:sz w:val="16"/>
        <w:szCs w:val="16"/>
      </w:rPr>
      <w:instrText>PAGE   \* MERGEFORMAT</w:instrText>
    </w:r>
    <w:r w:rsidRPr="00E53837">
      <w:rPr>
        <w:color w:val="auto"/>
        <w:sz w:val="16"/>
        <w:szCs w:val="16"/>
      </w:rPr>
      <w:fldChar w:fldCharType="separate"/>
    </w:r>
    <w:r w:rsidR="00656BEF">
      <w:rPr>
        <w:noProof/>
        <w:color w:val="auto"/>
        <w:sz w:val="16"/>
        <w:szCs w:val="16"/>
      </w:rPr>
      <w:t>2</w:t>
    </w:r>
    <w:r w:rsidRPr="00E53837">
      <w:rPr>
        <w:color w:val="auto"/>
        <w:sz w:val="16"/>
        <w:szCs w:val="16"/>
      </w:rPr>
      <w:fldChar w:fldCharType="end"/>
    </w:r>
  </w:p>
  <w:p w:rsidR="00D7780F" w:rsidRPr="00057B8F" w:rsidRDefault="00D7780F" w:rsidP="00E53837">
    <w:pPr>
      <w:pStyle w:val="aa"/>
      <w:jc w:val="right"/>
      <w:rPr>
        <w:color w:val="D9D9D9"/>
        <w:sz w:val="16"/>
      </w:rPr>
    </w:pPr>
    <w:r w:rsidRPr="00057B8F">
      <w:rPr>
        <w:color w:val="D9D9D9"/>
        <w:sz w:val="16"/>
      </w:rPr>
      <w:t>Нетиповая форма договора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780F" w:rsidRDefault="00D7780F" w:rsidP="002B2A85">
    <w:pPr>
      <w:pStyle w:val="aa"/>
      <w:jc w:val="right"/>
    </w:pPr>
    <w:r>
      <w:rPr>
        <w:noProof/>
        <w:sz w:val="14"/>
      </w:rPr>
      <w:drawing>
        <wp:inline distT="0" distB="0" distL="0" distR="0" wp14:anchorId="1F35D257" wp14:editId="6ED32354">
          <wp:extent cx="895985" cy="638810"/>
          <wp:effectExtent l="0" t="0" r="0" b="0"/>
          <wp:docPr id="2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985" cy="6388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D7780F" w:rsidRPr="00E722DE" w:rsidRDefault="00D7780F" w:rsidP="00E722DE">
    <w:pPr>
      <w:pStyle w:val="aa"/>
      <w:jc w:val="right"/>
      <w:rPr>
        <w:i/>
        <w:color w:val="auto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409B" w:rsidRDefault="0063409B">
      <w:r>
        <w:separator/>
      </w:r>
    </w:p>
  </w:footnote>
  <w:footnote w:type="continuationSeparator" w:id="0">
    <w:p w:rsidR="0063409B" w:rsidRDefault="006340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780F" w:rsidRDefault="00D7780F" w:rsidP="002142E7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D7780F" w:rsidRDefault="00D7780F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780F" w:rsidRDefault="00D7780F" w:rsidP="002142E7">
    <w:pPr>
      <w:pStyle w:val="a9"/>
      <w:framePr w:wrap="around" w:vAnchor="text" w:hAnchor="margin" w:xAlign="center" w:y="1"/>
      <w:rPr>
        <w:rStyle w:val="ac"/>
      </w:rPr>
    </w:pPr>
  </w:p>
  <w:p w:rsidR="00D7780F" w:rsidRDefault="00D7780F" w:rsidP="00736B4A">
    <w:pPr>
      <w:pStyle w:val="a9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72743D6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2"/>
    <w:multiLevelType w:val="singleLevel"/>
    <w:tmpl w:val="00000002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3">
    <w:nsid w:val="00000004"/>
    <w:multiLevelType w:val="singleLevel"/>
    <w:tmpl w:val="00000004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4">
    <w:nsid w:val="00000005"/>
    <w:multiLevelType w:val="multilevel"/>
    <w:tmpl w:val="00000005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5">
    <w:nsid w:val="00000006"/>
    <w:multiLevelType w:val="singleLevel"/>
    <w:tmpl w:val="00000006"/>
    <w:name w:val="WW8Num10"/>
    <w:lvl w:ilvl="0">
      <w:start w:val="1"/>
      <w:numFmt w:val="bullet"/>
      <w:lvlText w:val="-"/>
      <w:lvlJc w:val="left"/>
      <w:pPr>
        <w:tabs>
          <w:tab w:val="num" w:pos="495"/>
        </w:tabs>
        <w:ind w:left="495" w:hanging="360"/>
      </w:pPr>
      <w:rPr>
        <w:rFonts w:ascii="Times New Roman" w:hAnsi="Times New Roman"/>
      </w:rPr>
    </w:lvl>
  </w:abstractNum>
  <w:abstractNum w:abstractNumId="6">
    <w:nsid w:val="00000007"/>
    <w:multiLevelType w:val="singleLevel"/>
    <w:tmpl w:val="00000007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7">
    <w:nsid w:val="00000008"/>
    <w:multiLevelType w:val="singleLevel"/>
    <w:tmpl w:val="00000008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8">
    <w:nsid w:val="00E800D3"/>
    <w:multiLevelType w:val="multilevel"/>
    <w:tmpl w:val="EA289EB8"/>
    <w:lvl w:ilvl="0">
      <w:start w:val="1"/>
      <w:numFmt w:val="decimal"/>
      <w:pStyle w:val="1"/>
      <w:lvlText w:val="%1."/>
      <w:lvlJc w:val="left"/>
      <w:pPr>
        <w:ind w:left="720" w:hanging="360"/>
      </w:pPr>
    </w:lvl>
    <w:lvl w:ilvl="1">
      <w:start w:val="1"/>
      <w:numFmt w:val="decimal"/>
      <w:pStyle w:val="11"/>
      <w:isLgl/>
      <w:lvlText w:val="%1.%2."/>
      <w:lvlJc w:val="left"/>
      <w:pPr>
        <w:ind w:left="107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2">
      <w:start w:val="1"/>
      <w:numFmt w:val="decimal"/>
      <w:pStyle w:val="111"/>
      <w:isLgl/>
      <w:lvlText w:val="%1.%2.%3."/>
      <w:lvlJc w:val="left"/>
      <w:pPr>
        <w:ind w:left="1080" w:hanging="720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9">
    <w:nsid w:val="04776B91"/>
    <w:multiLevelType w:val="multilevel"/>
    <w:tmpl w:val="DD0E1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0">
    <w:nsid w:val="0DF532A6"/>
    <w:multiLevelType w:val="multilevel"/>
    <w:tmpl w:val="875C6BB4"/>
    <w:lvl w:ilvl="0">
      <w:start w:val="14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11">
    <w:nsid w:val="0E6D15C1"/>
    <w:multiLevelType w:val="multilevel"/>
    <w:tmpl w:val="8DA6B3F8"/>
    <w:lvl w:ilvl="0">
      <w:start w:val="1"/>
      <w:numFmt w:val="decimal"/>
      <w:lvlText w:val="%1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</w:rPr>
    </w:lvl>
  </w:abstractNum>
  <w:abstractNum w:abstractNumId="12">
    <w:nsid w:val="0F834E7C"/>
    <w:multiLevelType w:val="multilevel"/>
    <w:tmpl w:val="6E4A7876"/>
    <w:lvl w:ilvl="0">
      <w:start w:val="1"/>
      <w:numFmt w:val="decimal"/>
      <w:lvlText w:val="%1"/>
      <w:lvlJc w:val="left"/>
      <w:pPr>
        <w:ind w:left="107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13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</w:rPr>
    </w:lvl>
  </w:abstractNum>
  <w:abstractNum w:abstractNumId="13">
    <w:nsid w:val="1EF5485A"/>
    <w:multiLevelType w:val="hybridMultilevel"/>
    <w:tmpl w:val="C50282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9F1E24"/>
    <w:multiLevelType w:val="hybridMultilevel"/>
    <w:tmpl w:val="F55A2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C096EAB"/>
    <w:multiLevelType w:val="multilevel"/>
    <w:tmpl w:val="6E4A7876"/>
    <w:lvl w:ilvl="0">
      <w:start w:val="1"/>
      <w:numFmt w:val="decimal"/>
      <w:lvlText w:val="%1"/>
      <w:lvlJc w:val="left"/>
      <w:pPr>
        <w:ind w:left="107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13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</w:rPr>
    </w:lvl>
  </w:abstractNum>
  <w:abstractNum w:abstractNumId="16">
    <w:nsid w:val="6CC22DF3"/>
    <w:multiLevelType w:val="multilevel"/>
    <w:tmpl w:val="172C791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a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9"/>
  </w:num>
  <w:num w:numId="2">
    <w:abstractNumId w:val="16"/>
  </w:num>
  <w:num w:numId="3">
    <w:abstractNumId w:val="10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  <w:num w:numId="6">
    <w:abstractNumId w:val="5"/>
  </w:num>
  <w:num w:numId="7">
    <w:abstractNumId w:val="14"/>
  </w:num>
  <w:num w:numId="8">
    <w:abstractNumId w:val="13"/>
  </w:num>
  <w:num w:numId="9">
    <w:abstractNumId w:val="2"/>
  </w:num>
  <w:num w:numId="10">
    <w:abstractNumId w:val="3"/>
  </w:num>
  <w:num w:numId="11">
    <w:abstractNumId w:val="4"/>
  </w:num>
  <w:num w:numId="12">
    <w:abstractNumId w:val="6"/>
  </w:num>
  <w:num w:numId="13">
    <w:abstractNumId w:val="7"/>
  </w:num>
  <w:num w:numId="14">
    <w:abstractNumId w:val="8"/>
  </w:num>
  <w:num w:numId="15">
    <w:abstractNumId w:val="11"/>
  </w:num>
  <w:num w:numId="16">
    <w:abstractNumId w:val="12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7BD"/>
    <w:rsid w:val="0000132B"/>
    <w:rsid w:val="000066C6"/>
    <w:rsid w:val="000262BB"/>
    <w:rsid w:val="0002645E"/>
    <w:rsid w:val="00030F1D"/>
    <w:rsid w:val="00032B17"/>
    <w:rsid w:val="00041D20"/>
    <w:rsid w:val="00044A13"/>
    <w:rsid w:val="00044EB3"/>
    <w:rsid w:val="00046930"/>
    <w:rsid w:val="00050538"/>
    <w:rsid w:val="0005254B"/>
    <w:rsid w:val="00057B8F"/>
    <w:rsid w:val="00065FC3"/>
    <w:rsid w:val="00066512"/>
    <w:rsid w:val="0007334C"/>
    <w:rsid w:val="00083193"/>
    <w:rsid w:val="0008511A"/>
    <w:rsid w:val="0009088D"/>
    <w:rsid w:val="00091DE1"/>
    <w:rsid w:val="000A2863"/>
    <w:rsid w:val="000A5899"/>
    <w:rsid w:val="000A6ADB"/>
    <w:rsid w:val="000B5213"/>
    <w:rsid w:val="000C2EA9"/>
    <w:rsid w:val="000C6A53"/>
    <w:rsid w:val="000C782A"/>
    <w:rsid w:val="000D3227"/>
    <w:rsid w:val="000D43B2"/>
    <w:rsid w:val="000D4798"/>
    <w:rsid w:val="000E40FB"/>
    <w:rsid w:val="000F18B6"/>
    <w:rsid w:val="00111706"/>
    <w:rsid w:val="00113D70"/>
    <w:rsid w:val="001313CE"/>
    <w:rsid w:val="001448DD"/>
    <w:rsid w:val="001679C6"/>
    <w:rsid w:val="001709E9"/>
    <w:rsid w:val="001715A9"/>
    <w:rsid w:val="00172648"/>
    <w:rsid w:val="00173057"/>
    <w:rsid w:val="0017524B"/>
    <w:rsid w:val="001C2EA5"/>
    <w:rsid w:val="001C48F6"/>
    <w:rsid w:val="001C6AB6"/>
    <w:rsid w:val="001D608E"/>
    <w:rsid w:val="001E5E9A"/>
    <w:rsid w:val="001F1AAA"/>
    <w:rsid w:val="001F2391"/>
    <w:rsid w:val="0020388F"/>
    <w:rsid w:val="00205227"/>
    <w:rsid w:val="00211D34"/>
    <w:rsid w:val="002142E7"/>
    <w:rsid w:val="00220768"/>
    <w:rsid w:val="002244E9"/>
    <w:rsid w:val="002259F8"/>
    <w:rsid w:val="00231FC2"/>
    <w:rsid w:val="00234109"/>
    <w:rsid w:val="0024233B"/>
    <w:rsid w:val="00244C00"/>
    <w:rsid w:val="00246987"/>
    <w:rsid w:val="00246DD2"/>
    <w:rsid w:val="0025421F"/>
    <w:rsid w:val="0025631E"/>
    <w:rsid w:val="00262E60"/>
    <w:rsid w:val="0026744A"/>
    <w:rsid w:val="00270867"/>
    <w:rsid w:val="00275500"/>
    <w:rsid w:val="002805D6"/>
    <w:rsid w:val="00295571"/>
    <w:rsid w:val="002A244B"/>
    <w:rsid w:val="002A5AC3"/>
    <w:rsid w:val="002B2A85"/>
    <w:rsid w:val="002B2EC2"/>
    <w:rsid w:val="002B5DC7"/>
    <w:rsid w:val="002C05D5"/>
    <w:rsid w:val="002C6F24"/>
    <w:rsid w:val="002D115E"/>
    <w:rsid w:val="002D444A"/>
    <w:rsid w:val="002D543E"/>
    <w:rsid w:val="002D63C2"/>
    <w:rsid w:val="002D77B4"/>
    <w:rsid w:val="002F50FA"/>
    <w:rsid w:val="0030158D"/>
    <w:rsid w:val="00307D4C"/>
    <w:rsid w:val="00310557"/>
    <w:rsid w:val="003106FC"/>
    <w:rsid w:val="00311910"/>
    <w:rsid w:val="0031391B"/>
    <w:rsid w:val="00341DE6"/>
    <w:rsid w:val="00367A43"/>
    <w:rsid w:val="003745C5"/>
    <w:rsid w:val="00383C71"/>
    <w:rsid w:val="00386920"/>
    <w:rsid w:val="0039235D"/>
    <w:rsid w:val="003926D2"/>
    <w:rsid w:val="003A51A3"/>
    <w:rsid w:val="003A61B9"/>
    <w:rsid w:val="003B4478"/>
    <w:rsid w:val="003B494A"/>
    <w:rsid w:val="003C0A3F"/>
    <w:rsid w:val="003D5AD0"/>
    <w:rsid w:val="003E0F50"/>
    <w:rsid w:val="003E24B1"/>
    <w:rsid w:val="003E2C48"/>
    <w:rsid w:val="003E5DAE"/>
    <w:rsid w:val="003F48C3"/>
    <w:rsid w:val="003F5AD6"/>
    <w:rsid w:val="004015CB"/>
    <w:rsid w:val="004047BD"/>
    <w:rsid w:val="00412149"/>
    <w:rsid w:val="00426224"/>
    <w:rsid w:val="00445BAE"/>
    <w:rsid w:val="00464A7C"/>
    <w:rsid w:val="00466D77"/>
    <w:rsid w:val="00471418"/>
    <w:rsid w:val="0047298D"/>
    <w:rsid w:val="00474B15"/>
    <w:rsid w:val="00475EB0"/>
    <w:rsid w:val="00485351"/>
    <w:rsid w:val="00494198"/>
    <w:rsid w:val="004A34F7"/>
    <w:rsid w:val="004B1070"/>
    <w:rsid w:val="00531F0D"/>
    <w:rsid w:val="00534CA4"/>
    <w:rsid w:val="00537DD0"/>
    <w:rsid w:val="00544646"/>
    <w:rsid w:val="005467D2"/>
    <w:rsid w:val="00551E25"/>
    <w:rsid w:val="00552E59"/>
    <w:rsid w:val="00571309"/>
    <w:rsid w:val="00577427"/>
    <w:rsid w:val="005802FF"/>
    <w:rsid w:val="00582956"/>
    <w:rsid w:val="0059405D"/>
    <w:rsid w:val="00595C63"/>
    <w:rsid w:val="005A5EAB"/>
    <w:rsid w:val="005A7DC6"/>
    <w:rsid w:val="005C21FA"/>
    <w:rsid w:val="005D0822"/>
    <w:rsid w:val="005D781C"/>
    <w:rsid w:val="005E4F28"/>
    <w:rsid w:val="005E6DB6"/>
    <w:rsid w:val="005F44B1"/>
    <w:rsid w:val="006059BB"/>
    <w:rsid w:val="00625393"/>
    <w:rsid w:val="0063409B"/>
    <w:rsid w:val="00634992"/>
    <w:rsid w:val="00635AD9"/>
    <w:rsid w:val="006371AD"/>
    <w:rsid w:val="00655CFE"/>
    <w:rsid w:val="00656BEF"/>
    <w:rsid w:val="006609B5"/>
    <w:rsid w:val="0067452D"/>
    <w:rsid w:val="00677596"/>
    <w:rsid w:val="00684D9D"/>
    <w:rsid w:val="006924B7"/>
    <w:rsid w:val="006976F3"/>
    <w:rsid w:val="0069794B"/>
    <w:rsid w:val="006B5C6C"/>
    <w:rsid w:val="006B61CC"/>
    <w:rsid w:val="006C0479"/>
    <w:rsid w:val="006C2D0A"/>
    <w:rsid w:val="006C3B4C"/>
    <w:rsid w:val="006D3159"/>
    <w:rsid w:val="006E22BB"/>
    <w:rsid w:val="006E4902"/>
    <w:rsid w:val="006E5DFF"/>
    <w:rsid w:val="006E5EB5"/>
    <w:rsid w:val="006F2FFE"/>
    <w:rsid w:val="00703379"/>
    <w:rsid w:val="0071334D"/>
    <w:rsid w:val="00722C55"/>
    <w:rsid w:val="00725427"/>
    <w:rsid w:val="00733D22"/>
    <w:rsid w:val="00736B4A"/>
    <w:rsid w:val="007430CE"/>
    <w:rsid w:val="00745649"/>
    <w:rsid w:val="0075140C"/>
    <w:rsid w:val="0075379A"/>
    <w:rsid w:val="00756D98"/>
    <w:rsid w:val="00757D1F"/>
    <w:rsid w:val="00760E2B"/>
    <w:rsid w:val="007625A0"/>
    <w:rsid w:val="00763CC0"/>
    <w:rsid w:val="007770CA"/>
    <w:rsid w:val="00781EC2"/>
    <w:rsid w:val="007844BA"/>
    <w:rsid w:val="00787E30"/>
    <w:rsid w:val="007A2AEF"/>
    <w:rsid w:val="007A6D2F"/>
    <w:rsid w:val="007B15BC"/>
    <w:rsid w:val="007C0A40"/>
    <w:rsid w:val="007D3634"/>
    <w:rsid w:val="007E244E"/>
    <w:rsid w:val="007F047A"/>
    <w:rsid w:val="007F3AF6"/>
    <w:rsid w:val="00803ED7"/>
    <w:rsid w:val="00810FF7"/>
    <w:rsid w:val="00817509"/>
    <w:rsid w:val="00842194"/>
    <w:rsid w:val="00850B58"/>
    <w:rsid w:val="008800D1"/>
    <w:rsid w:val="0088096C"/>
    <w:rsid w:val="00885F5F"/>
    <w:rsid w:val="00891934"/>
    <w:rsid w:val="008A50AE"/>
    <w:rsid w:val="008B43FF"/>
    <w:rsid w:val="008B640D"/>
    <w:rsid w:val="008C0CBC"/>
    <w:rsid w:val="008C228B"/>
    <w:rsid w:val="008C3462"/>
    <w:rsid w:val="008E24B5"/>
    <w:rsid w:val="008E5C59"/>
    <w:rsid w:val="008E74BA"/>
    <w:rsid w:val="00900A1E"/>
    <w:rsid w:val="00903662"/>
    <w:rsid w:val="00904233"/>
    <w:rsid w:val="00907611"/>
    <w:rsid w:val="00907C87"/>
    <w:rsid w:val="00914BAC"/>
    <w:rsid w:val="00922193"/>
    <w:rsid w:val="009322D6"/>
    <w:rsid w:val="00942697"/>
    <w:rsid w:val="00946EE1"/>
    <w:rsid w:val="00951A7F"/>
    <w:rsid w:val="0096282D"/>
    <w:rsid w:val="00971544"/>
    <w:rsid w:val="009726E8"/>
    <w:rsid w:val="00977B63"/>
    <w:rsid w:val="009873F2"/>
    <w:rsid w:val="009901B8"/>
    <w:rsid w:val="00993E8A"/>
    <w:rsid w:val="009A0E6D"/>
    <w:rsid w:val="009A1AD4"/>
    <w:rsid w:val="009B0210"/>
    <w:rsid w:val="009B2682"/>
    <w:rsid w:val="009B4842"/>
    <w:rsid w:val="009C0918"/>
    <w:rsid w:val="009C143D"/>
    <w:rsid w:val="009C44C3"/>
    <w:rsid w:val="009C495D"/>
    <w:rsid w:val="009C66C3"/>
    <w:rsid w:val="009C709A"/>
    <w:rsid w:val="009C738B"/>
    <w:rsid w:val="009D12B4"/>
    <w:rsid w:val="009D15ED"/>
    <w:rsid w:val="009D4B46"/>
    <w:rsid w:val="009F1814"/>
    <w:rsid w:val="00A04FEC"/>
    <w:rsid w:val="00A20270"/>
    <w:rsid w:val="00A241A3"/>
    <w:rsid w:val="00A2590E"/>
    <w:rsid w:val="00A30435"/>
    <w:rsid w:val="00A32AE8"/>
    <w:rsid w:val="00A3333D"/>
    <w:rsid w:val="00A37E83"/>
    <w:rsid w:val="00A428C5"/>
    <w:rsid w:val="00A43D41"/>
    <w:rsid w:val="00A8084D"/>
    <w:rsid w:val="00A878D7"/>
    <w:rsid w:val="00A93231"/>
    <w:rsid w:val="00AB1D1E"/>
    <w:rsid w:val="00AB1D57"/>
    <w:rsid w:val="00AB5A3A"/>
    <w:rsid w:val="00AC1DB1"/>
    <w:rsid w:val="00AD5AFC"/>
    <w:rsid w:val="00AF6802"/>
    <w:rsid w:val="00B0771D"/>
    <w:rsid w:val="00B20725"/>
    <w:rsid w:val="00B245C3"/>
    <w:rsid w:val="00B32E74"/>
    <w:rsid w:val="00B463B5"/>
    <w:rsid w:val="00B46CC7"/>
    <w:rsid w:val="00B70691"/>
    <w:rsid w:val="00B742C1"/>
    <w:rsid w:val="00B844FB"/>
    <w:rsid w:val="00B917A3"/>
    <w:rsid w:val="00B9616D"/>
    <w:rsid w:val="00BB23E7"/>
    <w:rsid w:val="00BB2BEE"/>
    <w:rsid w:val="00BB5BC3"/>
    <w:rsid w:val="00BB6A38"/>
    <w:rsid w:val="00BC50B0"/>
    <w:rsid w:val="00BE61A0"/>
    <w:rsid w:val="00BF02B8"/>
    <w:rsid w:val="00BF2613"/>
    <w:rsid w:val="00BF4D3D"/>
    <w:rsid w:val="00C07CEF"/>
    <w:rsid w:val="00C16AF5"/>
    <w:rsid w:val="00C16DF6"/>
    <w:rsid w:val="00C245D0"/>
    <w:rsid w:val="00C277F4"/>
    <w:rsid w:val="00C31874"/>
    <w:rsid w:val="00C34C20"/>
    <w:rsid w:val="00C463FC"/>
    <w:rsid w:val="00C46758"/>
    <w:rsid w:val="00C64F45"/>
    <w:rsid w:val="00C65B4C"/>
    <w:rsid w:val="00C669DA"/>
    <w:rsid w:val="00C748AB"/>
    <w:rsid w:val="00C800BE"/>
    <w:rsid w:val="00C91FFA"/>
    <w:rsid w:val="00C93BD1"/>
    <w:rsid w:val="00C945C0"/>
    <w:rsid w:val="00C96594"/>
    <w:rsid w:val="00CA50C1"/>
    <w:rsid w:val="00CA520D"/>
    <w:rsid w:val="00CA637C"/>
    <w:rsid w:val="00CB724C"/>
    <w:rsid w:val="00CC1CEE"/>
    <w:rsid w:val="00CC57B0"/>
    <w:rsid w:val="00CE15C9"/>
    <w:rsid w:val="00CE738D"/>
    <w:rsid w:val="00D322F3"/>
    <w:rsid w:val="00D501E6"/>
    <w:rsid w:val="00D553C9"/>
    <w:rsid w:val="00D56DD7"/>
    <w:rsid w:val="00D64086"/>
    <w:rsid w:val="00D65D7C"/>
    <w:rsid w:val="00D7780F"/>
    <w:rsid w:val="00D80775"/>
    <w:rsid w:val="00D93B15"/>
    <w:rsid w:val="00D9578A"/>
    <w:rsid w:val="00DA5559"/>
    <w:rsid w:val="00DB2298"/>
    <w:rsid w:val="00DB7CEC"/>
    <w:rsid w:val="00DC21CF"/>
    <w:rsid w:val="00DD011E"/>
    <w:rsid w:val="00DD4367"/>
    <w:rsid w:val="00DE459E"/>
    <w:rsid w:val="00DE606D"/>
    <w:rsid w:val="00DF07A8"/>
    <w:rsid w:val="00DF310B"/>
    <w:rsid w:val="00DF3E59"/>
    <w:rsid w:val="00DF70DF"/>
    <w:rsid w:val="00E04C84"/>
    <w:rsid w:val="00E051E5"/>
    <w:rsid w:val="00E131BF"/>
    <w:rsid w:val="00E214A5"/>
    <w:rsid w:val="00E376F3"/>
    <w:rsid w:val="00E455E5"/>
    <w:rsid w:val="00E52644"/>
    <w:rsid w:val="00E53837"/>
    <w:rsid w:val="00E60682"/>
    <w:rsid w:val="00E6225F"/>
    <w:rsid w:val="00E62794"/>
    <w:rsid w:val="00E70DF9"/>
    <w:rsid w:val="00E722DE"/>
    <w:rsid w:val="00E726DA"/>
    <w:rsid w:val="00E73EA8"/>
    <w:rsid w:val="00E74CB6"/>
    <w:rsid w:val="00E75DEC"/>
    <w:rsid w:val="00E75F04"/>
    <w:rsid w:val="00E83C4B"/>
    <w:rsid w:val="00E851E1"/>
    <w:rsid w:val="00E87CBE"/>
    <w:rsid w:val="00E90BF0"/>
    <w:rsid w:val="00E953E7"/>
    <w:rsid w:val="00EA21A0"/>
    <w:rsid w:val="00EA2FBD"/>
    <w:rsid w:val="00EA3270"/>
    <w:rsid w:val="00EA4EA9"/>
    <w:rsid w:val="00EB2F5A"/>
    <w:rsid w:val="00EB44B5"/>
    <w:rsid w:val="00EB4EF7"/>
    <w:rsid w:val="00EC05CA"/>
    <w:rsid w:val="00EC1BA5"/>
    <w:rsid w:val="00EC4209"/>
    <w:rsid w:val="00ED0F51"/>
    <w:rsid w:val="00ED2F4E"/>
    <w:rsid w:val="00ED6FE1"/>
    <w:rsid w:val="00EE2129"/>
    <w:rsid w:val="00EE3D55"/>
    <w:rsid w:val="00EE75EC"/>
    <w:rsid w:val="00EF525B"/>
    <w:rsid w:val="00F04A20"/>
    <w:rsid w:val="00F04F7E"/>
    <w:rsid w:val="00F0783C"/>
    <w:rsid w:val="00F07E60"/>
    <w:rsid w:val="00F11F58"/>
    <w:rsid w:val="00F1208A"/>
    <w:rsid w:val="00F1232F"/>
    <w:rsid w:val="00F177FB"/>
    <w:rsid w:val="00F41373"/>
    <w:rsid w:val="00F5707D"/>
    <w:rsid w:val="00F64141"/>
    <w:rsid w:val="00F65A9A"/>
    <w:rsid w:val="00F67AD2"/>
    <w:rsid w:val="00F80FD1"/>
    <w:rsid w:val="00F954CA"/>
    <w:rsid w:val="00FA013A"/>
    <w:rsid w:val="00FA5030"/>
    <w:rsid w:val="00FB14CC"/>
    <w:rsid w:val="00FB675D"/>
    <w:rsid w:val="00FC1F95"/>
    <w:rsid w:val="00FC600C"/>
    <w:rsid w:val="00FF034B"/>
    <w:rsid w:val="00FF7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99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E62794"/>
    <w:rPr>
      <w:color w:val="FF0000"/>
      <w:spacing w:val="-14"/>
      <w:sz w:val="28"/>
      <w:szCs w:val="28"/>
      <w:lang w:val="ru-RU"/>
    </w:rPr>
  </w:style>
  <w:style w:type="paragraph" w:styleId="10">
    <w:name w:val="heading 1"/>
    <w:basedOn w:val="a0"/>
    <w:next w:val="a0"/>
    <w:qFormat/>
    <w:rsid w:val="00A20270"/>
    <w:pPr>
      <w:keepNext/>
      <w:keepLines/>
      <w:pageBreakBefore/>
      <w:tabs>
        <w:tab w:val="num" w:pos="1134"/>
      </w:tabs>
      <w:suppressAutoHyphens/>
      <w:spacing w:before="480" w:after="240"/>
      <w:ind w:left="1134" w:hanging="1134"/>
      <w:outlineLvl w:val="0"/>
    </w:pPr>
    <w:rPr>
      <w:rFonts w:ascii="Arial" w:hAnsi="Arial"/>
      <w:b/>
      <w:color w:val="auto"/>
      <w:spacing w:val="0"/>
      <w:kern w:val="28"/>
      <w:sz w:val="40"/>
      <w:szCs w:val="20"/>
    </w:rPr>
  </w:style>
  <w:style w:type="paragraph" w:styleId="2">
    <w:name w:val="heading 2"/>
    <w:aliases w:val="Заголовок 2 Знак"/>
    <w:basedOn w:val="a0"/>
    <w:next w:val="a0"/>
    <w:qFormat/>
    <w:rsid w:val="00A20270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pacing w:val="0"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Plain Text"/>
    <w:basedOn w:val="a0"/>
    <w:rsid w:val="00E62794"/>
    <w:rPr>
      <w:rFonts w:ascii="Courier New" w:hAnsi="Courier New" w:cs="Courier New"/>
      <w:sz w:val="20"/>
      <w:szCs w:val="20"/>
    </w:rPr>
  </w:style>
  <w:style w:type="table" w:styleId="a5">
    <w:name w:val="Table Grid"/>
    <w:basedOn w:val="a2"/>
    <w:rsid w:val="00E62794"/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0"/>
    <w:rsid w:val="00C96594"/>
    <w:pPr>
      <w:ind w:firstLine="540"/>
      <w:jc w:val="both"/>
    </w:pPr>
    <w:rPr>
      <w:color w:val="auto"/>
      <w:spacing w:val="0"/>
      <w:sz w:val="24"/>
      <w:szCs w:val="24"/>
    </w:rPr>
  </w:style>
  <w:style w:type="paragraph" w:styleId="a7">
    <w:name w:val="Balloon Text"/>
    <w:basedOn w:val="a0"/>
    <w:semiHidden/>
    <w:rsid w:val="00B0771D"/>
    <w:rPr>
      <w:rFonts w:ascii="Tahoma" w:hAnsi="Tahoma" w:cs="Tahoma"/>
      <w:sz w:val="16"/>
      <w:szCs w:val="16"/>
    </w:rPr>
  </w:style>
  <w:style w:type="character" w:customStyle="1" w:styleId="a8">
    <w:name w:val="комментарий"/>
    <w:rsid w:val="00A43D41"/>
    <w:rPr>
      <w:b/>
      <w:i/>
      <w:shd w:val="clear" w:color="auto" w:fill="FFFF99"/>
    </w:rPr>
  </w:style>
  <w:style w:type="paragraph" w:styleId="a9">
    <w:name w:val="header"/>
    <w:basedOn w:val="a0"/>
    <w:rsid w:val="00736B4A"/>
    <w:pPr>
      <w:tabs>
        <w:tab w:val="center" w:pos="4677"/>
        <w:tab w:val="right" w:pos="9355"/>
      </w:tabs>
    </w:pPr>
  </w:style>
  <w:style w:type="paragraph" w:styleId="aa">
    <w:name w:val="footer"/>
    <w:basedOn w:val="a0"/>
    <w:link w:val="ab"/>
    <w:uiPriority w:val="99"/>
    <w:rsid w:val="00736B4A"/>
    <w:pPr>
      <w:tabs>
        <w:tab w:val="center" w:pos="4677"/>
        <w:tab w:val="right" w:pos="9355"/>
      </w:tabs>
    </w:pPr>
  </w:style>
  <w:style w:type="character" w:styleId="ac">
    <w:name w:val="page number"/>
    <w:basedOn w:val="a1"/>
    <w:rsid w:val="00736B4A"/>
  </w:style>
  <w:style w:type="paragraph" w:customStyle="1" w:styleId="31">
    <w:name w:val="Основной текст с отступом 31"/>
    <w:basedOn w:val="a0"/>
    <w:rsid w:val="00634992"/>
    <w:pPr>
      <w:ind w:firstLine="720"/>
      <w:jc w:val="both"/>
    </w:pPr>
    <w:rPr>
      <w:color w:val="auto"/>
      <w:spacing w:val="0"/>
      <w:sz w:val="20"/>
      <w:szCs w:val="20"/>
    </w:rPr>
  </w:style>
  <w:style w:type="paragraph" w:customStyle="1" w:styleId="ad">
    <w:name w:val="Пункт"/>
    <w:basedOn w:val="a0"/>
    <w:rsid w:val="00A20270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pacing w:val="0"/>
      <w:szCs w:val="20"/>
    </w:rPr>
  </w:style>
  <w:style w:type="paragraph" w:customStyle="1" w:styleId="ae">
    <w:name w:val="Подпункт"/>
    <w:basedOn w:val="ad"/>
    <w:rsid w:val="00A20270"/>
    <w:pPr>
      <w:numPr>
        <w:ilvl w:val="3"/>
      </w:numPr>
      <w:tabs>
        <w:tab w:val="num" w:pos="360"/>
        <w:tab w:val="num" w:pos="1134"/>
      </w:tabs>
      <w:ind w:left="1134" w:hanging="1134"/>
    </w:pPr>
  </w:style>
  <w:style w:type="paragraph" w:customStyle="1" w:styleId="a">
    <w:name w:val="a"/>
    <w:basedOn w:val="a0"/>
    <w:rsid w:val="006059BB"/>
    <w:pPr>
      <w:numPr>
        <w:ilvl w:val="2"/>
        <w:numId w:val="2"/>
      </w:numPr>
      <w:tabs>
        <w:tab w:val="num" w:pos="360"/>
      </w:tabs>
      <w:snapToGrid w:val="0"/>
      <w:spacing w:line="360" w:lineRule="auto"/>
      <w:ind w:left="0" w:firstLine="567"/>
      <w:jc w:val="both"/>
    </w:pPr>
    <w:rPr>
      <w:color w:val="auto"/>
      <w:spacing w:val="0"/>
    </w:rPr>
  </w:style>
  <w:style w:type="paragraph" w:customStyle="1" w:styleId="Signed">
    <w:name w:val="Signed"/>
    <w:basedOn w:val="a0"/>
    <w:rsid w:val="00466D77"/>
    <w:pPr>
      <w:tabs>
        <w:tab w:val="center" w:pos="1701"/>
        <w:tab w:val="center" w:pos="6237"/>
      </w:tabs>
      <w:spacing w:after="80"/>
      <w:jc w:val="both"/>
    </w:pPr>
    <w:rPr>
      <w:rFonts w:ascii="TimesET" w:hAnsi="TimesET"/>
      <w:color w:val="auto"/>
      <w:spacing w:val="0"/>
      <w:sz w:val="24"/>
      <w:szCs w:val="20"/>
    </w:rPr>
  </w:style>
  <w:style w:type="paragraph" w:styleId="20">
    <w:name w:val="Body Text Indent 2"/>
    <w:basedOn w:val="a0"/>
    <w:link w:val="21"/>
    <w:rsid w:val="00552E59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552E59"/>
    <w:rPr>
      <w:color w:val="FF0000"/>
      <w:spacing w:val="-14"/>
      <w:sz w:val="28"/>
      <w:szCs w:val="28"/>
    </w:rPr>
  </w:style>
  <w:style w:type="paragraph" w:styleId="af">
    <w:name w:val="List Paragraph"/>
    <w:basedOn w:val="a0"/>
    <w:uiPriority w:val="34"/>
    <w:qFormat/>
    <w:rsid w:val="00722C55"/>
    <w:pPr>
      <w:spacing w:after="200" w:line="276" w:lineRule="auto"/>
      <w:ind w:left="708"/>
    </w:pPr>
    <w:rPr>
      <w:rFonts w:ascii="Calibri" w:hAnsi="Calibri"/>
      <w:color w:val="auto"/>
      <w:spacing w:val="0"/>
      <w:sz w:val="22"/>
      <w:szCs w:val="22"/>
      <w:lang w:eastAsia="en-US"/>
    </w:rPr>
  </w:style>
  <w:style w:type="character" w:customStyle="1" w:styleId="Barcode">
    <w:name w:val="Barcode_"/>
    <w:link w:val="Barcode0"/>
    <w:uiPriority w:val="99"/>
    <w:locked/>
    <w:rsid w:val="00722C55"/>
    <w:rPr>
      <w:shd w:val="clear" w:color="auto" w:fill="FFFFFF"/>
    </w:rPr>
  </w:style>
  <w:style w:type="paragraph" w:customStyle="1" w:styleId="Barcode0">
    <w:name w:val="Barcode"/>
    <w:basedOn w:val="a0"/>
    <w:link w:val="Barcode"/>
    <w:uiPriority w:val="99"/>
    <w:rsid w:val="00722C55"/>
    <w:pPr>
      <w:widowControl w:val="0"/>
      <w:shd w:val="clear" w:color="auto" w:fill="FFFFFF"/>
    </w:pPr>
    <w:rPr>
      <w:color w:val="auto"/>
      <w:spacing w:val="0"/>
      <w:sz w:val="20"/>
      <w:szCs w:val="20"/>
    </w:rPr>
  </w:style>
  <w:style w:type="character" w:customStyle="1" w:styleId="ab">
    <w:name w:val="Нижний колонтитул Знак"/>
    <w:link w:val="aa"/>
    <w:uiPriority w:val="99"/>
    <w:rsid w:val="002B2A85"/>
    <w:rPr>
      <w:color w:val="FF0000"/>
      <w:spacing w:val="-14"/>
      <w:sz w:val="28"/>
      <w:szCs w:val="28"/>
    </w:rPr>
  </w:style>
  <w:style w:type="character" w:styleId="af0">
    <w:name w:val="annotation reference"/>
    <w:basedOn w:val="a1"/>
    <w:rsid w:val="00635AD9"/>
    <w:rPr>
      <w:sz w:val="18"/>
      <w:szCs w:val="18"/>
    </w:rPr>
  </w:style>
  <w:style w:type="paragraph" w:styleId="af1">
    <w:name w:val="annotation text"/>
    <w:basedOn w:val="a0"/>
    <w:link w:val="af2"/>
    <w:rsid w:val="00635AD9"/>
    <w:rPr>
      <w:sz w:val="24"/>
      <w:szCs w:val="24"/>
    </w:rPr>
  </w:style>
  <w:style w:type="character" w:customStyle="1" w:styleId="af2">
    <w:name w:val="Текст примечания Знак"/>
    <w:basedOn w:val="a1"/>
    <w:link w:val="af1"/>
    <w:rsid w:val="00635AD9"/>
    <w:rPr>
      <w:color w:val="FF0000"/>
      <w:spacing w:val="-14"/>
      <w:sz w:val="24"/>
      <w:szCs w:val="24"/>
      <w:lang w:val="ru-RU"/>
    </w:rPr>
  </w:style>
  <w:style w:type="paragraph" w:styleId="af3">
    <w:name w:val="annotation subject"/>
    <w:basedOn w:val="af1"/>
    <w:next w:val="af1"/>
    <w:link w:val="af4"/>
    <w:rsid w:val="00635AD9"/>
    <w:rPr>
      <w:b/>
      <w:bCs/>
      <w:sz w:val="20"/>
      <w:szCs w:val="20"/>
    </w:rPr>
  </w:style>
  <w:style w:type="character" w:customStyle="1" w:styleId="af4">
    <w:name w:val="Тема примечания Знак"/>
    <w:basedOn w:val="af2"/>
    <w:link w:val="af3"/>
    <w:rsid w:val="00635AD9"/>
    <w:rPr>
      <w:b/>
      <w:bCs/>
      <w:color w:val="FF0000"/>
      <w:spacing w:val="-14"/>
      <w:sz w:val="24"/>
      <w:szCs w:val="24"/>
      <w:lang w:val="ru-RU"/>
    </w:rPr>
  </w:style>
  <w:style w:type="character" w:styleId="af5">
    <w:name w:val="Hyperlink"/>
    <w:uiPriority w:val="99"/>
    <w:unhideWhenUsed/>
    <w:rsid w:val="0017524B"/>
    <w:rPr>
      <w:color w:val="0000FF"/>
      <w:u w:val="single"/>
    </w:rPr>
  </w:style>
  <w:style w:type="paragraph" w:customStyle="1" w:styleId="11">
    <w:name w:val="Список 1.1."/>
    <w:basedOn w:val="af"/>
    <w:qFormat/>
    <w:rsid w:val="008800D1"/>
    <w:pPr>
      <w:numPr>
        <w:ilvl w:val="1"/>
        <w:numId w:val="14"/>
      </w:numPr>
      <w:tabs>
        <w:tab w:val="left" w:pos="450"/>
      </w:tabs>
      <w:autoSpaceDE w:val="0"/>
      <w:autoSpaceDN w:val="0"/>
      <w:adjustRightInd w:val="0"/>
      <w:spacing w:after="0" w:line="240" w:lineRule="auto"/>
      <w:contextualSpacing/>
      <w:jc w:val="both"/>
    </w:pPr>
    <w:rPr>
      <w:rFonts w:ascii="Arial" w:hAnsi="Arial" w:cs="Arial"/>
      <w:color w:val="000000"/>
      <w:sz w:val="18"/>
      <w:szCs w:val="18"/>
      <w:lang w:eastAsia="ru-RU"/>
    </w:rPr>
  </w:style>
  <w:style w:type="paragraph" w:customStyle="1" w:styleId="1">
    <w:name w:val="Список 1"/>
    <w:basedOn w:val="10"/>
    <w:qFormat/>
    <w:rsid w:val="008800D1"/>
    <w:pPr>
      <w:pageBreakBefore w:val="0"/>
      <w:numPr>
        <w:numId w:val="14"/>
      </w:numPr>
      <w:suppressAutoHyphens w:val="0"/>
      <w:spacing w:before="0" w:after="0"/>
    </w:pPr>
    <w:rPr>
      <w:rFonts w:ascii="Times New Roman" w:hAnsi="Times New Roman"/>
      <w:bCs/>
      <w:kern w:val="0"/>
      <w:sz w:val="20"/>
      <w:szCs w:val="28"/>
      <w:lang w:val="x-none" w:eastAsia="x-none"/>
    </w:rPr>
  </w:style>
  <w:style w:type="paragraph" w:customStyle="1" w:styleId="111">
    <w:name w:val="Стиль1.1.1"/>
    <w:basedOn w:val="a0"/>
    <w:next w:val="a0"/>
    <w:link w:val="1110"/>
    <w:qFormat/>
    <w:rsid w:val="008800D1"/>
    <w:pPr>
      <w:numPr>
        <w:ilvl w:val="2"/>
        <w:numId w:val="14"/>
      </w:numPr>
      <w:tabs>
        <w:tab w:val="left" w:pos="630"/>
      </w:tabs>
      <w:jc w:val="both"/>
    </w:pPr>
    <w:rPr>
      <w:rFonts w:ascii="Arial" w:hAnsi="Arial"/>
      <w:color w:val="auto"/>
      <w:spacing w:val="0"/>
      <w:sz w:val="18"/>
      <w:szCs w:val="18"/>
      <w:lang w:val="x-none" w:eastAsia="x-none"/>
    </w:rPr>
  </w:style>
  <w:style w:type="character" w:customStyle="1" w:styleId="1110">
    <w:name w:val="Стиль1.1.1 Знак"/>
    <w:link w:val="111"/>
    <w:rsid w:val="008800D1"/>
    <w:rPr>
      <w:rFonts w:ascii="Arial" w:hAnsi="Arial"/>
      <w:sz w:val="18"/>
      <w:szCs w:val="18"/>
      <w:lang w:val="x-none" w:eastAsia="x-none"/>
    </w:rPr>
  </w:style>
  <w:style w:type="paragraph" w:customStyle="1" w:styleId="Style1">
    <w:name w:val="Style1"/>
    <w:basedOn w:val="a0"/>
    <w:uiPriority w:val="99"/>
    <w:rsid w:val="008800D1"/>
    <w:pPr>
      <w:widowControl w:val="0"/>
      <w:autoSpaceDE w:val="0"/>
      <w:autoSpaceDN w:val="0"/>
      <w:adjustRightInd w:val="0"/>
      <w:spacing w:line="324" w:lineRule="exact"/>
      <w:ind w:firstLine="710"/>
      <w:jc w:val="both"/>
    </w:pPr>
    <w:rPr>
      <w:color w:val="auto"/>
      <w:spacing w:val="0"/>
      <w:sz w:val="24"/>
      <w:szCs w:val="24"/>
    </w:rPr>
  </w:style>
  <w:style w:type="paragraph" w:customStyle="1" w:styleId="Style2">
    <w:name w:val="Style2"/>
    <w:basedOn w:val="a0"/>
    <w:uiPriority w:val="99"/>
    <w:rsid w:val="008800D1"/>
    <w:pPr>
      <w:widowControl w:val="0"/>
      <w:autoSpaceDE w:val="0"/>
      <w:autoSpaceDN w:val="0"/>
      <w:adjustRightInd w:val="0"/>
    </w:pPr>
    <w:rPr>
      <w:color w:val="auto"/>
      <w:spacing w:val="0"/>
      <w:sz w:val="24"/>
      <w:szCs w:val="24"/>
    </w:rPr>
  </w:style>
  <w:style w:type="character" w:customStyle="1" w:styleId="FontStyle13">
    <w:name w:val="Font Style13"/>
    <w:basedOn w:val="a1"/>
    <w:uiPriority w:val="99"/>
    <w:rsid w:val="008800D1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FontStyle14">
    <w:name w:val="Font Style14"/>
    <w:basedOn w:val="a1"/>
    <w:uiPriority w:val="99"/>
    <w:rsid w:val="008800D1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5">
    <w:name w:val="Font Style15"/>
    <w:basedOn w:val="a1"/>
    <w:uiPriority w:val="99"/>
    <w:rsid w:val="008800D1"/>
    <w:rPr>
      <w:rFonts w:ascii="Times New Roman" w:hAnsi="Times New Roman" w:cs="Times New Roman"/>
      <w:spacing w:val="10"/>
      <w:sz w:val="24"/>
      <w:szCs w:val="24"/>
    </w:rPr>
  </w:style>
  <w:style w:type="paragraph" w:styleId="af6">
    <w:name w:val="Revision"/>
    <w:hidden/>
    <w:uiPriority w:val="71"/>
    <w:rsid w:val="008800D1"/>
    <w:rPr>
      <w:color w:val="FF0000"/>
      <w:spacing w:val="-14"/>
      <w:sz w:val="28"/>
      <w:szCs w:val="28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99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E62794"/>
    <w:rPr>
      <w:color w:val="FF0000"/>
      <w:spacing w:val="-14"/>
      <w:sz w:val="28"/>
      <w:szCs w:val="28"/>
      <w:lang w:val="ru-RU"/>
    </w:rPr>
  </w:style>
  <w:style w:type="paragraph" w:styleId="10">
    <w:name w:val="heading 1"/>
    <w:basedOn w:val="a0"/>
    <w:next w:val="a0"/>
    <w:qFormat/>
    <w:rsid w:val="00A20270"/>
    <w:pPr>
      <w:keepNext/>
      <w:keepLines/>
      <w:pageBreakBefore/>
      <w:tabs>
        <w:tab w:val="num" w:pos="1134"/>
      </w:tabs>
      <w:suppressAutoHyphens/>
      <w:spacing w:before="480" w:after="240"/>
      <w:ind w:left="1134" w:hanging="1134"/>
      <w:outlineLvl w:val="0"/>
    </w:pPr>
    <w:rPr>
      <w:rFonts w:ascii="Arial" w:hAnsi="Arial"/>
      <w:b/>
      <w:color w:val="auto"/>
      <w:spacing w:val="0"/>
      <w:kern w:val="28"/>
      <w:sz w:val="40"/>
      <w:szCs w:val="20"/>
    </w:rPr>
  </w:style>
  <w:style w:type="paragraph" w:styleId="2">
    <w:name w:val="heading 2"/>
    <w:aliases w:val="Заголовок 2 Знак"/>
    <w:basedOn w:val="a0"/>
    <w:next w:val="a0"/>
    <w:qFormat/>
    <w:rsid w:val="00A20270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pacing w:val="0"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Plain Text"/>
    <w:basedOn w:val="a0"/>
    <w:rsid w:val="00E62794"/>
    <w:rPr>
      <w:rFonts w:ascii="Courier New" w:hAnsi="Courier New" w:cs="Courier New"/>
      <w:sz w:val="20"/>
      <w:szCs w:val="20"/>
    </w:rPr>
  </w:style>
  <w:style w:type="table" w:styleId="a5">
    <w:name w:val="Table Grid"/>
    <w:basedOn w:val="a2"/>
    <w:rsid w:val="00E62794"/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0"/>
    <w:rsid w:val="00C96594"/>
    <w:pPr>
      <w:ind w:firstLine="540"/>
      <w:jc w:val="both"/>
    </w:pPr>
    <w:rPr>
      <w:color w:val="auto"/>
      <w:spacing w:val="0"/>
      <w:sz w:val="24"/>
      <w:szCs w:val="24"/>
    </w:rPr>
  </w:style>
  <w:style w:type="paragraph" w:styleId="a7">
    <w:name w:val="Balloon Text"/>
    <w:basedOn w:val="a0"/>
    <w:semiHidden/>
    <w:rsid w:val="00B0771D"/>
    <w:rPr>
      <w:rFonts w:ascii="Tahoma" w:hAnsi="Tahoma" w:cs="Tahoma"/>
      <w:sz w:val="16"/>
      <w:szCs w:val="16"/>
    </w:rPr>
  </w:style>
  <w:style w:type="character" w:customStyle="1" w:styleId="a8">
    <w:name w:val="комментарий"/>
    <w:rsid w:val="00A43D41"/>
    <w:rPr>
      <w:b/>
      <w:i/>
      <w:shd w:val="clear" w:color="auto" w:fill="FFFF99"/>
    </w:rPr>
  </w:style>
  <w:style w:type="paragraph" w:styleId="a9">
    <w:name w:val="header"/>
    <w:basedOn w:val="a0"/>
    <w:rsid w:val="00736B4A"/>
    <w:pPr>
      <w:tabs>
        <w:tab w:val="center" w:pos="4677"/>
        <w:tab w:val="right" w:pos="9355"/>
      </w:tabs>
    </w:pPr>
  </w:style>
  <w:style w:type="paragraph" w:styleId="aa">
    <w:name w:val="footer"/>
    <w:basedOn w:val="a0"/>
    <w:link w:val="ab"/>
    <w:uiPriority w:val="99"/>
    <w:rsid w:val="00736B4A"/>
    <w:pPr>
      <w:tabs>
        <w:tab w:val="center" w:pos="4677"/>
        <w:tab w:val="right" w:pos="9355"/>
      </w:tabs>
    </w:pPr>
  </w:style>
  <w:style w:type="character" w:styleId="ac">
    <w:name w:val="page number"/>
    <w:basedOn w:val="a1"/>
    <w:rsid w:val="00736B4A"/>
  </w:style>
  <w:style w:type="paragraph" w:customStyle="1" w:styleId="31">
    <w:name w:val="Основной текст с отступом 31"/>
    <w:basedOn w:val="a0"/>
    <w:rsid w:val="00634992"/>
    <w:pPr>
      <w:ind w:firstLine="720"/>
      <w:jc w:val="both"/>
    </w:pPr>
    <w:rPr>
      <w:color w:val="auto"/>
      <w:spacing w:val="0"/>
      <w:sz w:val="20"/>
      <w:szCs w:val="20"/>
    </w:rPr>
  </w:style>
  <w:style w:type="paragraph" w:customStyle="1" w:styleId="ad">
    <w:name w:val="Пункт"/>
    <w:basedOn w:val="a0"/>
    <w:rsid w:val="00A20270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pacing w:val="0"/>
      <w:szCs w:val="20"/>
    </w:rPr>
  </w:style>
  <w:style w:type="paragraph" w:customStyle="1" w:styleId="ae">
    <w:name w:val="Подпункт"/>
    <w:basedOn w:val="ad"/>
    <w:rsid w:val="00A20270"/>
    <w:pPr>
      <w:numPr>
        <w:ilvl w:val="3"/>
      </w:numPr>
      <w:tabs>
        <w:tab w:val="num" w:pos="360"/>
        <w:tab w:val="num" w:pos="1134"/>
      </w:tabs>
      <w:ind w:left="1134" w:hanging="1134"/>
    </w:pPr>
  </w:style>
  <w:style w:type="paragraph" w:customStyle="1" w:styleId="a">
    <w:name w:val="a"/>
    <w:basedOn w:val="a0"/>
    <w:rsid w:val="006059BB"/>
    <w:pPr>
      <w:numPr>
        <w:ilvl w:val="2"/>
        <w:numId w:val="2"/>
      </w:numPr>
      <w:tabs>
        <w:tab w:val="num" w:pos="360"/>
      </w:tabs>
      <w:snapToGrid w:val="0"/>
      <w:spacing w:line="360" w:lineRule="auto"/>
      <w:ind w:left="0" w:firstLine="567"/>
      <w:jc w:val="both"/>
    </w:pPr>
    <w:rPr>
      <w:color w:val="auto"/>
      <w:spacing w:val="0"/>
    </w:rPr>
  </w:style>
  <w:style w:type="paragraph" w:customStyle="1" w:styleId="Signed">
    <w:name w:val="Signed"/>
    <w:basedOn w:val="a0"/>
    <w:rsid w:val="00466D77"/>
    <w:pPr>
      <w:tabs>
        <w:tab w:val="center" w:pos="1701"/>
        <w:tab w:val="center" w:pos="6237"/>
      </w:tabs>
      <w:spacing w:after="80"/>
      <w:jc w:val="both"/>
    </w:pPr>
    <w:rPr>
      <w:rFonts w:ascii="TimesET" w:hAnsi="TimesET"/>
      <w:color w:val="auto"/>
      <w:spacing w:val="0"/>
      <w:sz w:val="24"/>
      <w:szCs w:val="20"/>
    </w:rPr>
  </w:style>
  <w:style w:type="paragraph" w:styleId="20">
    <w:name w:val="Body Text Indent 2"/>
    <w:basedOn w:val="a0"/>
    <w:link w:val="21"/>
    <w:rsid w:val="00552E59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552E59"/>
    <w:rPr>
      <w:color w:val="FF0000"/>
      <w:spacing w:val="-14"/>
      <w:sz w:val="28"/>
      <w:szCs w:val="28"/>
    </w:rPr>
  </w:style>
  <w:style w:type="paragraph" w:styleId="af">
    <w:name w:val="List Paragraph"/>
    <w:basedOn w:val="a0"/>
    <w:uiPriority w:val="34"/>
    <w:qFormat/>
    <w:rsid w:val="00722C55"/>
    <w:pPr>
      <w:spacing w:after="200" w:line="276" w:lineRule="auto"/>
      <w:ind w:left="708"/>
    </w:pPr>
    <w:rPr>
      <w:rFonts w:ascii="Calibri" w:hAnsi="Calibri"/>
      <w:color w:val="auto"/>
      <w:spacing w:val="0"/>
      <w:sz w:val="22"/>
      <w:szCs w:val="22"/>
      <w:lang w:eastAsia="en-US"/>
    </w:rPr>
  </w:style>
  <w:style w:type="character" w:customStyle="1" w:styleId="Barcode">
    <w:name w:val="Barcode_"/>
    <w:link w:val="Barcode0"/>
    <w:uiPriority w:val="99"/>
    <w:locked/>
    <w:rsid w:val="00722C55"/>
    <w:rPr>
      <w:shd w:val="clear" w:color="auto" w:fill="FFFFFF"/>
    </w:rPr>
  </w:style>
  <w:style w:type="paragraph" w:customStyle="1" w:styleId="Barcode0">
    <w:name w:val="Barcode"/>
    <w:basedOn w:val="a0"/>
    <w:link w:val="Barcode"/>
    <w:uiPriority w:val="99"/>
    <w:rsid w:val="00722C55"/>
    <w:pPr>
      <w:widowControl w:val="0"/>
      <w:shd w:val="clear" w:color="auto" w:fill="FFFFFF"/>
    </w:pPr>
    <w:rPr>
      <w:color w:val="auto"/>
      <w:spacing w:val="0"/>
      <w:sz w:val="20"/>
      <w:szCs w:val="20"/>
    </w:rPr>
  </w:style>
  <w:style w:type="character" w:customStyle="1" w:styleId="ab">
    <w:name w:val="Нижний колонтитул Знак"/>
    <w:link w:val="aa"/>
    <w:uiPriority w:val="99"/>
    <w:rsid w:val="002B2A85"/>
    <w:rPr>
      <w:color w:val="FF0000"/>
      <w:spacing w:val="-14"/>
      <w:sz w:val="28"/>
      <w:szCs w:val="28"/>
    </w:rPr>
  </w:style>
  <w:style w:type="character" w:styleId="af0">
    <w:name w:val="annotation reference"/>
    <w:basedOn w:val="a1"/>
    <w:rsid w:val="00635AD9"/>
    <w:rPr>
      <w:sz w:val="18"/>
      <w:szCs w:val="18"/>
    </w:rPr>
  </w:style>
  <w:style w:type="paragraph" w:styleId="af1">
    <w:name w:val="annotation text"/>
    <w:basedOn w:val="a0"/>
    <w:link w:val="af2"/>
    <w:rsid w:val="00635AD9"/>
    <w:rPr>
      <w:sz w:val="24"/>
      <w:szCs w:val="24"/>
    </w:rPr>
  </w:style>
  <w:style w:type="character" w:customStyle="1" w:styleId="af2">
    <w:name w:val="Текст примечания Знак"/>
    <w:basedOn w:val="a1"/>
    <w:link w:val="af1"/>
    <w:rsid w:val="00635AD9"/>
    <w:rPr>
      <w:color w:val="FF0000"/>
      <w:spacing w:val="-14"/>
      <w:sz w:val="24"/>
      <w:szCs w:val="24"/>
      <w:lang w:val="ru-RU"/>
    </w:rPr>
  </w:style>
  <w:style w:type="paragraph" w:styleId="af3">
    <w:name w:val="annotation subject"/>
    <w:basedOn w:val="af1"/>
    <w:next w:val="af1"/>
    <w:link w:val="af4"/>
    <w:rsid w:val="00635AD9"/>
    <w:rPr>
      <w:b/>
      <w:bCs/>
      <w:sz w:val="20"/>
      <w:szCs w:val="20"/>
    </w:rPr>
  </w:style>
  <w:style w:type="character" w:customStyle="1" w:styleId="af4">
    <w:name w:val="Тема примечания Знак"/>
    <w:basedOn w:val="af2"/>
    <w:link w:val="af3"/>
    <w:rsid w:val="00635AD9"/>
    <w:rPr>
      <w:b/>
      <w:bCs/>
      <w:color w:val="FF0000"/>
      <w:spacing w:val="-14"/>
      <w:sz w:val="24"/>
      <w:szCs w:val="24"/>
      <w:lang w:val="ru-RU"/>
    </w:rPr>
  </w:style>
  <w:style w:type="character" w:styleId="af5">
    <w:name w:val="Hyperlink"/>
    <w:uiPriority w:val="99"/>
    <w:unhideWhenUsed/>
    <w:rsid w:val="0017524B"/>
    <w:rPr>
      <w:color w:val="0000FF"/>
      <w:u w:val="single"/>
    </w:rPr>
  </w:style>
  <w:style w:type="paragraph" w:customStyle="1" w:styleId="11">
    <w:name w:val="Список 1.1."/>
    <w:basedOn w:val="af"/>
    <w:qFormat/>
    <w:rsid w:val="008800D1"/>
    <w:pPr>
      <w:numPr>
        <w:ilvl w:val="1"/>
        <w:numId w:val="14"/>
      </w:numPr>
      <w:tabs>
        <w:tab w:val="left" w:pos="450"/>
      </w:tabs>
      <w:autoSpaceDE w:val="0"/>
      <w:autoSpaceDN w:val="0"/>
      <w:adjustRightInd w:val="0"/>
      <w:spacing w:after="0" w:line="240" w:lineRule="auto"/>
      <w:contextualSpacing/>
      <w:jc w:val="both"/>
    </w:pPr>
    <w:rPr>
      <w:rFonts w:ascii="Arial" w:hAnsi="Arial" w:cs="Arial"/>
      <w:color w:val="000000"/>
      <w:sz w:val="18"/>
      <w:szCs w:val="18"/>
      <w:lang w:eastAsia="ru-RU"/>
    </w:rPr>
  </w:style>
  <w:style w:type="paragraph" w:customStyle="1" w:styleId="1">
    <w:name w:val="Список 1"/>
    <w:basedOn w:val="10"/>
    <w:qFormat/>
    <w:rsid w:val="008800D1"/>
    <w:pPr>
      <w:pageBreakBefore w:val="0"/>
      <w:numPr>
        <w:numId w:val="14"/>
      </w:numPr>
      <w:suppressAutoHyphens w:val="0"/>
      <w:spacing w:before="0" w:after="0"/>
    </w:pPr>
    <w:rPr>
      <w:rFonts w:ascii="Times New Roman" w:hAnsi="Times New Roman"/>
      <w:bCs/>
      <w:kern w:val="0"/>
      <w:sz w:val="20"/>
      <w:szCs w:val="28"/>
      <w:lang w:val="x-none" w:eastAsia="x-none"/>
    </w:rPr>
  </w:style>
  <w:style w:type="paragraph" w:customStyle="1" w:styleId="111">
    <w:name w:val="Стиль1.1.1"/>
    <w:basedOn w:val="a0"/>
    <w:next w:val="a0"/>
    <w:link w:val="1110"/>
    <w:qFormat/>
    <w:rsid w:val="008800D1"/>
    <w:pPr>
      <w:numPr>
        <w:ilvl w:val="2"/>
        <w:numId w:val="14"/>
      </w:numPr>
      <w:tabs>
        <w:tab w:val="left" w:pos="630"/>
      </w:tabs>
      <w:jc w:val="both"/>
    </w:pPr>
    <w:rPr>
      <w:rFonts w:ascii="Arial" w:hAnsi="Arial"/>
      <w:color w:val="auto"/>
      <w:spacing w:val="0"/>
      <w:sz w:val="18"/>
      <w:szCs w:val="18"/>
      <w:lang w:val="x-none" w:eastAsia="x-none"/>
    </w:rPr>
  </w:style>
  <w:style w:type="character" w:customStyle="1" w:styleId="1110">
    <w:name w:val="Стиль1.1.1 Знак"/>
    <w:link w:val="111"/>
    <w:rsid w:val="008800D1"/>
    <w:rPr>
      <w:rFonts w:ascii="Arial" w:hAnsi="Arial"/>
      <w:sz w:val="18"/>
      <w:szCs w:val="18"/>
      <w:lang w:val="x-none" w:eastAsia="x-none"/>
    </w:rPr>
  </w:style>
  <w:style w:type="paragraph" w:customStyle="1" w:styleId="Style1">
    <w:name w:val="Style1"/>
    <w:basedOn w:val="a0"/>
    <w:uiPriority w:val="99"/>
    <w:rsid w:val="008800D1"/>
    <w:pPr>
      <w:widowControl w:val="0"/>
      <w:autoSpaceDE w:val="0"/>
      <w:autoSpaceDN w:val="0"/>
      <w:adjustRightInd w:val="0"/>
      <w:spacing w:line="324" w:lineRule="exact"/>
      <w:ind w:firstLine="710"/>
      <w:jc w:val="both"/>
    </w:pPr>
    <w:rPr>
      <w:color w:val="auto"/>
      <w:spacing w:val="0"/>
      <w:sz w:val="24"/>
      <w:szCs w:val="24"/>
    </w:rPr>
  </w:style>
  <w:style w:type="paragraph" w:customStyle="1" w:styleId="Style2">
    <w:name w:val="Style2"/>
    <w:basedOn w:val="a0"/>
    <w:uiPriority w:val="99"/>
    <w:rsid w:val="008800D1"/>
    <w:pPr>
      <w:widowControl w:val="0"/>
      <w:autoSpaceDE w:val="0"/>
      <w:autoSpaceDN w:val="0"/>
      <w:adjustRightInd w:val="0"/>
    </w:pPr>
    <w:rPr>
      <w:color w:val="auto"/>
      <w:spacing w:val="0"/>
      <w:sz w:val="24"/>
      <w:szCs w:val="24"/>
    </w:rPr>
  </w:style>
  <w:style w:type="character" w:customStyle="1" w:styleId="FontStyle13">
    <w:name w:val="Font Style13"/>
    <w:basedOn w:val="a1"/>
    <w:uiPriority w:val="99"/>
    <w:rsid w:val="008800D1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FontStyle14">
    <w:name w:val="Font Style14"/>
    <w:basedOn w:val="a1"/>
    <w:uiPriority w:val="99"/>
    <w:rsid w:val="008800D1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5">
    <w:name w:val="Font Style15"/>
    <w:basedOn w:val="a1"/>
    <w:uiPriority w:val="99"/>
    <w:rsid w:val="008800D1"/>
    <w:rPr>
      <w:rFonts w:ascii="Times New Roman" w:hAnsi="Times New Roman" w:cs="Times New Roman"/>
      <w:spacing w:val="10"/>
      <w:sz w:val="24"/>
      <w:szCs w:val="24"/>
    </w:rPr>
  </w:style>
  <w:style w:type="paragraph" w:styleId="af6">
    <w:name w:val="Revision"/>
    <w:hidden/>
    <w:uiPriority w:val="71"/>
    <w:rsid w:val="008800D1"/>
    <w:rPr>
      <w:color w:val="FF0000"/>
      <w:spacing w:val="-14"/>
      <w:sz w:val="28"/>
      <w:szCs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7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game.myenergy.ru" TargetMode="External"/><Relationship Id="rId18" Type="http://schemas.openxmlformats.org/officeDocument/2006/relationships/hyperlink" Target="http://www.energomuseum.ru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hyperlink" Target="http://www.myenergy.ru" TargetMode="External"/><Relationship Id="rId17" Type="http://schemas.openxmlformats.org/officeDocument/2006/relationships/hyperlink" Target="http://game.myenergy.ru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myenergy.ru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http://www.tgc1.ru" TargetMode="External"/><Relationship Id="rId24" Type="http://schemas.openxmlformats.org/officeDocument/2006/relationships/footer" Target="footer3.xml"/><Relationship Id="rId5" Type="http://schemas.openxmlformats.org/officeDocument/2006/relationships/styles" Target="styles.xml"/><Relationship Id="rId15" Type="http://schemas.openxmlformats.org/officeDocument/2006/relationships/hyperlink" Target="http://kids.myenergy.ru" TargetMode="External"/><Relationship Id="rId23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hyperlink" Target="http://kids.myenergy.ru" TargetMode="Externa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hyperlink" Target="http://www.Energomuseum.ru" TargetMode="External"/><Relationship Id="rId22" Type="http://schemas.openxmlformats.org/officeDocument/2006/relationships/footer" Target="footer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D8032893552524481CC1D3695FED9CC" ma:contentTypeVersion="4" ma:contentTypeDescription="Создание документа." ma:contentTypeScope="" ma:versionID="b05a438b42f8d55ef2075e78a9692ddc">
  <xsd:schema xmlns:xsd="http://www.w3.org/2001/XMLSchema" xmlns:p="http://schemas.microsoft.com/office/2006/metadata/properties" targetNamespace="http://schemas.microsoft.com/office/2006/metadata/properties" ma:root="true" ma:fieldsID="33ed8497e3da2965941ff608cca8ad2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8980AA-64C9-4B66-88EC-8FE075C3D5D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240D2E-9BE5-4EA5-81FC-9DB4994548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F785765B-5EF9-4FE0-BEAD-55C5134B36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6548</Words>
  <Characters>37329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____</vt:lpstr>
    </vt:vector>
  </TitlesOfParts>
  <Company>MOSENERGO</Company>
  <LinksUpToDate>false</LinksUpToDate>
  <CharactersWithSpaces>43790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____</dc:title>
  <dc:creator>TemkinaEB</dc:creator>
  <cp:lastModifiedBy>Антонов Сергей Александрович</cp:lastModifiedBy>
  <cp:revision>2</cp:revision>
  <cp:lastPrinted>2012-03-20T08:06:00Z</cp:lastPrinted>
  <dcterms:created xsi:type="dcterms:W3CDTF">2012-12-21T07:34:00Z</dcterms:created>
  <dcterms:modified xsi:type="dcterms:W3CDTF">2012-12-21T07:34:00Z</dcterms:modified>
</cp:coreProperties>
</file>